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7AC39" w14:textId="66586258" w:rsidR="000904DE" w:rsidRPr="000904DE" w:rsidRDefault="00263ADC" w:rsidP="000904DE">
      <w:pPr>
        <w:suppressAutoHyphens w:val="0"/>
        <w:autoSpaceDE w:val="0"/>
        <w:autoSpaceDN w:val="0"/>
        <w:spacing w:after="24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  <w:t>Załącznik nr 4</w:t>
      </w:r>
      <w:r w:rsidR="000904DE" w:rsidRPr="000904DE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5677051C" w14:textId="77777777" w:rsidR="000904DE" w:rsidRPr="000904DE" w:rsidRDefault="000904DE" w:rsidP="000904DE">
      <w:pPr>
        <w:suppressAutoHyphens w:val="0"/>
        <w:autoSpaceDE w:val="0"/>
        <w:autoSpaceDN w:val="0"/>
        <w:spacing w:after="36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0904DE">
        <w:rPr>
          <w:rFonts w:ascii="Arial" w:hAnsi="Arial" w:cs="Arial"/>
          <w:b/>
          <w:lang w:eastAsia="pl-PL"/>
        </w:rPr>
        <w:t>Zobowiązanie podmiotu udostępniającego zasoby</w:t>
      </w:r>
    </w:p>
    <w:p w14:paraId="2F0BED7F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Ja/My niżej podpisany/i:</w:t>
      </w:r>
    </w:p>
    <w:p w14:paraId="77A2F14F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1104B2D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920D158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podmiotu udostępniającego zasoby oraz pełnioną funkcję)</w:t>
      </w:r>
    </w:p>
    <w:p w14:paraId="6B0BE832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działając w imieniu i na rzecz:</w:t>
      </w:r>
    </w:p>
    <w:p w14:paraId="42D7AE17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73E7FCB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(podać nazwę (firmę), adres podmiotu udostępniającego zasoby, NIP, REGON)</w:t>
      </w:r>
    </w:p>
    <w:p w14:paraId="63B98DF9" w14:textId="5EDFAB14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904DE">
        <w:rPr>
          <w:rFonts w:ascii="Arial" w:hAnsi="Arial" w:cs="Arial"/>
          <w:sz w:val="22"/>
          <w:szCs w:val="22"/>
          <w:lang w:eastAsia="pl-PL"/>
        </w:rPr>
        <w:t xml:space="preserve">na podstawie art. 118 ust. 1 ustawy z dnia 11 września 2019 r. – Prawo zamówień publicznych </w:t>
      </w:r>
      <w:r w:rsidR="006D6D56" w:rsidRPr="000904DE">
        <w:rPr>
          <w:rFonts w:ascii="Arial" w:hAnsi="Arial" w:cs="Arial"/>
          <w:sz w:val="22"/>
          <w:szCs w:val="22"/>
          <w:lang w:eastAsia="pl-PL"/>
        </w:rPr>
        <w:t>(Dz.U. z 202</w:t>
      </w:r>
      <w:r w:rsidR="006D6D56">
        <w:rPr>
          <w:rFonts w:ascii="Arial" w:hAnsi="Arial" w:cs="Arial"/>
          <w:sz w:val="22"/>
          <w:szCs w:val="22"/>
          <w:lang w:eastAsia="pl-PL"/>
        </w:rPr>
        <w:t>4 r. poz. 1320</w:t>
      </w:r>
      <w:r w:rsidR="006D6D56" w:rsidRPr="000904DE">
        <w:rPr>
          <w:rFonts w:ascii="Arial" w:hAnsi="Arial" w:cs="Arial"/>
          <w:sz w:val="22"/>
          <w:szCs w:val="22"/>
          <w:lang w:eastAsia="pl-PL"/>
        </w:rPr>
        <w:t xml:space="preserve"> z późn.</w:t>
      </w:r>
      <w:r w:rsidR="006D6D56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D6D56" w:rsidRPr="000904DE">
        <w:rPr>
          <w:rFonts w:ascii="Arial" w:hAnsi="Arial" w:cs="Arial"/>
          <w:sz w:val="22"/>
          <w:szCs w:val="22"/>
          <w:lang w:eastAsia="pl-PL"/>
        </w:rPr>
        <w:t>zm.)</w:t>
      </w:r>
      <w:r w:rsidR="006D6D5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oświadczam/y, że zobowiązuje/my  się do oddania swoich zasobów:</w:t>
      </w:r>
    </w:p>
    <w:p w14:paraId="608873A1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DC8D01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(określenie zasobu:  zdolności technicznej, zdolności zawodowej, sytuacji ekonomicznej, sytuacji finansowej)</w:t>
      </w:r>
    </w:p>
    <w:p w14:paraId="4BE3CB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D0AD85C" w14:textId="77777777" w:rsidR="000904DE" w:rsidRPr="000904DE" w:rsidRDefault="000904DE" w:rsidP="00C8553D">
      <w:pPr>
        <w:suppressAutoHyphens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do dyspozycji Wykonawcy:</w:t>
      </w:r>
    </w:p>
    <w:p w14:paraId="241B3A0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438F1602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(nazwa i adres Wykonawcy)</w:t>
      </w:r>
    </w:p>
    <w:p w14:paraId="634C2C48" w14:textId="37508554" w:rsidR="000904DE" w:rsidRPr="004717B7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na potrzeby realizacji zamówienia prowadzonego przez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Zamawiającego: Miasto Zamość, Rynek Wielki 13, 22-400 Zamość </w:t>
      </w:r>
      <w:r w:rsidRPr="000904DE">
        <w:rPr>
          <w:rFonts w:ascii="Arial" w:hAnsi="Arial" w:cs="Arial"/>
          <w:sz w:val="22"/>
          <w:lang w:eastAsia="pl-PL"/>
        </w:rPr>
        <w:t xml:space="preserve">pod </w:t>
      </w:r>
      <w:r w:rsidRPr="000904DE">
        <w:rPr>
          <w:rFonts w:ascii="Arial" w:hAnsi="Arial" w:cs="Arial"/>
          <w:sz w:val="22"/>
          <w:szCs w:val="22"/>
          <w:lang w:eastAsia="pl-PL"/>
        </w:rPr>
        <w:t>nazwą:</w:t>
      </w:r>
      <w:bookmarkStart w:id="0" w:name="_GoBack"/>
      <w:bookmarkEnd w:id="0"/>
      <w:r w:rsidRPr="000904DE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91349" w:rsidRPr="00791349">
        <w:rPr>
          <w:rFonts w:ascii="Arial" w:hAnsi="Arial" w:cs="Arial"/>
          <w:b/>
          <w:i/>
          <w:sz w:val="22"/>
          <w:szCs w:val="22"/>
        </w:rPr>
        <w:t>Pełnienie nadzoru inwestorskiego nad rozbudową drogi powiatowej nr 3351L (ul. Peowiaków) w km od 0+000,00 do km 0+881,44 i drogi powiatowej nr 3332L (ul. Przemysłowej) od km 0+012,00 do km 0+078,39 w Zamościu</w:t>
      </w:r>
      <w:r w:rsidR="00791349" w:rsidRPr="00791349">
        <w:rPr>
          <w:rFonts w:ascii="Arial" w:hAnsi="Arial" w:cs="Arial"/>
          <w:sz w:val="22"/>
          <w:szCs w:val="22"/>
        </w:rPr>
        <w:t xml:space="preserve"> </w:t>
      </w:r>
      <w:r w:rsidR="00791349" w:rsidRPr="00791349">
        <w:rPr>
          <w:rFonts w:ascii="Arial" w:hAnsi="Arial" w:cs="Arial"/>
          <w:b/>
          <w:bCs/>
          <w:i/>
          <w:sz w:val="22"/>
          <w:szCs w:val="22"/>
        </w:rPr>
        <w:t>(znak sprawy: RIM.272.24.2026.MT</w:t>
      </w:r>
      <w:r w:rsidR="00791349" w:rsidRPr="00791349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 xml:space="preserve">celem wykazania spełniania warunków udziału w postępowaniu, których opis zawarty jest w pkt </w:t>
      </w:r>
      <w:r w:rsidRPr="006D6D56">
        <w:rPr>
          <w:rFonts w:ascii="Arial" w:hAnsi="Arial" w:cs="Arial"/>
          <w:b/>
          <w:sz w:val="22"/>
          <w:szCs w:val="22"/>
          <w:lang w:eastAsia="en-US"/>
        </w:rPr>
        <w:t>5.3.1 Specyfikacji warunków zamówienia</w:t>
      </w:r>
      <w:r w:rsidRPr="004717B7">
        <w:rPr>
          <w:rFonts w:ascii="Arial" w:hAnsi="Arial" w:cs="Arial"/>
          <w:sz w:val="22"/>
          <w:szCs w:val="22"/>
          <w:lang w:eastAsia="en-US"/>
        </w:rPr>
        <w:t>.</w:t>
      </w:r>
    </w:p>
    <w:p w14:paraId="0B5724C9" w14:textId="77777777" w:rsidR="00C8553D" w:rsidRDefault="00C8553D" w:rsidP="000B2CC3">
      <w:pPr>
        <w:suppressAutoHyphens w:val="0"/>
        <w:autoSpaceDE w:val="0"/>
        <w:autoSpaceDN w:val="0"/>
        <w:spacing w:after="6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7C4BB306" w14:textId="77777777" w:rsidR="000904DE" w:rsidRPr="000904DE" w:rsidRDefault="000904DE" w:rsidP="000B2CC3">
      <w:pPr>
        <w:suppressAutoHyphens w:val="0"/>
        <w:autoSpaceDE w:val="0"/>
        <w:autoSpaceDN w:val="0"/>
        <w:spacing w:after="6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Potwierdzam, że stosunek łączący mnie z Wykonawcę gwarantuje rzeczywisty dostęp do udostępnionych zasobów oraz oświadczam, że:</w:t>
      </w:r>
    </w:p>
    <w:p w14:paraId="7F1FEA75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udostępniam/y Wykonawcy ww. zasoby w następującym zakresie:</w:t>
      </w:r>
    </w:p>
    <w:p w14:paraId="06727F52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…………………………………………………………………………………………..………</w:t>
      </w:r>
    </w:p>
    <w:p w14:paraId="718B2728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………………………………………………………………………………..…………………</w:t>
      </w:r>
    </w:p>
    <w:p w14:paraId="026A167B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sposób udostępnienia Wykonawcy i wykorzystania przez niego zasobów przy wykonywaniu zamówienia będzie następujący:</w:t>
      </w:r>
    </w:p>
    <w:p w14:paraId="3AED245B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36988F54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15BF52F3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okres udostępnienia Wykonawcy i wykorzystania zasobów przy wykonywaniu zamówienia będzie następujący:</w:t>
      </w:r>
    </w:p>
    <w:p w14:paraId="67DDE80D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471C2845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57D5CB2E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lastRenderedPageBreak/>
        <w:t>zakres udostępnionych zasobów na zdolnościach którego Wykonawca polega w odniesieniu do warunków udziału w postępowaniu dotyczących wykształcenia, kwalifikacji zawodowych lub doświadczenia będzie następujący:</w:t>
      </w:r>
    </w:p>
    <w:p w14:paraId="3FE087BE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23C44A4F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3C637A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F6772EE" w14:textId="71D97D2A" w:rsidR="000904DE" w:rsidRPr="00170240" w:rsidRDefault="004F5B20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170240">
        <w:rPr>
          <w:rFonts w:ascii="Arial" w:eastAsia="Calibri" w:hAnsi="Arial" w:cs="Arial"/>
          <w:b/>
          <w:sz w:val="22"/>
          <w:szCs w:val="22"/>
          <w:lang w:eastAsia="en-US"/>
        </w:rPr>
        <w:t>ZREALIZUJĘ/EMY / NIE ZREALIZUJĘ/EMY</w:t>
      </w:r>
      <w:r w:rsidRPr="00170240">
        <w:rPr>
          <w:rFonts w:ascii="Arial" w:eastAsia="Calibri" w:hAnsi="Arial" w:cs="Arial"/>
          <w:b/>
          <w:sz w:val="22"/>
          <w:szCs w:val="22"/>
          <w:lang w:eastAsia="en-US"/>
        </w:rPr>
        <w:sym w:font="Symbol" w:char="F02A"/>
      </w:r>
      <w:r w:rsidRPr="00E14418">
        <w:rPr>
          <w:rFonts w:ascii="Arial" w:eastAsia="Calibri" w:hAnsi="Arial" w:cs="Arial"/>
          <w:b/>
          <w:lang w:eastAsia="en-US"/>
        </w:rPr>
        <w:t xml:space="preserve"> </w:t>
      </w:r>
      <w:r w:rsidRPr="00C26B8F">
        <w:rPr>
          <w:rFonts w:ascii="Arial" w:hAnsi="Arial" w:cs="Arial"/>
          <w:i/>
          <w:sz w:val="20"/>
          <w:szCs w:val="20"/>
          <w:lang w:eastAsia="en-US"/>
        </w:rPr>
        <w:t>(zaznaczyć właściwe)</w:t>
      </w:r>
      <w:r w:rsidRPr="0057199D">
        <w:rPr>
          <w:rFonts w:ascii="Arial" w:hAnsi="Arial" w:cs="Arial"/>
          <w:b/>
          <w:lang w:eastAsia="en-US"/>
        </w:rPr>
        <w:t xml:space="preserve"> </w:t>
      </w:r>
      <w:r w:rsidRPr="00170240">
        <w:rPr>
          <w:rFonts w:ascii="Arial" w:hAnsi="Arial" w:cs="Arial"/>
          <w:sz w:val="22"/>
          <w:szCs w:val="22"/>
          <w:lang w:eastAsia="en-US"/>
        </w:rPr>
        <w:t>usługi,</w:t>
      </w:r>
      <w:r w:rsidR="000904DE" w:rsidRPr="00170240">
        <w:rPr>
          <w:rFonts w:ascii="Arial" w:hAnsi="Arial" w:cs="Arial"/>
          <w:sz w:val="22"/>
          <w:szCs w:val="22"/>
          <w:lang w:eastAsia="en-US"/>
        </w:rPr>
        <w:t xml:space="preserve"> których wskazane zdolności dotyczą.</w:t>
      </w:r>
    </w:p>
    <w:p w14:paraId="4EB0F3FE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758D47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4808F005" w14:textId="77777777" w:rsidR="000904DE" w:rsidRPr="000904DE" w:rsidRDefault="000904DE" w:rsidP="000904DE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4B5B705A" w14:textId="77777777" w:rsidR="006B3159" w:rsidRDefault="006B3159" w:rsidP="006B315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0DF21CB7" w14:textId="77777777" w:rsidR="006B3159" w:rsidRPr="0024550D" w:rsidRDefault="006B3159" w:rsidP="006B3159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r>
        <w:rPr>
          <w:rFonts w:ascii="Arial" w:hAnsi="Arial" w:cs="Arial"/>
          <w:i/>
          <w:sz w:val="20"/>
        </w:rPr>
        <w:t>nych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18216513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542F39B5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904DE">
        <w:rPr>
          <w:rFonts w:ascii="Arial" w:hAnsi="Arial" w:cs="Arial"/>
          <w:sz w:val="20"/>
          <w:szCs w:val="20"/>
        </w:rPr>
        <w:t xml:space="preserve">(*) </w:t>
      </w:r>
      <w:r w:rsidRPr="000904DE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1" w:name="_Hlk60769743"/>
      <w:r w:rsidRPr="000904DE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1"/>
      <w:r w:rsidRPr="000904DE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904DE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32C5AA40" w14:textId="77777777" w:rsidR="000904DE" w:rsidRPr="000904DE" w:rsidRDefault="000904DE" w:rsidP="000904DE">
      <w:pPr>
        <w:suppressAutoHyphens w:val="0"/>
        <w:autoSpaceDE w:val="0"/>
        <w:autoSpaceDN w:val="0"/>
        <w:ind w:left="4968"/>
        <w:jc w:val="both"/>
        <w:rPr>
          <w:rFonts w:ascii="Arial" w:eastAsia="Calibri" w:hAnsi="Arial" w:cs="Arial"/>
          <w:sz w:val="20"/>
          <w:szCs w:val="22"/>
          <w:vertAlign w:val="superscript"/>
          <w:lang w:eastAsia="pl-PL"/>
        </w:rPr>
      </w:pPr>
    </w:p>
    <w:p w14:paraId="6464DC8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0C6E38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iCs/>
          <w:sz w:val="22"/>
          <w:szCs w:val="22"/>
          <w:lang w:eastAsia="en-US"/>
        </w:rPr>
        <w:t>UWAGA!</w:t>
      </w:r>
    </w:p>
    <w:p w14:paraId="7B86356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(1) Niniejsze zobowiązanie </w:t>
      </w:r>
      <w:r w:rsidRPr="000904DE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dołącza do oferty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>Wykonawca</w:t>
      </w:r>
      <w:r w:rsidRPr="000904DE">
        <w:rPr>
          <w:rFonts w:ascii="Arial" w:hAnsi="Arial" w:cs="Arial"/>
          <w:b/>
          <w:bCs/>
          <w:spacing w:val="-4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66BB0F26" w14:textId="77777777" w:rsidR="000904DE" w:rsidRPr="000904DE" w:rsidRDefault="000904DE" w:rsidP="000904DE">
      <w:pPr>
        <w:shd w:val="clear" w:color="auto" w:fill="FFFFFF"/>
        <w:suppressAutoHyphens w:val="0"/>
        <w:autoSpaceDE w:val="0"/>
        <w:autoSpaceDN w:val="0"/>
        <w:spacing w:line="274" w:lineRule="exact"/>
        <w:ind w:left="426" w:right="5" w:hanging="426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(2) 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31410C22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zakres dostępnych wykonawcy zasobów podmiotu udostępniającego zasoby;</w:t>
      </w:r>
    </w:p>
    <w:p w14:paraId="277B3A56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8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sposób i okres udostępnienia wykonawcy i wykorzystania przez niego zasobów podmiotu udostępniającego te zasoby przy wykonywaniu zamówienia;</w:t>
      </w:r>
    </w:p>
    <w:p w14:paraId="3D79C1BF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30A815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314C1958" w14:textId="6C00DE29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C8553D">
      <w:headerReference w:type="default" r:id="rId8"/>
      <w:footerReference w:type="default" r:id="rId9"/>
      <w:pgSz w:w="11906" w:h="16838" w:code="9"/>
      <w:pgMar w:top="1134" w:right="1247" w:bottom="1135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13651" w14:textId="77777777" w:rsidR="00C67789" w:rsidRDefault="00C67789">
      <w:r>
        <w:separator/>
      </w:r>
    </w:p>
  </w:endnote>
  <w:endnote w:type="continuationSeparator" w:id="0">
    <w:p w14:paraId="2C15C235" w14:textId="77777777" w:rsidR="00C67789" w:rsidRDefault="00C6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FD2F1" w14:textId="25F87901" w:rsidR="000904DE" w:rsidRPr="000904DE" w:rsidRDefault="000904DE" w:rsidP="000904DE">
    <w:pPr>
      <w:tabs>
        <w:tab w:val="center" w:pos="4536"/>
        <w:tab w:val="right" w:pos="9072"/>
      </w:tabs>
      <w:ind w:right="360"/>
      <w:jc w:val="center"/>
      <w:rPr>
        <w:rFonts w:eastAsia="Calibri"/>
        <w:i/>
        <w:sz w:val="18"/>
        <w:szCs w:val="18"/>
      </w:rPr>
    </w:pPr>
  </w:p>
  <w:p w14:paraId="67FA48E9" w14:textId="77777777" w:rsidR="000904DE" w:rsidRPr="000904DE" w:rsidRDefault="000904DE">
    <w:pPr>
      <w:pStyle w:val="Stopka"/>
      <w:jc w:val="right"/>
      <w:rPr>
        <w:sz w:val="20"/>
        <w:szCs w:val="20"/>
      </w:rPr>
    </w:pPr>
    <w:r w:rsidRPr="000904DE">
      <w:rPr>
        <w:sz w:val="20"/>
        <w:szCs w:val="20"/>
      </w:rPr>
      <w:fldChar w:fldCharType="begin"/>
    </w:r>
    <w:r w:rsidRPr="000904DE">
      <w:rPr>
        <w:sz w:val="20"/>
        <w:szCs w:val="20"/>
      </w:rPr>
      <w:instrText>PAGE   \* MERGEFORMAT</w:instrText>
    </w:r>
    <w:r w:rsidRPr="000904DE">
      <w:rPr>
        <w:sz w:val="20"/>
        <w:szCs w:val="20"/>
      </w:rPr>
      <w:fldChar w:fldCharType="separate"/>
    </w:r>
    <w:r w:rsidR="00791349">
      <w:rPr>
        <w:noProof/>
        <w:sz w:val="20"/>
        <w:szCs w:val="20"/>
      </w:rPr>
      <w:t>1</w:t>
    </w:r>
    <w:r w:rsidRPr="000904DE">
      <w:rPr>
        <w:sz w:val="20"/>
        <w:szCs w:val="20"/>
      </w:rPr>
      <w:fldChar w:fldCharType="end"/>
    </w:r>
  </w:p>
  <w:p w14:paraId="447E3497" w14:textId="41FED33B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B09F7" w14:textId="77777777" w:rsidR="00C67789" w:rsidRDefault="00C67789">
      <w:r>
        <w:separator/>
      </w:r>
    </w:p>
  </w:footnote>
  <w:footnote w:type="continuationSeparator" w:id="0">
    <w:p w14:paraId="1B489CC0" w14:textId="77777777" w:rsidR="00C67789" w:rsidRDefault="00C67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0F9B2E4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sz w:val="22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1"/>
  </w:num>
  <w:num w:numId="35">
    <w:abstractNumId w:val="111"/>
  </w:num>
  <w:num w:numId="36">
    <w:abstractNumId w:val="94"/>
  </w:num>
  <w:num w:numId="37">
    <w:abstractNumId w:val="97"/>
  </w:num>
  <w:num w:numId="38">
    <w:abstractNumId w:val="129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4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3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6"/>
  </w:num>
  <w:num w:numId="75">
    <w:abstractNumId w:val="120"/>
  </w:num>
  <w:num w:numId="76">
    <w:abstractNumId w:val="102"/>
  </w:num>
  <w:num w:numId="77">
    <w:abstractNumId w:val="89"/>
  </w:num>
  <w:num w:numId="78">
    <w:abstractNumId w:val="10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012"/>
    <w:rsid w:val="0000146C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1984"/>
    <w:rsid w:val="00063B01"/>
    <w:rsid w:val="0006508E"/>
    <w:rsid w:val="000717E8"/>
    <w:rsid w:val="00075967"/>
    <w:rsid w:val="00086C38"/>
    <w:rsid w:val="000904DE"/>
    <w:rsid w:val="000A04A2"/>
    <w:rsid w:val="000A0A97"/>
    <w:rsid w:val="000A2630"/>
    <w:rsid w:val="000A521F"/>
    <w:rsid w:val="000A7AAC"/>
    <w:rsid w:val="000B1C64"/>
    <w:rsid w:val="000B2CC3"/>
    <w:rsid w:val="000B7808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70240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3E02"/>
    <w:rsid w:val="001B70C4"/>
    <w:rsid w:val="001C3A1E"/>
    <w:rsid w:val="001C535A"/>
    <w:rsid w:val="001C6E67"/>
    <w:rsid w:val="001C7B4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3ADC"/>
    <w:rsid w:val="00264AC0"/>
    <w:rsid w:val="002707A8"/>
    <w:rsid w:val="002716E2"/>
    <w:rsid w:val="00277866"/>
    <w:rsid w:val="00284A0E"/>
    <w:rsid w:val="002905BB"/>
    <w:rsid w:val="00291B6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30C3"/>
    <w:rsid w:val="00325879"/>
    <w:rsid w:val="0033301D"/>
    <w:rsid w:val="00333044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4E65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3722"/>
    <w:rsid w:val="003C62FE"/>
    <w:rsid w:val="003C649C"/>
    <w:rsid w:val="003D0853"/>
    <w:rsid w:val="003D2846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31DD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0188"/>
    <w:rsid w:val="00461033"/>
    <w:rsid w:val="0046470A"/>
    <w:rsid w:val="004712B2"/>
    <w:rsid w:val="004717B7"/>
    <w:rsid w:val="00476261"/>
    <w:rsid w:val="004820CE"/>
    <w:rsid w:val="004854A5"/>
    <w:rsid w:val="004856B6"/>
    <w:rsid w:val="0048640F"/>
    <w:rsid w:val="00492163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4F5B20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1791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1B6E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4722D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159"/>
    <w:rsid w:val="006B3EA7"/>
    <w:rsid w:val="006C017F"/>
    <w:rsid w:val="006C0264"/>
    <w:rsid w:val="006C17B1"/>
    <w:rsid w:val="006C2791"/>
    <w:rsid w:val="006C40C9"/>
    <w:rsid w:val="006D2030"/>
    <w:rsid w:val="006D61C8"/>
    <w:rsid w:val="006D6D56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3E2D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91349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4A94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577C7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7FE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47A"/>
    <w:rsid w:val="00A7494A"/>
    <w:rsid w:val="00A76817"/>
    <w:rsid w:val="00A773CC"/>
    <w:rsid w:val="00A82E6E"/>
    <w:rsid w:val="00A84658"/>
    <w:rsid w:val="00A84699"/>
    <w:rsid w:val="00A8597E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3BED"/>
    <w:rsid w:val="00AF4032"/>
    <w:rsid w:val="00AF7CEF"/>
    <w:rsid w:val="00B003CD"/>
    <w:rsid w:val="00B03782"/>
    <w:rsid w:val="00B05703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0740"/>
    <w:rsid w:val="00B42795"/>
    <w:rsid w:val="00B4295C"/>
    <w:rsid w:val="00B43BFF"/>
    <w:rsid w:val="00B44DB8"/>
    <w:rsid w:val="00B44E0B"/>
    <w:rsid w:val="00B4573D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674F"/>
    <w:rsid w:val="00B97F62"/>
    <w:rsid w:val="00BA0097"/>
    <w:rsid w:val="00BA47B8"/>
    <w:rsid w:val="00BA7054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1F76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67789"/>
    <w:rsid w:val="00C76172"/>
    <w:rsid w:val="00C77A8A"/>
    <w:rsid w:val="00C8036E"/>
    <w:rsid w:val="00C82B81"/>
    <w:rsid w:val="00C8553D"/>
    <w:rsid w:val="00C90B7D"/>
    <w:rsid w:val="00C931C3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54EE"/>
    <w:rsid w:val="00D36162"/>
    <w:rsid w:val="00D43D0B"/>
    <w:rsid w:val="00D4542E"/>
    <w:rsid w:val="00D46D37"/>
    <w:rsid w:val="00D51077"/>
    <w:rsid w:val="00D52CA2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2ACA"/>
    <w:rsid w:val="00DB5F3E"/>
    <w:rsid w:val="00DB665C"/>
    <w:rsid w:val="00DC5C85"/>
    <w:rsid w:val="00DD008B"/>
    <w:rsid w:val="00DD28C8"/>
    <w:rsid w:val="00DD359B"/>
    <w:rsid w:val="00DD38B2"/>
    <w:rsid w:val="00DD7AD5"/>
    <w:rsid w:val="00DE04B0"/>
    <w:rsid w:val="00DE21CB"/>
    <w:rsid w:val="00DE5C94"/>
    <w:rsid w:val="00DE5E07"/>
    <w:rsid w:val="00DF5F76"/>
    <w:rsid w:val="00DF6023"/>
    <w:rsid w:val="00DF7195"/>
    <w:rsid w:val="00E1156F"/>
    <w:rsid w:val="00E16B5E"/>
    <w:rsid w:val="00E21A9E"/>
    <w:rsid w:val="00E26630"/>
    <w:rsid w:val="00E370DE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59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0"/>
      <w:szCs w:val="20"/>
      <w:vertAlign w:val="baseline"/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04D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904D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5B59-CF05-467C-8229-1526C9662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34</cp:revision>
  <cp:lastPrinted>2026-05-20T06:04:00Z</cp:lastPrinted>
  <dcterms:created xsi:type="dcterms:W3CDTF">2023-01-02T13:48:00Z</dcterms:created>
  <dcterms:modified xsi:type="dcterms:W3CDTF">2026-05-20T06:04:00Z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