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A3E1F3" w14:textId="310484B6" w:rsidR="00F019FA" w:rsidRPr="00D9070B" w:rsidRDefault="004E2BC8" w:rsidP="00806AB0">
      <w:pPr>
        <w:jc w:val="right"/>
        <w:rPr>
          <w:rFonts w:ascii="Arial" w:hAnsi="Arial"/>
          <w:sz w:val="22"/>
          <w:szCs w:val="22"/>
          <w:lang w:eastAsia="ar-SA"/>
        </w:rPr>
      </w:pPr>
      <w:r>
        <w:rPr>
          <w:rFonts w:ascii="Arial" w:hAnsi="Arial" w:cs="Arial"/>
          <w:b/>
          <w:bCs/>
          <w:color w:val="FFFFFF"/>
        </w:rPr>
        <w:t>00 Zamość</w:t>
      </w:r>
      <w:r w:rsidR="00F019FA" w:rsidRPr="00D9070B">
        <w:rPr>
          <w:rFonts w:ascii="Arial" w:hAnsi="Arial"/>
          <w:sz w:val="22"/>
          <w:szCs w:val="22"/>
          <w:lang w:eastAsia="ar-SA"/>
        </w:rPr>
        <w:t>Załącznik nr 1 do SWZ</w:t>
      </w:r>
      <w:r w:rsidR="00FA2806" w:rsidRPr="00D9070B">
        <w:rPr>
          <w:rFonts w:ascii="Arial" w:hAnsi="Arial"/>
          <w:sz w:val="22"/>
          <w:szCs w:val="22"/>
          <w:lang w:eastAsia="ar-SA"/>
        </w:rPr>
        <w:t xml:space="preserve"> </w:t>
      </w:r>
    </w:p>
    <w:p w14:paraId="48079FEE" w14:textId="678F5203" w:rsidR="005D5CEA" w:rsidRPr="00D9070B" w:rsidRDefault="005D5CEA" w:rsidP="00F019FA">
      <w:pPr>
        <w:widowControl w:val="0"/>
        <w:spacing w:line="276" w:lineRule="auto"/>
        <w:jc w:val="right"/>
        <w:rPr>
          <w:rFonts w:ascii="Arial" w:hAnsi="Arial"/>
          <w:sz w:val="22"/>
          <w:szCs w:val="22"/>
          <w:lang w:eastAsia="ar-SA"/>
        </w:rPr>
      </w:pPr>
      <w:r w:rsidRPr="00D9070B">
        <w:rPr>
          <w:rFonts w:ascii="Arial" w:hAnsi="Arial"/>
          <w:sz w:val="22"/>
          <w:szCs w:val="22"/>
          <w:lang w:eastAsia="ar-SA"/>
        </w:rPr>
        <w:t>Formularz ofertowy</w:t>
      </w:r>
    </w:p>
    <w:p w14:paraId="7E201D70" w14:textId="77777777" w:rsidR="00F019FA" w:rsidRPr="00F019FA" w:rsidRDefault="00F019FA" w:rsidP="00F019FA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  <w:lang w:eastAsia="ar-SA"/>
        </w:rPr>
      </w:pPr>
    </w:p>
    <w:p w14:paraId="31163CB0" w14:textId="77777777" w:rsidR="00F019FA" w:rsidRPr="00F019FA" w:rsidRDefault="00F019FA" w:rsidP="00F019FA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  <w:lang w:eastAsia="ar-SA"/>
        </w:rPr>
      </w:pPr>
    </w:p>
    <w:p w14:paraId="3D22EE1A" w14:textId="77777777" w:rsidR="00F019FA" w:rsidRDefault="00F019FA" w:rsidP="00F019FA">
      <w:pPr>
        <w:spacing w:line="276" w:lineRule="auto"/>
        <w:jc w:val="center"/>
        <w:rPr>
          <w:rFonts w:ascii="Arial" w:hAnsi="Arial" w:cs="Arial"/>
          <w:b/>
          <w:bCs/>
          <w:sz w:val="28"/>
          <w:szCs w:val="28"/>
          <w:lang w:eastAsia="ar-SA"/>
        </w:rPr>
      </w:pPr>
      <w:r w:rsidRPr="00F019FA">
        <w:rPr>
          <w:rFonts w:ascii="Arial" w:hAnsi="Arial" w:cs="Arial"/>
          <w:b/>
          <w:bCs/>
          <w:sz w:val="28"/>
          <w:szCs w:val="28"/>
          <w:lang w:eastAsia="ar-SA"/>
        </w:rPr>
        <w:t>O F E R T A</w:t>
      </w:r>
    </w:p>
    <w:p w14:paraId="1DAAB54B" w14:textId="327FB0E8" w:rsidR="00115AFB" w:rsidRPr="00F8430C" w:rsidRDefault="00115AFB" w:rsidP="00A247F2">
      <w:pPr>
        <w:spacing w:after="60" w:line="276" w:lineRule="auto"/>
        <w:jc w:val="center"/>
        <w:rPr>
          <w:rFonts w:ascii="Arial" w:hAnsi="Arial" w:cs="Arial"/>
          <w:b/>
          <w:bCs/>
          <w:sz w:val="26"/>
          <w:szCs w:val="26"/>
          <w:lang w:eastAsia="ar-SA"/>
        </w:rPr>
      </w:pPr>
      <w:r w:rsidRPr="00F8430C">
        <w:rPr>
          <w:rFonts w:ascii="Arial" w:hAnsi="Arial" w:cs="Arial"/>
          <w:b/>
          <w:bCs/>
          <w:sz w:val="26"/>
          <w:szCs w:val="26"/>
          <w:lang w:eastAsia="ar-SA"/>
        </w:rPr>
        <w:t>dotycząca postępowania o udzielenie zamówienia publicznego pod nazwą:</w:t>
      </w:r>
    </w:p>
    <w:p w14:paraId="1D25EBF4" w14:textId="280F3B74" w:rsidR="004E25C9" w:rsidRDefault="004006F4" w:rsidP="007720CE">
      <w:pPr>
        <w:keepNext/>
        <w:widowControl w:val="0"/>
        <w:spacing w:line="276" w:lineRule="auto"/>
        <w:jc w:val="center"/>
        <w:outlineLvl w:val="3"/>
        <w:rPr>
          <w:rFonts w:ascii="Arial" w:hAnsi="Arial"/>
          <w:b/>
          <w:sz w:val="28"/>
          <w:szCs w:val="28"/>
          <w:lang w:eastAsia="ar-SA"/>
        </w:rPr>
      </w:pPr>
      <w:r w:rsidRPr="004006F4">
        <w:rPr>
          <w:rFonts w:ascii="Arial" w:hAnsi="Arial" w:cs="Arial"/>
          <w:b/>
          <w:i/>
          <w:sz w:val="26"/>
          <w:szCs w:val="26"/>
        </w:rPr>
        <w:t xml:space="preserve">Pełnienie </w:t>
      </w:r>
      <w:r w:rsidR="007720CE" w:rsidRPr="007720CE">
        <w:rPr>
          <w:rFonts w:ascii="Arial" w:hAnsi="Arial" w:cs="Arial"/>
          <w:b/>
          <w:i/>
          <w:sz w:val="26"/>
          <w:szCs w:val="26"/>
        </w:rPr>
        <w:t>nadzoru inwestorskiego na</w:t>
      </w:r>
      <w:r w:rsidR="00054EE7">
        <w:rPr>
          <w:rFonts w:ascii="Arial" w:hAnsi="Arial" w:cs="Arial"/>
          <w:b/>
          <w:i/>
          <w:sz w:val="26"/>
          <w:szCs w:val="26"/>
        </w:rPr>
        <w:t>d rozbudową drogi powiatowej nr </w:t>
      </w:r>
      <w:r w:rsidR="007720CE" w:rsidRPr="007720CE">
        <w:rPr>
          <w:rFonts w:ascii="Arial" w:hAnsi="Arial" w:cs="Arial"/>
          <w:b/>
          <w:i/>
          <w:sz w:val="26"/>
          <w:szCs w:val="26"/>
        </w:rPr>
        <w:t xml:space="preserve">3351L (ul. Peowiaków) w </w:t>
      </w:r>
      <w:r w:rsidR="00A31B91">
        <w:rPr>
          <w:rFonts w:ascii="Arial" w:hAnsi="Arial" w:cs="Arial"/>
          <w:b/>
          <w:i/>
          <w:sz w:val="26"/>
          <w:szCs w:val="26"/>
        </w:rPr>
        <w:t>km od 0+000,00 do km 0+881,44 i </w:t>
      </w:r>
      <w:r w:rsidR="007720CE" w:rsidRPr="007720CE">
        <w:rPr>
          <w:rFonts w:ascii="Arial" w:hAnsi="Arial" w:cs="Arial"/>
          <w:b/>
          <w:i/>
          <w:sz w:val="26"/>
          <w:szCs w:val="26"/>
        </w:rPr>
        <w:t xml:space="preserve">drogi powiatowej nr 3332L (ul. Przemysłowej) </w:t>
      </w:r>
      <w:r w:rsidR="00054EE7">
        <w:rPr>
          <w:rFonts w:ascii="Arial" w:hAnsi="Arial" w:cs="Arial"/>
          <w:b/>
          <w:i/>
          <w:sz w:val="26"/>
          <w:szCs w:val="26"/>
        </w:rPr>
        <w:t>od km 0+012,00 do km 0+078,39 w </w:t>
      </w:r>
      <w:r w:rsidR="007720CE" w:rsidRPr="007720CE">
        <w:rPr>
          <w:rFonts w:ascii="Arial" w:hAnsi="Arial" w:cs="Arial"/>
          <w:b/>
          <w:i/>
          <w:sz w:val="26"/>
          <w:szCs w:val="26"/>
        </w:rPr>
        <w:t>Zamościu</w:t>
      </w:r>
    </w:p>
    <w:p w14:paraId="00AA0718" w14:textId="77777777" w:rsidR="00054EE7" w:rsidRDefault="00054EE7" w:rsidP="00F019FA">
      <w:pPr>
        <w:keepNext/>
        <w:widowControl w:val="0"/>
        <w:spacing w:line="276" w:lineRule="auto"/>
        <w:ind w:left="5664"/>
        <w:jc w:val="both"/>
        <w:outlineLvl w:val="3"/>
        <w:rPr>
          <w:rFonts w:ascii="Arial" w:hAnsi="Arial"/>
          <w:b/>
          <w:sz w:val="28"/>
          <w:szCs w:val="28"/>
          <w:lang w:eastAsia="ar-SA"/>
        </w:rPr>
      </w:pPr>
    </w:p>
    <w:p w14:paraId="47190443" w14:textId="77777777" w:rsidR="00F019FA" w:rsidRPr="00F019FA" w:rsidRDefault="00F019FA" w:rsidP="00F019FA">
      <w:pPr>
        <w:keepNext/>
        <w:widowControl w:val="0"/>
        <w:spacing w:line="276" w:lineRule="auto"/>
        <w:ind w:left="5664"/>
        <w:jc w:val="both"/>
        <w:outlineLvl w:val="3"/>
        <w:rPr>
          <w:rFonts w:ascii="Arial" w:hAnsi="Arial"/>
          <w:b/>
          <w:sz w:val="28"/>
          <w:szCs w:val="28"/>
          <w:lang w:eastAsia="ar-SA"/>
        </w:rPr>
      </w:pPr>
      <w:r w:rsidRPr="00F019FA">
        <w:rPr>
          <w:rFonts w:ascii="Arial" w:hAnsi="Arial"/>
          <w:b/>
          <w:sz w:val="28"/>
          <w:szCs w:val="28"/>
          <w:lang w:eastAsia="ar-SA"/>
        </w:rPr>
        <w:t>Miasto Zamość</w:t>
      </w:r>
    </w:p>
    <w:p w14:paraId="25C55FF9" w14:textId="77777777" w:rsidR="00F019FA" w:rsidRPr="00F019FA" w:rsidRDefault="00F019FA" w:rsidP="00F019FA">
      <w:pPr>
        <w:spacing w:line="276" w:lineRule="auto"/>
        <w:ind w:left="4956" w:firstLine="708"/>
        <w:rPr>
          <w:rFonts w:ascii="Arial" w:hAnsi="Arial" w:cs="Arial"/>
          <w:b/>
          <w:bCs/>
          <w:sz w:val="28"/>
          <w:szCs w:val="28"/>
          <w:lang w:eastAsia="ar-SA"/>
        </w:rPr>
      </w:pPr>
      <w:r w:rsidRPr="00F019FA">
        <w:rPr>
          <w:rFonts w:ascii="Arial" w:hAnsi="Arial" w:cs="Arial"/>
          <w:b/>
          <w:bCs/>
          <w:sz w:val="28"/>
          <w:szCs w:val="28"/>
          <w:lang w:eastAsia="ar-SA"/>
        </w:rPr>
        <w:t>Rynek Wielki 13</w:t>
      </w:r>
    </w:p>
    <w:p w14:paraId="5073067A" w14:textId="77777777" w:rsidR="00232C57" w:rsidRDefault="00F019FA" w:rsidP="00F019FA">
      <w:pPr>
        <w:spacing w:line="276" w:lineRule="auto"/>
        <w:ind w:left="5664"/>
        <w:rPr>
          <w:rFonts w:ascii="Arial" w:hAnsi="Arial" w:cs="Arial"/>
          <w:sz w:val="28"/>
          <w:szCs w:val="28"/>
          <w:lang w:eastAsia="ar-SA"/>
        </w:rPr>
      </w:pPr>
      <w:r w:rsidRPr="00F019FA">
        <w:rPr>
          <w:rFonts w:ascii="Arial" w:hAnsi="Arial" w:cs="Arial"/>
          <w:b/>
          <w:bCs/>
          <w:sz w:val="28"/>
          <w:szCs w:val="28"/>
          <w:lang w:eastAsia="ar-SA"/>
        </w:rPr>
        <w:t>22-400 Zamość</w:t>
      </w:r>
      <w:r w:rsidRPr="00F019FA">
        <w:rPr>
          <w:rFonts w:ascii="Arial" w:hAnsi="Arial" w:cs="Arial"/>
          <w:sz w:val="28"/>
          <w:szCs w:val="28"/>
          <w:lang w:eastAsia="ar-SA"/>
        </w:rPr>
        <w:t xml:space="preserve">    </w:t>
      </w:r>
    </w:p>
    <w:p w14:paraId="1FFFA0EF" w14:textId="67CC643D" w:rsidR="00F019FA" w:rsidRPr="00F019FA" w:rsidRDefault="00F019FA" w:rsidP="00F019FA">
      <w:pPr>
        <w:spacing w:line="276" w:lineRule="auto"/>
        <w:ind w:left="5664"/>
        <w:rPr>
          <w:rFonts w:ascii="Arial" w:hAnsi="Arial" w:cs="Arial"/>
          <w:sz w:val="28"/>
          <w:szCs w:val="28"/>
          <w:lang w:eastAsia="ar-SA"/>
        </w:rPr>
      </w:pPr>
      <w:r w:rsidRPr="00F019FA">
        <w:rPr>
          <w:rFonts w:ascii="Arial" w:hAnsi="Arial" w:cs="Arial"/>
          <w:sz w:val="28"/>
          <w:szCs w:val="28"/>
          <w:lang w:eastAsia="ar-SA"/>
        </w:rPr>
        <w:t xml:space="preserve">                  </w:t>
      </w:r>
    </w:p>
    <w:p w14:paraId="2CCDC39F" w14:textId="77777777" w:rsidR="00F019FA" w:rsidRPr="00F019FA" w:rsidRDefault="00F019FA" w:rsidP="00F019FA">
      <w:pPr>
        <w:spacing w:line="276" w:lineRule="auto"/>
        <w:ind w:right="567"/>
        <w:rPr>
          <w:rFonts w:ascii="Arial" w:hAnsi="Arial" w:cs="Arial"/>
          <w:sz w:val="22"/>
          <w:szCs w:val="22"/>
          <w:u w:val="single"/>
          <w:lang w:eastAsia="ar-SA"/>
        </w:rPr>
      </w:pPr>
    </w:p>
    <w:p w14:paraId="7B034CA0" w14:textId="77777777" w:rsidR="00F019FA" w:rsidRPr="00F019FA" w:rsidRDefault="00F019FA" w:rsidP="005B42C2">
      <w:pPr>
        <w:numPr>
          <w:ilvl w:val="0"/>
          <w:numId w:val="12"/>
        </w:numPr>
        <w:tabs>
          <w:tab w:val="left" w:pos="567"/>
        </w:tabs>
        <w:suppressAutoHyphens w:val="0"/>
        <w:spacing w:after="200" w:line="276" w:lineRule="auto"/>
        <w:ind w:left="567" w:right="567" w:hanging="425"/>
        <w:rPr>
          <w:rFonts w:ascii="Arial" w:eastAsia="Calibri" w:hAnsi="Arial" w:cs="Arial"/>
          <w:b/>
          <w:sz w:val="22"/>
          <w:szCs w:val="22"/>
          <w:u w:val="single"/>
          <w:lang w:eastAsia="ar-SA"/>
        </w:rPr>
      </w:pPr>
      <w:r w:rsidRPr="00F019FA">
        <w:rPr>
          <w:rFonts w:ascii="Arial" w:eastAsia="Calibri" w:hAnsi="Arial" w:cs="Arial"/>
          <w:b/>
          <w:sz w:val="22"/>
          <w:szCs w:val="22"/>
          <w:u w:val="single"/>
          <w:lang w:eastAsia="ar-SA"/>
        </w:rPr>
        <w:t>DANE WYKONAWCY</w:t>
      </w:r>
    </w:p>
    <w:p w14:paraId="489F8DEF" w14:textId="2B0220F7" w:rsidR="00F019FA" w:rsidRPr="00F019FA" w:rsidRDefault="00F019FA" w:rsidP="00F019FA">
      <w:pPr>
        <w:tabs>
          <w:tab w:val="left" w:pos="4213"/>
        </w:tabs>
        <w:spacing w:line="276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  <w:vertAlign w:val="superscript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>1. Pełna nazwa  albo imię i nazwisko Wykonawcy /</w:t>
      </w:r>
      <w:r w:rsidR="00A31B91">
        <w:rPr>
          <w:rFonts w:ascii="Arial" w:hAnsi="Arial" w:cs="Arial"/>
          <w:b/>
          <w:bCs/>
          <w:sz w:val="22"/>
          <w:szCs w:val="22"/>
          <w:lang w:eastAsia="ar-SA"/>
        </w:rPr>
        <w:t xml:space="preserve"> </w:t>
      </w: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>Lidera Wykonawców wspólnie ubiegających się o udzielenie zamówienia</w:t>
      </w:r>
      <w:r w:rsidRPr="00F019FA">
        <w:rPr>
          <w:rFonts w:ascii="Arial" w:hAnsi="Arial" w:cs="Arial"/>
          <w:b/>
          <w:bCs/>
          <w:sz w:val="22"/>
          <w:szCs w:val="22"/>
          <w:vertAlign w:val="superscript"/>
          <w:lang w:eastAsia="ar-SA"/>
        </w:rPr>
        <w:tab/>
      </w:r>
    </w:p>
    <w:p w14:paraId="2C14F4C0" w14:textId="70FAB772" w:rsidR="00F019FA" w:rsidRPr="00F019FA" w:rsidRDefault="00F019FA" w:rsidP="00F019FA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 ………………………………………………………………………………………………………</w:t>
      </w:r>
    </w:p>
    <w:p w14:paraId="3AFE24F2" w14:textId="0BB75BB5" w:rsidR="00F019FA" w:rsidRPr="00F019FA" w:rsidRDefault="00F019FA" w:rsidP="00F019FA">
      <w:pPr>
        <w:tabs>
          <w:tab w:val="left" w:pos="4213"/>
        </w:tabs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>Adres siedziby lub miejsca zamieszkania Wykonawcy /</w:t>
      </w:r>
      <w:r w:rsidR="00A31B91">
        <w:rPr>
          <w:rFonts w:ascii="Arial" w:hAnsi="Arial" w:cs="Arial"/>
          <w:b/>
          <w:bCs/>
          <w:sz w:val="22"/>
          <w:szCs w:val="22"/>
          <w:lang w:eastAsia="ar-SA"/>
        </w:rPr>
        <w:t xml:space="preserve"> </w:t>
      </w: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>Lidera Wykonawców wspólnie ubiegających się o udzielenie zamówienia</w:t>
      </w:r>
      <w:r w:rsidRPr="00F019FA">
        <w:rPr>
          <w:rFonts w:ascii="Arial" w:hAnsi="Arial" w:cs="Arial"/>
          <w:i/>
          <w:iCs/>
          <w:sz w:val="22"/>
          <w:szCs w:val="22"/>
          <w:lang w:eastAsia="ar-SA"/>
        </w:rPr>
        <w:t xml:space="preserve"> (ulica, kod pocztowy, miejscowość)</w:t>
      </w:r>
    </w:p>
    <w:p w14:paraId="42DC1E6C" w14:textId="605BA0E8" w:rsidR="00F019FA" w:rsidRDefault="00F019FA" w:rsidP="00F019FA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</w:t>
      </w:r>
      <w:r>
        <w:rPr>
          <w:rFonts w:ascii="Arial" w:hAnsi="Arial" w:cs="Arial"/>
          <w:bCs/>
          <w:sz w:val="22"/>
          <w:szCs w:val="22"/>
          <w:lang w:eastAsia="ar-SA"/>
        </w:rPr>
        <w:t xml:space="preserve">  </w:t>
      </w:r>
      <w:r w:rsidRPr="00F019FA">
        <w:rPr>
          <w:rFonts w:ascii="Arial" w:hAnsi="Arial" w:cs="Arial"/>
          <w:bCs/>
          <w:sz w:val="22"/>
          <w:szCs w:val="22"/>
          <w:lang w:eastAsia="ar-SA"/>
        </w:rPr>
        <w:t>…..……………………………………………………………………………………………………</w:t>
      </w:r>
    </w:p>
    <w:p w14:paraId="43C5C7E7" w14:textId="77777777" w:rsidR="00F35874" w:rsidRDefault="00F35874" w:rsidP="00F35874">
      <w:pPr>
        <w:tabs>
          <w:tab w:val="left" w:pos="4213"/>
        </w:tabs>
        <w:spacing w:line="276" w:lineRule="auto"/>
        <w:ind w:left="284"/>
        <w:jc w:val="both"/>
        <w:rPr>
          <w:rFonts w:ascii="Arial" w:hAnsi="Arial" w:cs="Arial"/>
          <w:i/>
          <w:iCs/>
          <w:sz w:val="22"/>
          <w:szCs w:val="22"/>
        </w:rPr>
      </w:pPr>
      <w:r w:rsidRPr="00DE6E89">
        <w:rPr>
          <w:rFonts w:ascii="Arial" w:hAnsi="Arial" w:cs="Arial"/>
          <w:b/>
          <w:bCs/>
          <w:sz w:val="22"/>
          <w:szCs w:val="22"/>
        </w:rPr>
        <w:t>Adres korespondencyjny Wykonawcy</w:t>
      </w:r>
      <w:r w:rsidRPr="0065131C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/Lidera Wykonawców wspólnie ubiegających się o udzielenie zamówienia</w:t>
      </w:r>
      <w:r>
        <w:rPr>
          <w:rFonts w:ascii="Arial" w:hAnsi="Arial" w:cs="Arial"/>
          <w:b/>
          <w:bCs/>
          <w:sz w:val="22"/>
          <w:szCs w:val="22"/>
          <w:vertAlign w:val="superscript"/>
        </w:rPr>
        <w:t xml:space="preserve"> </w:t>
      </w:r>
      <w:r w:rsidRPr="00DE6E89">
        <w:rPr>
          <w:rFonts w:ascii="Arial" w:hAnsi="Arial" w:cs="Arial"/>
          <w:i/>
          <w:iCs/>
          <w:sz w:val="22"/>
          <w:szCs w:val="22"/>
        </w:rPr>
        <w:t>(jeżeli jest inny, niż adres siedziby/</w:t>
      </w:r>
      <w:r>
        <w:rPr>
          <w:rFonts w:ascii="Arial" w:hAnsi="Arial" w:cs="Arial"/>
          <w:i/>
          <w:iCs/>
          <w:sz w:val="22"/>
          <w:szCs w:val="22"/>
        </w:rPr>
        <w:t xml:space="preserve"> miejsca zamieszkania)</w:t>
      </w:r>
    </w:p>
    <w:p w14:paraId="1592C8AE" w14:textId="77777777" w:rsidR="00F35874" w:rsidRPr="00F6574F" w:rsidRDefault="00F35874" w:rsidP="00F35874">
      <w:pPr>
        <w:tabs>
          <w:tab w:val="left" w:pos="4213"/>
        </w:tabs>
        <w:spacing w:line="360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F6574F">
        <w:rPr>
          <w:rFonts w:ascii="Arial" w:hAnsi="Arial" w:cs="Arial"/>
          <w:bCs/>
          <w:sz w:val="22"/>
          <w:szCs w:val="22"/>
        </w:rPr>
        <w:t>………………………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……………………………………………..……………………………….</w:t>
      </w:r>
    </w:p>
    <w:p w14:paraId="6683280E" w14:textId="2EA11B21" w:rsidR="00F019FA" w:rsidRPr="00F019FA" w:rsidRDefault="00F019FA" w:rsidP="001F17F6">
      <w:pPr>
        <w:tabs>
          <w:tab w:val="left" w:pos="4213"/>
        </w:tabs>
        <w:spacing w:line="360" w:lineRule="auto"/>
        <w:ind w:left="284" w:hanging="277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    województwo </w:t>
      </w:r>
      <w:r w:rsidR="001F17F6">
        <w:rPr>
          <w:rFonts w:ascii="Arial" w:hAnsi="Arial" w:cs="Arial"/>
          <w:b/>
          <w:bCs/>
          <w:sz w:val="22"/>
          <w:szCs w:val="22"/>
          <w:lang w:eastAsia="ar-SA"/>
        </w:rPr>
        <w:t xml:space="preserve">      </w:t>
      </w:r>
      <w:r w:rsidR="001F17F6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………………………………………….</w:t>
      </w:r>
    </w:p>
    <w:p w14:paraId="28A25C0B" w14:textId="77777777" w:rsidR="00F019FA" w:rsidRDefault="00F019FA" w:rsidP="00F019FA">
      <w:pPr>
        <w:spacing w:line="360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>nr telefonu</w:t>
      </w: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ab/>
      </w:r>
      <w:r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………………………………………….</w:t>
      </w:r>
    </w:p>
    <w:p w14:paraId="50A48710" w14:textId="3AE79E1D" w:rsidR="00F019FA" w:rsidRPr="006F22E6" w:rsidRDefault="00F019FA" w:rsidP="00F019FA">
      <w:pPr>
        <w:spacing w:line="360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6F22E6">
        <w:rPr>
          <w:rFonts w:ascii="Arial" w:hAnsi="Arial" w:cs="Arial"/>
          <w:b/>
          <w:bCs/>
          <w:sz w:val="22"/>
          <w:szCs w:val="22"/>
          <w:lang w:eastAsia="ar-SA"/>
        </w:rPr>
        <w:t>adres e-mail</w:t>
      </w:r>
      <w:r w:rsidRPr="006F22E6">
        <w:rPr>
          <w:rFonts w:ascii="Arial" w:hAnsi="Arial" w:cs="Arial"/>
          <w:b/>
          <w:bCs/>
          <w:sz w:val="22"/>
          <w:szCs w:val="22"/>
          <w:lang w:eastAsia="ar-SA"/>
        </w:rPr>
        <w:tab/>
      </w:r>
      <w:r w:rsidRPr="006F22E6">
        <w:rPr>
          <w:rFonts w:ascii="Arial" w:hAnsi="Arial" w:cs="Arial"/>
          <w:bCs/>
          <w:sz w:val="22"/>
          <w:szCs w:val="22"/>
          <w:lang w:eastAsia="ar-SA"/>
        </w:rPr>
        <w:t>…………………………….……………</w:t>
      </w:r>
    </w:p>
    <w:p w14:paraId="0349412C" w14:textId="77777777" w:rsidR="00F35874" w:rsidRPr="00F019FA" w:rsidRDefault="00F35874" w:rsidP="00F35874">
      <w:pPr>
        <w:spacing w:line="360" w:lineRule="auto"/>
        <w:ind w:left="284"/>
        <w:rPr>
          <w:rFonts w:ascii="Arial" w:hAnsi="Arial" w:cs="Arial"/>
          <w:b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KRS </w:t>
      </w:r>
      <w:r w:rsidRPr="00F019FA">
        <w:rPr>
          <w:rFonts w:ascii="Arial" w:hAnsi="Arial" w:cs="Arial"/>
          <w:bCs/>
          <w:i/>
          <w:sz w:val="22"/>
          <w:szCs w:val="22"/>
          <w:lang w:eastAsia="ar-SA"/>
        </w:rPr>
        <w:t>(</w:t>
      </w:r>
      <w:r w:rsidRPr="00F019FA">
        <w:rPr>
          <w:rFonts w:ascii="Arial" w:hAnsi="Arial" w:cs="Arial"/>
          <w:bCs/>
          <w:i/>
          <w:sz w:val="20"/>
          <w:szCs w:val="20"/>
          <w:lang w:eastAsia="ar-SA"/>
        </w:rPr>
        <w:t xml:space="preserve">jeśli dotyczy) </w:t>
      </w:r>
      <w:r w:rsidRPr="00D25F42">
        <w:rPr>
          <w:rFonts w:ascii="Arial" w:hAnsi="Arial" w:cs="Arial"/>
          <w:bCs/>
          <w:i/>
          <w:sz w:val="20"/>
          <w:szCs w:val="20"/>
          <w:lang w:eastAsia="ar-SA"/>
        </w:rPr>
        <w:t>….</w:t>
      </w:r>
      <w:r w:rsidRPr="00D25F42">
        <w:rPr>
          <w:rFonts w:ascii="Arial" w:hAnsi="Arial" w:cs="Arial"/>
          <w:bCs/>
          <w:sz w:val="20"/>
          <w:szCs w:val="20"/>
          <w:lang w:eastAsia="ar-SA"/>
        </w:rPr>
        <w:t>……………………………..…………….</w:t>
      </w:r>
    </w:p>
    <w:p w14:paraId="361C0C3F" w14:textId="76349483" w:rsidR="00F019FA" w:rsidRPr="006F22E6" w:rsidRDefault="00F019FA" w:rsidP="00F019FA">
      <w:pPr>
        <w:tabs>
          <w:tab w:val="left" w:pos="4213"/>
        </w:tabs>
        <w:spacing w:line="360" w:lineRule="auto"/>
        <w:ind w:left="284"/>
        <w:rPr>
          <w:rFonts w:ascii="Arial" w:hAnsi="Arial" w:cs="Arial"/>
          <w:b/>
          <w:bCs/>
          <w:sz w:val="22"/>
          <w:szCs w:val="22"/>
          <w:lang w:eastAsia="ar-SA"/>
        </w:rPr>
      </w:pPr>
      <w:r w:rsidRPr="006F22E6">
        <w:rPr>
          <w:rFonts w:ascii="Arial" w:hAnsi="Arial" w:cs="Arial"/>
          <w:b/>
          <w:bCs/>
          <w:sz w:val="22"/>
          <w:szCs w:val="22"/>
          <w:lang w:eastAsia="ar-SA"/>
        </w:rPr>
        <w:t xml:space="preserve">REGON: </w:t>
      </w:r>
      <w:r w:rsidR="001F17F6" w:rsidRPr="006F22E6">
        <w:rPr>
          <w:rFonts w:ascii="Arial" w:hAnsi="Arial" w:cs="Arial"/>
          <w:b/>
          <w:bCs/>
          <w:sz w:val="22"/>
          <w:szCs w:val="22"/>
          <w:lang w:eastAsia="ar-SA"/>
        </w:rPr>
        <w:t xml:space="preserve">              </w:t>
      </w:r>
      <w:r w:rsidRPr="006F22E6">
        <w:rPr>
          <w:rFonts w:ascii="Arial" w:hAnsi="Arial" w:cs="Arial"/>
          <w:bCs/>
          <w:sz w:val="22"/>
          <w:szCs w:val="22"/>
          <w:lang w:eastAsia="ar-SA"/>
        </w:rPr>
        <w:t>…………………………………….……</w:t>
      </w:r>
    </w:p>
    <w:p w14:paraId="6D0E8B13" w14:textId="023226F8" w:rsidR="00F019FA" w:rsidRPr="006F22E6" w:rsidRDefault="00F019FA" w:rsidP="00F019FA">
      <w:pPr>
        <w:spacing w:before="20" w:after="20" w:line="360" w:lineRule="auto"/>
        <w:ind w:left="284"/>
        <w:rPr>
          <w:rFonts w:ascii="Arial" w:hAnsi="Arial" w:cs="Arial"/>
          <w:b/>
          <w:bCs/>
          <w:sz w:val="22"/>
          <w:szCs w:val="22"/>
          <w:lang w:eastAsia="ar-SA"/>
        </w:rPr>
      </w:pPr>
      <w:r w:rsidRPr="006F22E6">
        <w:rPr>
          <w:rFonts w:ascii="Arial" w:hAnsi="Arial" w:cs="Arial"/>
          <w:b/>
          <w:bCs/>
          <w:sz w:val="22"/>
          <w:szCs w:val="22"/>
          <w:lang w:eastAsia="ar-SA"/>
        </w:rPr>
        <w:t xml:space="preserve">NIP: </w:t>
      </w:r>
      <w:r w:rsidR="00585B1F" w:rsidRPr="006F22E6">
        <w:rPr>
          <w:rFonts w:ascii="Arial" w:hAnsi="Arial" w:cs="Arial"/>
          <w:b/>
          <w:bCs/>
          <w:sz w:val="22"/>
          <w:szCs w:val="22"/>
          <w:lang w:eastAsia="ar-SA"/>
        </w:rPr>
        <w:t xml:space="preserve">                     </w:t>
      </w:r>
      <w:r w:rsidRPr="006F22E6">
        <w:rPr>
          <w:rFonts w:ascii="Arial" w:hAnsi="Arial" w:cs="Arial"/>
          <w:bCs/>
          <w:sz w:val="22"/>
          <w:szCs w:val="22"/>
          <w:lang w:eastAsia="ar-SA"/>
        </w:rPr>
        <w:t>…………………………..</w:t>
      </w:r>
      <w:r w:rsidR="00585B1F" w:rsidRPr="006F22E6">
        <w:rPr>
          <w:rFonts w:ascii="Arial" w:hAnsi="Arial" w:cs="Arial"/>
          <w:bCs/>
          <w:sz w:val="22"/>
          <w:szCs w:val="22"/>
          <w:lang w:eastAsia="ar-SA"/>
        </w:rPr>
        <w:t>……………..</w:t>
      </w:r>
    </w:p>
    <w:p w14:paraId="61FA4EF6" w14:textId="77777777" w:rsidR="00F019FA" w:rsidRPr="00F019FA" w:rsidRDefault="00F019FA" w:rsidP="00F019FA">
      <w:pPr>
        <w:spacing w:before="20" w:after="20" w:line="276" w:lineRule="auto"/>
        <w:ind w:left="7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5AB42555" w14:textId="2E4D52D8" w:rsidR="00F019FA" w:rsidRPr="00F019FA" w:rsidRDefault="00F019FA" w:rsidP="00F019FA">
      <w:pPr>
        <w:spacing w:before="20" w:after="20" w:line="276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2. </w:t>
      </w:r>
      <w:r w:rsidR="001F17F6">
        <w:rPr>
          <w:rFonts w:ascii="Arial" w:hAnsi="Arial" w:cs="Arial"/>
          <w:b/>
          <w:bCs/>
          <w:sz w:val="22"/>
          <w:szCs w:val="22"/>
          <w:lang w:eastAsia="ar-SA"/>
        </w:rPr>
        <w:t>Wielkość przedsiębiorstwa</w:t>
      </w: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 Wykonawcy /Lidera Wykonawców wspólnie ubiegających się o udzielenie zamówienia</w:t>
      </w:r>
      <w:r w:rsidRPr="00F019FA">
        <w:rPr>
          <w:rFonts w:ascii="Arial" w:hAnsi="Arial" w:cs="Arial"/>
          <w:b/>
          <w:bCs/>
          <w:sz w:val="22"/>
          <w:szCs w:val="22"/>
          <w:vertAlign w:val="superscript"/>
          <w:lang w:eastAsia="ar-SA"/>
        </w:rPr>
        <w:t xml:space="preserve"> (1)</w:t>
      </w: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 </w:t>
      </w:r>
      <w:r w:rsidRPr="009E4FFE">
        <w:rPr>
          <w:rFonts w:ascii="Arial" w:hAnsi="Arial" w:cs="Arial"/>
          <w:i/>
          <w:iCs/>
          <w:sz w:val="20"/>
          <w:szCs w:val="20"/>
          <w:lang w:eastAsia="ar-SA"/>
        </w:rPr>
        <w:t>(zaznaczyć właściwe)</w:t>
      </w:r>
      <w:r w:rsidRPr="009E4FFE">
        <w:rPr>
          <w:rFonts w:ascii="Arial" w:hAnsi="Arial" w:cs="Arial"/>
          <w:b/>
          <w:bCs/>
          <w:sz w:val="20"/>
          <w:szCs w:val="20"/>
          <w:lang w:eastAsia="ar-SA"/>
        </w:rPr>
        <w:tab/>
      </w:r>
    </w:p>
    <w:p w14:paraId="4C091248" w14:textId="77777777" w:rsidR="00F019FA" w:rsidRPr="00F019FA" w:rsidRDefault="00F019FA" w:rsidP="00F019FA">
      <w:pPr>
        <w:spacing w:before="20" w:after="20" w:line="276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sym w:font="Symbol" w:char="F0FF"/>
      </w: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    </w:t>
      </w:r>
      <w:proofErr w:type="spellStart"/>
      <w:r w:rsidRPr="00F019FA">
        <w:rPr>
          <w:rFonts w:ascii="Arial" w:hAnsi="Arial" w:cs="Arial"/>
          <w:bCs/>
          <w:sz w:val="22"/>
          <w:szCs w:val="22"/>
          <w:lang w:eastAsia="ar-SA"/>
        </w:rPr>
        <w:t>Mikroprzedsiębiorca</w:t>
      </w:r>
      <w:proofErr w:type="spellEnd"/>
    </w:p>
    <w:p w14:paraId="130F3D49" w14:textId="77777777" w:rsidR="00F019FA" w:rsidRPr="00F019FA" w:rsidRDefault="00F019FA" w:rsidP="00F019FA">
      <w:pPr>
        <w:spacing w:line="276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sym w:font="Symbol" w:char="F0FF"/>
      </w: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Mały przedsiębiorca</w:t>
      </w:r>
    </w:p>
    <w:p w14:paraId="4AAEC6ED" w14:textId="77777777" w:rsidR="00F019FA" w:rsidRPr="00F019FA" w:rsidRDefault="00F019FA" w:rsidP="00F019FA">
      <w:pPr>
        <w:spacing w:line="276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sym w:font="Symbol" w:char="F0FF"/>
      </w: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Średni przedsiębiorca</w:t>
      </w:r>
    </w:p>
    <w:p w14:paraId="2E124EC9" w14:textId="77777777" w:rsidR="00F019FA" w:rsidRPr="00F019FA" w:rsidRDefault="00F019FA" w:rsidP="00F019FA">
      <w:pPr>
        <w:spacing w:line="276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sym w:font="Symbol" w:char="F0FF"/>
      </w: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Jednoosobowa działalność gospodarcza</w:t>
      </w:r>
    </w:p>
    <w:p w14:paraId="0F6542F3" w14:textId="77777777" w:rsidR="00F019FA" w:rsidRPr="00F019FA" w:rsidRDefault="00F019FA" w:rsidP="00F019FA">
      <w:pPr>
        <w:spacing w:line="276" w:lineRule="auto"/>
        <w:ind w:left="284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sym w:font="Symbol" w:char="F0FF"/>
      </w: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Osoba fizyczna nieprowadząca działalności gospodarczej</w:t>
      </w:r>
    </w:p>
    <w:p w14:paraId="3AC61428" w14:textId="77777777" w:rsidR="00F019FA" w:rsidRDefault="00F019FA" w:rsidP="00F019FA">
      <w:pPr>
        <w:tabs>
          <w:tab w:val="left" w:pos="4213"/>
        </w:tabs>
        <w:spacing w:line="276" w:lineRule="auto"/>
        <w:ind w:left="291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sym w:font="Symbol" w:char="F0FF"/>
      </w:r>
      <w:r w:rsidRPr="00F019FA">
        <w:rPr>
          <w:rFonts w:ascii="Arial" w:hAnsi="Arial" w:cs="Arial"/>
          <w:bCs/>
          <w:sz w:val="22"/>
          <w:szCs w:val="22"/>
          <w:lang w:eastAsia="ar-SA"/>
        </w:rPr>
        <w:t xml:space="preserve">    Inny rodzaj</w:t>
      </w:r>
    </w:p>
    <w:p w14:paraId="78B9916B" w14:textId="77777777" w:rsidR="005B22F2" w:rsidRPr="00F019FA" w:rsidRDefault="005B22F2" w:rsidP="00F019FA">
      <w:pPr>
        <w:tabs>
          <w:tab w:val="left" w:pos="4213"/>
        </w:tabs>
        <w:spacing w:line="276" w:lineRule="auto"/>
        <w:ind w:left="291"/>
        <w:rPr>
          <w:rFonts w:ascii="Arial" w:hAnsi="Arial" w:cs="Arial"/>
          <w:bCs/>
          <w:sz w:val="22"/>
          <w:szCs w:val="22"/>
          <w:lang w:eastAsia="ar-SA"/>
        </w:rPr>
      </w:pPr>
    </w:p>
    <w:p w14:paraId="123D6F24" w14:textId="597841B7" w:rsidR="00F35874" w:rsidRPr="00F35874" w:rsidRDefault="005B22F2" w:rsidP="00F35874">
      <w:pPr>
        <w:tabs>
          <w:tab w:val="left" w:pos="4213"/>
        </w:tabs>
        <w:spacing w:after="240" w:line="276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F35874">
        <w:rPr>
          <w:rFonts w:ascii="Arial" w:hAnsi="Arial" w:cs="Arial"/>
          <w:b/>
          <w:bCs/>
          <w:sz w:val="22"/>
          <w:szCs w:val="22"/>
        </w:rPr>
        <w:lastRenderedPageBreak/>
        <w:t>3</w:t>
      </w:r>
      <w:r w:rsidRPr="00F35874">
        <w:rPr>
          <w:rFonts w:ascii="Arial" w:hAnsi="Arial" w:cs="Arial"/>
          <w:bCs/>
          <w:sz w:val="22"/>
          <w:szCs w:val="22"/>
        </w:rPr>
        <w:t xml:space="preserve">. </w:t>
      </w:r>
      <w:r w:rsidR="00F35874" w:rsidRPr="00F35874">
        <w:rPr>
          <w:rFonts w:ascii="Arial" w:hAnsi="Arial" w:cs="Arial"/>
          <w:b/>
          <w:bCs/>
          <w:sz w:val="22"/>
          <w:szCs w:val="22"/>
        </w:rPr>
        <w:t>Ofertę składa Wykonawca wspólnie ubiegający się o udzielenie zamówienia (Konsorcjum)</w:t>
      </w:r>
      <w:r w:rsidR="00F35874" w:rsidRPr="00F35874">
        <w:rPr>
          <w:rFonts w:ascii="Arial" w:hAnsi="Arial" w:cs="Arial"/>
          <w:bCs/>
          <w:sz w:val="22"/>
          <w:szCs w:val="22"/>
        </w:rPr>
        <w:t xml:space="preserve"> </w:t>
      </w:r>
      <w:r w:rsidR="00F35874" w:rsidRPr="00F35874">
        <w:rPr>
          <w:rFonts w:ascii="Arial" w:hAnsi="Arial"/>
          <w:i/>
          <w:sz w:val="22"/>
          <w:szCs w:val="22"/>
        </w:rPr>
        <w:t xml:space="preserve"> (zaznaczyć właściwe): </w:t>
      </w:r>
      <w:r w:rsidR="00F35874" w:rsidRPr="00F35874">
        <w:rPr>
          <w:rFonts w:ascii="Arial" w:hAnsi="Arial" w:cs="Arial"/>
          <w:b/>
          <w:sz w:val="22"/>
          <w:szCs w:val="22"/>
          <w:vertAlign w:val="superscript"/>
        </w:rPr>
        <w:t xml:space="preserve"> </w:t>
      </w:r>
    </w:p>
    <w:p w14:paraId="59DD7F55" w14:textId="77777777" w:rsidR="00F35874" w:rsidRPr="00F35874" w:rsidRDefault="00F35874" w:rsidP="00F35874">
      <w:pPr>
        <w:tabs>
          <w:tab w:val="left" w:pos="4213"/>
        </w:tabs>
        <w:spacing w:line="276" w:lineRule="auto"/>
        <w:ind w:left="567"/>
        <w:jc w:val="both"/>
        <w:rPr>
          <w:rFonts w:ascii="Arial" w:hAnsi="Arial" w:cs="Arial"/>
          <w:b/>
          <w:sz w:val="22"/>
          <w:szCs w:val="22"/>
        </w:rPr>
      </w:pPr>
      <w:r w:rsidRPr="00F35874">
        <w:rPr>
          <w:rFonts w:ascii="Arial" w:hAnsi="Arial" w:cs="Arial"/>
          <w:b/>
          <w:sz w:val="22"/>
          <w:szCs w:val="22"/>
        </w:rPr>
        <w:sym w:font="Symbol" w:char="F0FF"/>
      </w:r>
      <w:r w:rsidRPr="00F35874">
        <w:rPr>
          <w:rFonts w:ascii="Arial" w:hAnsi="Arial" w:cs="Arial"/>
          <w:b/>
          <w:sz w:val="22"/>
          <w:szCs w:val="22"/>
        </w:rPr>
        <w:t xml:space="preserve">  TAK</w:t>
      </w:r>
    </w:p>
    <w:p w14:paraId="216AD61E" w14:textId="77777777" w:rsidR="00F35874" w:rsidRPr="00F35874" w:rsidRDefault="00F35874" w:rsidP="00F35874">
      <w:pPr>
        <w:tabs>
          <w:tab w:val="left" w:pos="4213"/>
        </w:tabs>
        <w:spacing w:line="276" w:lineRule="auto"/>
        <w:ind w:left="567"/>
        <w:jc w:val="both"/>
        <w:rPr>
          <w:rFonts w:ascii="Arial" w:hAnsi="Arial" w:cs="Arial"/>
          <w:bCs/>
          <w:sz w:val="22"/>
          <w:szCs w:val="22"/>
        </w:rPr>
      </w:pPr>
      <w:r w:rsidRPr="00F35874">
        <w:rPr>
          <w:rFonts w:ascii="Arial" w:hAnsi="Arial" w:cs="Arial"/>
          <w:b/>
          <w:sz w:val="22"/>
          <w:szCs w:val="22"/>
        </w:rPr>
        <w:sym w:font="Symbol" w:char="F0FF"/>
      </w:r>
      <w:r w:rsidRPr="00F35874">
        <w:rPr>
          <w:rFonts w:ascii="Arial" w:hAnsi="Arial" w:cs="Arial"/>
          <w:b/>
          <w:sz w:val="22"/>
          <w:szCs w:val="22"/>
        </w:rPr>
        <w:t xml:space="preserve">   NIE</w:t>
      </w:r>
    </w:p>
    <w:p w14:paraId="5C001EFE" w14:textId="77777777" w:rsidR="00F019FA" w:rsidRPr="00F019FA" w:rsidRDefault="00F019FA" w:rsidP="00F019FA">
      <w:pPr>
        <w:tabs>
          <w:tab w:val="left" w:pos="4213"/>
        </w:tabs>
        <w:spacing w:line="276" w:lineRule="auto"/>
        <w:rPr>
          <w:rFonts w:ascii="Arial" w:hAnsi="Arial" w:cs="Arial"/>
          <w:bCs/>
          <w:sz w:val="22"/>
          <w:szCs w:val="22"/>
          <w:lang w:eastAsia="ar-SA"/>
        </w:rPr>
      </w:pPr>
    </w:p>
    <w:tbl>
      <w:tblPr>
        <w:tblpPr w:leftFromText="141" w:rightFromText="141" w:vertAnchor="text" w:tblpY="109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9351"/>
      </w:tblGrid>
      <w:tr w:rsidR="00D25F42" w:rsidRPr="00F019FA" w14:paraId="5D5C4FC2" w14:textId="77777777" w:rsidTr="00D25F42">
        <w:trPr>
          <w:trHeight w:val="5231"/>
        </w:trPr>
        <w:tc>
          <w:tcPr>
            <w:tcW w:w="9351" w:type="dxa"/>
            <w:shd w:val="clear" w:color="auto" w:fill="auto"/>
          </w:tcPr>
          <w:p w14:paraId="6B4D3565" w14:textId="77777777" w:rsidR="00D25F42" w:rsidRPr="004B44AD" w:rsidRDefault="00D25F42" w:rsidP="00D25F42">
            <w:pP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4B44AD">
              <w:rPr>
                <w:rFonts w:ascii="Arial" w:hAnsi="Arial" w:cs="Arial"/>
                <w:bCs/>
                <w:i/>
                <w:sz w:val="20"/>
                <w:szCs w:val="20"/>
              </w:rPr>
              <w:t>W przypadku Wykonawców wspólnie ubiegających się o udzielenie zamówienia należy podać poniższe  dane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3B4BD8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odrębnie dla każdego </w:t>
            </w:r>
            <w:r w:rsidRPr="004B44AD">
              <w:rPr>
                <w:rFonts w:ascii="Arial" w:hAnsi="Arial" w:cs="Arial"/>
                <w:bCs/>
                <w:i/>
                <w:sz w:val="20"/>
                <w:szCs w:val="20"/>
              </w:rPr>
              <w:t>z Wykonawców wspólnie ubiegających się o udzielenie zamówienia (tj.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 </w:t>
            </w:r>
            <w:r w:rsidRPr="004B44AD">
              <w:rPr>
                <w:rFonts w:ascii="Arial" w:hAnsi="Arial" w:cs="Arial"/>
                <w:bCs/>
                <w:i/>
                <w:sz w:val="20"/>
                <w:szCs w:val="20"/>
              </w:rPr>
              <w:t>partner,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współkonsorcjant,</w:t>
            </w:r>
            <w:r w:rsidRPr="004B44AD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wspólnik spółki cywilnej itp.). </w:t>
            </w:r>
          </w:p>
          <w:p w14:paraId="0C066313" w14:textId="5CF10095" w:rsidR="00D25F42" w:rsidRPr="004B44AD" w:rsidRDefault="00D25F42" w:rsidP="00D25F42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Nazwa albo imię i nazwisko członka/partnera Wykonawcy wspólnie ubiegającego się 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udzielenie zamówienia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B44AD">
              <w:rPr>
                <w:rFonts w:ascii="Arial" w:hAnsi="Arial" w:cs="Arial"/>
                <w:bCs/>
                <w:i/>
                <w:sz w:val="22"/>
                <w:szCs w:val="22"/>
              </w:rPr>
              <w:t>(jeśli  dotyczy)</w:t>
            </w:r>
          </w:p>
          <w:p w14:paraId="6C137B49" w14:textId="77777777" w:rsidR="00D25F42" w:rsidRPr="00D25F42" w:rsidRDefault="00D25F42" w:rsidP="00D25F42">
            <w:pPr>
              <w:spacing w:line="360" w:lineRule="auto"/>
              <w:rPr>
                <w:rFonts w:ascii="Cambria" w:hAnsi="Cambria" w:cs="Arial"/>
                <w:iCs/>
                <w:color w:val="000000"/>
                <w:sz w:val="22"/>
                <w:szCs w:val="22"/>
              </w:rPr>
            </w:pPr>
            <w:r w:rsidRPr="00D25F42">
              <w:rPr>
                <w:rFonts w:ascii="Cambria" w:hAnsi="Cambria" w:cs="Arial"/>
                <w:iCs/>
                <w:color w:val="000000"/>
                <w:sz w:val="22"/>
                <w:szCs w:val="22"/>
              </w:rPr>
              <w:t xml:space="preserve"> ……….………………………………………………………………………………………………………………………………………</w:t>
            </w:r>
          </w:p>
          <w:p w14:paraId="426D7FE1" w14:textId="77777777" w:rsidR="00D25F42" w:rsidRPr="004B44AD" w:rsidRDefault="00D25F42" w:rsidP="00D25F42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Adres siedziby lub miejsca zamieszkania członka/partnera Wykonawcy wspólnie ubiegającego się 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udzielenie zamówienia</w:t>
            </w:r>
            <w:r w:rsidRPr="004B44A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(ulica, kod pocztowy,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Pr="004B44AD">
              <w:rPr>
                <w:rFonts w:ascii="Arial" w:hAnsi="Arial" w:cs="Arial"/>
                <w:i/>
                <w:iCs/>
                <w:sz w:val="22"/>
                <w:szCs w:val="22"/>
              </w:rPr>
              <w:t>miejscowość)</w:t>
            </w:r>
          </w:p>
          <w:p w14:paraId="7DCFA4FD" w14:textId="77777777" w:rsidR="00D25F42" w:rsidRPr="004B44AD" w:rsidRDefault="00D25F42" w:rsidP="00D25F42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……………………………………………………………………………………………………………</w:t>
            </w:r>
          </w:p>
          <w:p w14:paraId="21F97E57" w14:textId="3177ABDD" w:rsidR="00D25F42" w:rsidRPr="00506F44" w:rsidRDefault="00D25F42" w:rsidP="00D25F42">
            <w:pPr>
              <w:spacing w:before="20"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Adres korespondencyjny członka/partnera Wykonawcy wspólnie ubiegającego się o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udzielenie zamówienia</w:t>
            </w:r>
            <w:r w:rsidRPr="004B44AD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(jeżeli jest inny, niż adres siedziby/ miejsca zamieszkania))</w:t>
            </w:r>
            <w:r w:rsidRPr="004B44AD">
              <w:rPr>
                <w:rFonts w:ascii="Arial" w:hAnsi="Arial" w:cs="Arial"/>
                <w:i/>
                <w:iCs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06F44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…………………</w:t>
            </w:r>
            <w:r w:rsidR="0062650C">
              <w:rPr>
                <w:rFonts w:ascii="Arial" w:hAnsi="Arial" w:cs="Arial"/>
                <w:bCs/>
                <w:sz w:val="22"/>
                <w:szCs w:val="22"/>
              </w:rPr>
              <w:t>…</w:t>
            </w:r>
          </w:p>
          <w:p w14:paraId="7B708FF7" w14:textId="77777777" w:rsidR="00D25F42" w:rsidRPr="004B44AD" w:rsidRDefault="00D25F42" w:rsidP="00D25F42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województwo </w:t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…………………………………………………………………...……………………..</w:t>
            </w:r>
          </w:p>
          <w:p w14:paraId="284FF80F" w14:textId="77777777" w:rsidR="00D25F42" w:rsidRPr="004B44AD" w:rsidRDefault="00D25F42" w:rsidP="00D25F42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nr telefonu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 xml:space="preserve">…………………………………………………………………………………............ 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>adres e-mail</w:t>
            </w: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…………………………………………………………………………………............</w:t>
            </w:r>
          </w:p>
          <w:p w14:paraId="510D44A9" w14:textId="77777777" w:rsidR="00F35874" w:rsidRDefault="00F35874" w:rsidP="00F35874">
            <w:pPr>
              <w:tabs>
                <w:tab w:val="left" w:pos="4213"/>
              </w:tabs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8811B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KRS </w:t>
            </w:r>
            <w:r w:rsidRPr="008811BA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(jeśli dotyczy) </w:t>
            </w:r>
            <w:r w:rsidRPr="008811BA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………………………………………………………………………………</w:t>
            </w:r>
            <w:r>
              <w:rPr>
                <w:rFonts w:ascii="Arial" w:hAnsi="Arial" w:cs="Arial"/>
                <w:bCs/>
                <w:sz w:val="22"/>
                <w:szCs w:val="22"/>
              </w:rPr>
              <w:t>…..</w:t>
            </w:r>
          </w:p>
          <w:p w14:paraId="1EEC1EB5" w14:textId="77777777" w:rsidR="00D25F42" w:rsidRPr="004B44AD" w:rsidRDefault="00D25F42" w:rsidP="00D25F42">
            <w:pPr>
              <w:tabs>
                <w:tab w:val="left" w:pos="4213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REGON          </w:t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…………………………………………………..…………………………….............</w:t>
            </w:r>
          </w:p>
          <w:p w14:paraId="09C1EC41" w14:textId="77777777" w:rsidR="00F35874" w:rsidRDefault="00F35874" w:rsidP="00D25F42">
            <w:pPr>
              <w:tabs>
                <w:tab w:val="left" w:pos="4213"/>
              </w:tabs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4B44A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NIP              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</w:t>
            </w:r>
            <w:r>
              <w:rPr>
                <w:rFonts w:ascii="Arial" w:hAnsi="Arial" w:cs="Arial"/>
                <w:bCs/>
                <w:sz w:val="22"/>
                <w:szCs w:val="22"/>
              </w:rPr>
              <w:t>..</w:t>
            </w:r>
            <w:r w:rsidRPr="004B44AD">
              <w:rPr>
                <w:rFonts w:ascii="Arial" w:hAnsi="Arial" w:cs="Arial"/>
                <w:bCs/>
                <w:sz w:val="22"/>
                <w:szCs w:val="22"/>
              </w:rPr>
              <w:t>………………………………………………………….…….....</w:t>
            </w:r>
          </w:p>
          <w:p w14:paraId="61AA4D17" w14:textId="0A376247" w:rsidR="00F35874" w:rsidRPr="00B51DCE" w:rsidRDefault="00F35874" w:rsidP="00D25F42">
            <w:pPr>
              <w:tabs>
                <w:tab w:val="left" w:pos="4213"/>
              </w:tabs>
              <w:spacing w:line="276" w:lineRule="auto"/>
              <w:rPr>
                <w:rFonts w:ascii="Arial" w:eastAsia="Calibri" w:hAnsi="Arial" w:cs="Arial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14:paraId="306B34D8" w14:textId="77777777" w:rsidR="00D25F42" w:rsidRDefault="00D25F42" w:rsidP="00BE23E7">
      <w:pPr>
        <w:tabs>
          <w:tab w:val="left" w:pos="4213"/>
        </w:tabs>
        <w:spacing w:line="360" w:lineRule="auto"/>
        <w:ind w:left="7"/>
        <w:rPr>
          <w:rFonts w:ascii="Arial" w:hAnsi="Arial" w:cs="Arial"/>
          <w:b/>
          <w:bCs/>
          <w:sz w:val="22"/>
          <w:szCs w:val="22"/>
          <w:lang w:eastAsia="ar-SA"/>
        </w:rPr>
      </w:pPr>
    </w:p>
    <w:p w14:paraId="0BB1D5A9" w14:textId="3BC30B80" w:rsidR="00F019FA" w:rsidRPr="00F019FA" w:rsidRDefault="00D25F42" w:rsidP="00F019FA">
      <w:pPr>
        <w:tabs>
          <w:tab w:val="left" w:pos="4213"/>
        </w:tabs>
        <w:spacing w:after="240" w:line="360" w:lineRule="auto"/>
        <w:ind w:left="7"/>
        <w:rPr>
          <w:rFonts w:ascii="Arial" w:hAnsi="Arial" w:cs="Arial"/>
          <w:b/>
          <w:bCs/>
          <w:sz w:val="22"/>
          <w:szCs w:val="22"/>
          <w:lang w:eastAsia="ar-SA"/>
        </w:rPr>
      </w:pPr>
      <w:r>
        <w:rPr>
          <w:rFonts w:ascii="Arial" w:hAnsi="Arial" w:cs="Arial"/>
          <w:b/>
          <w:bCs/>
          <w:sz w:val="22"/>
          <w:szCs w:val="22"/>
          <w:lang w:eastAsia="ar-SA"/>
        </w:rPr>
        <w:t>4</w:t>
      </w:r>
      <w:r w:rsidR="00F019FA"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. Imię i nazwisko osoby reprezentującej Wykonawcę i podpisującej </w:t>
      </w:r>
      <w:r w:rsidR="009D24B4">
        <w:rPr>
          <w:rFonts w:ascii="Arial" w:hAnsi="Arial" w:cs="Arial"/>
          <w:b/>
          <w:bCs/>
          <w:sz w:val="22"/>
          <w:szCs w:val="22"/>
          <w:lang w:eastAsia="ar-SA"/>
        </w:rPr>
        <w:t>ofertę:</w:t>
      </w:r>
    </w:p>
    <w:p w14:paraId="405E70A3" w14:textId="1EE8581E" w:rsidR="00F019FA" w:rsidRPr="00F019FA" w:rsidRDefault="00F019FA" w:rsidP="00F019FA">
      <w:pPr>
        <w:tabs>
          <w:tab w:val="left" w:pos="4213"/>
        </w:tabs>
        <w:spacing w:line="360" w:lineRule="auto"/>
        <w:ind w:left="7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</w:t>
      </w:r>
    </w:p>
    <w:p w14:paraId="0213F88E" w14:textId="5A0549EB" w:rsidR="00F019FA" w:rsidRPr="00F019FA" w:rsidRDefault="00F019FA" w:rsidP="00F019FA">
      <w:pPr>
        <w:tabs>
          <w:tab w:val="left" w:pos="4213"/>
        </w:tabs>
        <w:spacing w:after="240" w:line="360" w:lineRule="auto"/>
        <w:rPr>
          <w:rFonts w:ascii="Arial" w:hAnsi="Arial" w:cs="Arial"/>
          <w:bCs/>
          <w:i/>
          <w:sz w:val="22"/>
          <w:szCs w:val="22"/>
          <w:lang w:eastAsia="ar-SA"/>
        </w:rPr>
      </w:pPr>
      <w:r w:rsidRPr="00F019FA">
        <w:rPr>
          <w:rFonts w:ascii="Arial" w:hAnsi="Arial" w:cs="Arial"/>
          <w:b/>
          <w:bCs/>
          <w:sz w:val="22"/>
          <w:szCs w:val="22"/>
          <w:lang w:eastAsia="ar-SA"/>
        </w:rPr>
        <w:t xml:space="preserve">Pełniona funkcja </w:t>
      </w:r>
      <w:r w:rsidRPr="00F019FA">
        <w:rPr>
          <w:rFonts w:ascii="Arial" w:hAnsi="Arial" w:cs="Arial"/>
          <w:bCs/>
          <w:i/>
          <w:sz w:val="22"/>
          <w:szCs w:val="22"/>
          <w:lang w:eastAsia="ar-SA"/>
        </w:rPr>
        <w:t xml:space="preserve">(prezes, wiceprezes, prokurent, pełnomocnik, wspólnik spółki cywilnej </w:t>
      </w:r>
      <w:proofErr w:type="spellStart"/>
      <w:r w:rsidRPr="00F019FA">
        <w:rPr>
          <w:rFonts w:ascii="Arial" w:hAnsi="Arial" w:cs="Arial"/>
          <w:bCs/>
          <w:i/>
          <w:sz w:val="22"/>
          <w:szCs w:val="22"/>
          <w:lang w:eastAsia="ar-SA"/>
        </w:rPr>
        <w:t>itp</w:t>
      </w:r>
      <w:proofErr w:type="spellEnd"/>
      <w:r w:rsidRPr="00F019FA">
        <w:rPr>
          <w:rFonts w:ascii="Arial" w:hAnsi="Arial" w:cs="Arial"/>
          <w:bCs/>
          <w:i/>
          <w:sz w:val="22"/>
          <w:szCs w:val="22"/>
          <w:lang w:eastAsia="ar-SA"/>
        </w:rPr>
        <w:t>)</w:t>
      </w:r>
    </w:p>
    <w:p w14:paraId="5333232C" w14:textId="77777777" w:rsidR="00F019FA" w:rsidRPr="00F019FA" w:rsidRDefault="00F019FA" w:rsidP="00F019FA">
      <w:pPr>
        <w:tabs>
          <w:tab w:val="left" w:pos="4213"/>
        </w:tabs>
        <w:spacing w:after="240" w:line="360" w:lineRule="auto"/>
        <w:ind w:left="7"/>
        <w:rPr>
          <w:rFonts w:ascii="Arial" w:hAnsi="Arial" w:cs="Arial"/>
          <w:bCs/>
          <w:sz w:val="22"/>
          <w:szCs w:val="22"/>
          <w:lang w:eastAsia="ar-SA"/>
        </w:rPr>
      </w:pPr>
      <w:r w:rsidRPr="00F019FA">
        <w:rPr>
          <w:rFonts w:ascii="Arial" w:hAnsi="Arial" w:cs="Arial"/>
          <w:bCs/>
          <w:sz w:val="22"/>
          <w:szCs w:val="22"/>
          <w:lang w:eastAsia="ar-SA"/>
        </w:rPr>
        <w:t>……………………………………………………………………………………………………………</w:t>
      </w:r>
    </w:p>
    <w:p w14:paraId="636526B4" w14:textId="77777777" w:rsidR="00F019FA" w:rsidRPr="00F019FA" w:rsidRDefault="00F019FA" w:rsidP="005B42C2">
      <w:pPr>
        <w:numPr>
          <w:ilvl w:val="0"/>
          <w:numId w:val="12"/>
        </w:numPr>
        <w:suppressAutoHyphens w:val="0"/>
        <w:spacing w:before="240" w:after="200" w:line="276" w:lineRule="auto"/>
        <w:ind w:left="567" w:right="567" w:hanging="425"/>
        <w:rPr>
          <w:rFonts w:ascii="Arial" w:eastAsia="Calibri" w:hAnsi="Arial" w:cs="Arial"/>
          <w:b/>
          <w:sz w:val="22"/>
          <w:szCs w:val="22"/>
          <w:u w:val="single"/>
          <w:lang w:eastAsia="ar-SA"/>
        </w:rPr>
      </w:pPr>
      <w:r w:rsidRPr="00F019FA">
        <w:rPr>
          <w:rFonts w:ascii="Arial" w:eastAsia="Calibri" w:hAnsi="Arial" w:cs="Arial"/>
          <w:b/>
          <w:sz w:val="22"/>
          <w:szCs w:val="22"/>
          <w:u w:val="single"/>
          <w:lang w:eastAsia="ar-SA"/>
        </w:rPr>
        <w:t>OFEROWANY PRZEDMIOT ZAMÓWIENIA</w:t>
      </w:r>
    </w:p>
    <w:p w14:paraId="3A8AC412" w14:textId="08AB9C96" w:rsidR="00F019FA" w:rsidRPr="00A84B22" w:rsidRDefault="00F019FA" w:rsidP="007720CE">
      <w:pPr>
        <w:numPr>
          <w:ilvl w:val="0"/>
          <w:numId w:val="11"/>
        </w:numPr>
        <w:suppressAutoHyphens w:val="0"/>
        <w:spacing w:before="60" w:after="200" w:line="276" w:lineRule="auto"/>
        <w:jc w:val="both"/>
        <w:rPr>
          <w:rFonts w:ascii="Arial" w:hAnsi="Arial" w:cs="Arial"/>
          <w:b/>
          <w:i/>
          <w:sz w:val="23"/>
          <w:szCs w:val="23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Odpowiadając na publiczne ogłoszenie o zamówieniu publicznym pn</w:t>
      </w:r>
      <w:r w:rsidRPr="001639DD">
        <w:rPr>
          <w:rFonts w:ascii="Arial" w:eastAsia="Calibri" w:hAnsi="Arial" w:cs="Arial"/>
          <w:i/>
          <w:sz w:val="22"/>
          <w:szCs w:val="22"/>
          <w:lang w:eastAsia="ar-SA"/>
        </w:rPr>
        <w:t>.</w:t>
      </w:r>
      <w:r w:rsidR="006C7390" w:rsidRPr="006C7390">
        <w:rPr>
          <w:b/>
          <w:noProof/>
          <w:szCs w:val="20"/>
          <w:lang w:eastAsia="pl-PL"/>
        </w:rPr>
        <w:t xml:space="preserve"> </w:t>
      </w:r>
      <w:r w:rsidR="009915C2" w:rsidRPr="009915C2">
        <w:rPr>
          <w:rFonts w:ascii="Arial" w:hAnsi="Arial" w:cs="Arial"/>
          <w:b/>
          <w:i/>
          <w:sz w:val="23"/>
          <w:szCs w:val="23"/>
        </w:rPr>
        <w:t xml:space="preserve">Pełnienie </w:t>
      </w:r>
      <w:r w:rsidR="007720CE" w:rsidRPr="007720CE">
        <w:rPr>
          <w:rFonts w:ascii="Arial" w:hAnsi="Arial" w:cs="Arial"/>
          <w:b/>
          <w:i/>
          <w:sz w:val="23"/>
          <w:szCs w:val="23"/>
        </w:rPr>
        <w:t>nadzoru inwestorskiego nad rozbudową drogi powiatowej nr 3351L (ul. Peowiaków) w km od 0+000,00 do km 0+881,44 i drogi powiatowej nr 3332L (ul. Przemysłowej) od km 0+012,00 do km 0+078,39 w Zamościu</w:t>
      </w:r>
      <w:r w:rsidR="007720CE" w:rsidRPr="007720CE">
        <w:rPr>
          <w:rFonts w:ascii="Arial" w:eastAsia="Calibri" w:hAnsi="Arial" w:cs="Arial"/>
          <w:b/>
          <w:i/>
          <w:sz w:val="23"/>
          <w:szCs w:val="23"/>
        </w:rPr>
        <w:t xml:space="preserve"> </w:t>
      </w:r>
      <w:r w:rsidRPr="00A84B22">
        <w:rPr>
          <w:rFonts w:ascii="Arial" w:eastAsia="Calibri" w:hAnsi="Arial" w:cs="Arial"/>
          <w:b/>
          <w:i/>
          <w:sz w:val="22"/>
          <w:szCs w:val="22"/>
          <w:lang w:eastAsia="ar-SA"/>
        </w:rPr>
        <w:t>(znak sprawy</w:t>
      </w:r>
      <w:r w:rsidRPr="000F2A17">
        <w:rPr>
          <w:rFonts w:ascii="Arial" w:eastAsia="Calibri" w:hAnsi="Arial" w:cs="Arial"/>
          <w:b/>
          <w:i/>
          <w:sz w:val="22"/>
          <w:szCs w:val="22"/>
          <w:lang w:eastAsia="ar-SA"/>
        </w:rPr>
        <w:t xml:space="preserve">: </w:t>
      </w:r>
      <w:r w:rsidR="009915C2" w:rsidRPr="000F2A17">
        <w:rPr>
          <w:rFonts w:ascii="Arial" w:eastAsia="Calibri" w:hAnsi="Arial" w:cs="Arial"/>
          <w:b/>
          <w:i/>
          <w:sz w:val="22"/>
          <w:szCs w:val="22"/>
          <w:lang w:eastAsia="ar-SA"/>
        </w:rPr>
        <w:t>RIM</w:t>
      </w:r>
      <w:r w:rsidRPr="000F2A17">
        <w:rPr>
          <w:rFonts w:ascii="Arial" w:eastAsia="Calibri" w:hAnsi="Arial" w:cs="Arial"/>
          <w:b/>
          <w:i/>
          <w:sz w:val="22"/>
          <w:szCs w:val="22"/>
          <w:lang w:eastAsia="ar-SA"/>
        </w:rPr>
        <w:t>.272</w:t>
      </w:r>
      <w:r w:rsidR="000F2A17" w:rsidRPr="000F2A17">
        <w:rPr>
          <w:rFonts w:ascii="Arial" w:eastAsia="Calibri" w:hAnsi="Arial" w:cs="Arial"/>
          <w:b/>
          <w:i/>
          <w:sz w:val="22"/>
          <w:szCs w:val="22"/>
          <w:lang w:eastAsia="ar-SA"/>
        </w:rPr>
        <w:t>.24</w:t>
      </w:r>
      <w:r w:rsidR="006E2139" w:rsidRPr="000F2A17">
        <w:rPr>
          <w:rFonts w:ascii="Arial" w:eastAsia="Calibri" w:hAnsi="Arial" w:cs="Arial"/>
          <w:b/>
          <w:i/>
          <w:sz w:val="22"/>
          <w:szCs w:val="22"/>
          <w:lang w:eastAsia="ar-SA"/>
        </w:rPr>
        <w:t>.</w:t>
      </w:r>
      <w:r w:rsidR="009915C2" w:rsidRPr="000F2A17">
        <w:rPr>
          <w:rFonts w:ascii="Arial" w:eastAsia="Calibri" w:hAnsi="Arial" w:cs="Arial"/>
          <w:b/>
          <w:i/>
          <w:sz w:val="22"/>
          <w:szCs w:val="22"/>
          <w:lang w:eastAsia="ar-SA"/>
        </w:rPr>
        <w:t>2026.MT</w:t>
      </w:r>
      <w:r w:rsidRPr="000F2A17">
        <w:rPr>
          <w:rFonts w:ascii="Arial" w:eastAsia="Calibri" w:hAnsi="Arial" w:cs="Arial"/>
          <w:b/>
          <w:i/>
          <w:sz w:val="22"/>
          <w:szCs w:val="22"/>
          <w:lang w:eastAsia="ar-SA"/>
        </w:rPr>
        <w:t xml:space="preserve">) </w:t>
      </w:r>
      <w:r w:rsidRPr="000F2A17">
        <w:rPr>
          <w:rFonts w:ascii="Arial" w:eastAsia="Calibri" w:hAnsi="Arial" w:cs="Arial"/>
          <w:sz w:val="22"/>
          <w:szCs w:val="22"/>
          <w:lang w:eastAsia="ar-SA"/>
        </w:rPr>
        <w:t>oferuje</w:t>
      </w:r>
      <w:r w:rsidRPr="00A84B22">
        <w:rPr>
          <w:rFonts w:ascii="Arial" w:eastAsia="Calibri" w:hAnsi="Arial" w:cs="Arial"/>
          <w:sz w:val="22"/>
          <w:szCs w:val="22"/>
          <w:lang w:eastAsia="ar-SA"/>
        </w:rPr>
        <w:t>/my wykonanie przedmiotu zamówienia zgodnie z wymogami określonymi w s</w:t>
      </w:r>
      <w:r w:rsidR="00D25F42" w:rsidRPr="00A84B22">
        <w:rPr>
          <w:rFonts w:ascii="Arial" w:eastAsia="Calibri" w:hAnsi="Arial" w:cs="Arial"/>
          <w:sz w:val="22"/>
          <w:szCs w:val="22"/>
          <w:lang w:eastAsia="ar-SA"/>
        </w:rPr>
        <w:t>pecyfikacji warunków zamówienia:</w:t>
      </w:r>
    </w:p>
    <w:p w14:paraId="7890C9F7" w14:textId="1166450C" w:rsidR="00F019FA" w:rsidRPr="00F019FA" w:rsidRDefault="00F019FA" w:rsidP="003B4E13">
      <w:pPr>
        <w:suppressAutoHyphens w:val="0"/>
        <w:spacing w:before="60" w:line="360" w:lineRule="auto"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za </w:t>
      </w:r>
      <w:r w:rsidR="005B22F2">
        <w:rPr>
          <w:rFonts w:ascii="Arial" w:hAnsi="Arial" w:cs="Arial"/>
          <w:sz w:val="22"/>
          <w:szCs w:val="22"/>
          <w:lang w:eastAsia="ar-SA"/>
        </w:rPr>
        <w:t xml:space="preserve">łączną </w:t>
      </w:r>
      <w:r w:rsidRPr="00F019FA">
        <w:rPr>
          <w:rFonts w:ascii="Arial" w:hAnsi="Arial" w:cs="Arial"/>
          <w:sz w:val="22"/>
          <w:szCs w:val="22"/>
          <w:lang w:eastAsia="ar-SA"/>
        </w:rPr>
        <w:t>cenę ryczałtową</w:t>
      </w:r>
      <w:r w:rsidR="00265404">
        <w:rPr>
          <w:rFonts w:ascii="Arial" w:hAnsi="Arial" w:cs="Arial"/>
          <w:sz w:val="22"/>
          <w:szCs w:val="22"/>
          <w:lang w:eastAsia="ar-SA"/>
        </w:rPr>
        <w:t>:</w:t>
      </w:r>
      <w:r w:rsidRPr="00F019FA">
        <w:rPr>
          <w:rFonts w:ascii="Arial" w:hAnsi="Arial" w:cs="Arial"/>
          <w:sz w:val="22"/>
          <w:szCs w:val="22"/>
          <w:lang w:eastAsia="ar-SA"/>
        </w:rPr>
        <w:t xml:space="preserve"> </w:t>
      </w:r>
    </w:p>
    <w:p w14:paraId="65A10A5B" w14:textId="77777777" w:rsidR="00F019FA" w:rsidRPr="00F019FA" w:rsidRDefault="00F019FA" w:rsidP="003B4E13">
      <w:pPr>
        <w:suppressAutoHyphens w:val="0"/>
        <w:spacing w:before="60" w:line="360" w:lineRule="auto"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brutto: ………………….…………..…………………………………….…….…..………...zł, </w:t>
      </w:r>
    </w:p>
    <w:p w14:paraId="6E172830" w14:textId="77777777" w:rsidR="00F019FA" w:rsidRPr="00F019FA" w:rsidRDefault="00F019FA" w:rsidP="003B4E13">
      <w:pPr>
        <w:spacing w:before="60" w:line="360" w:lineRule="auto"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słownie: …………………………………………………………………..………….....…….zł,</w:t>
      </w:r>
    </w:p>
    <w:p w14:paraId="096D9F32" w14:textId="4F8F94A8" w:rsidR="00F019FA" w:rsidRPr="00F019FA" w:rsidRDefault="00F019FA" w:rsidP="003B4E13">
      <w:pPr>
        <w:spacing w:before="60" w:line="360" w:lineRule="auto"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lastRenderedPageBreak/>
        <w:t xml:space="preserve">podatek od towarów i usług VAT: stawka </w:t>
      </w:r>
      <w:r w:rsidR="003B4E13">
        <w:rPr>
          <w:rFonts w:ascii="Arial" w:hAnsi="Arial" w:cs="Arial"/>
          <w:sz w:val="22"/>
          <w:szCs w:val="22"/>
          <w:lang w:eastAsia="ar-SA"/>
        </w:rPr>
        <w:t>…………</w:t>
      </w:r>
      <w:r w:rsidR="00265404">
        <w:rPr>
          <w:rFonts w:ascii="Arial" w:hAnsi="Arial" w:cs="Arial"/>
          <w:sz w:val="22"/>
          <w:szCs w:val="22"/>
          <w:lang w:eastAsia="ar-SA"/>
        </w:rPr>
        <w:t xml:space="preserve"> %</w:t>
      </w:r>
      <w:r w:rsidRPr="00F019FA">
        <w:rPr>
          <w:rFonts w:ascii="Arial" w:hAnsi="Arial" w:cs="Arial"/>
          <w:sz w:val="22"/>
          <w:szCs w:val="22"/>
          <w:lang w:eastAsia="ar-SA"/>
        </w:rPr>
        <w:t xml:space="preserve">, </w:t>
      </w:r>
    </w:p>
    <w:p w14:paraId="4D80E80D" w14:textId="77777777" w:rsidR="00F019FA" w:rsidRPr="00F019FA" w:rsidRDefault="00F019FA" w:rsidP="003B4E13">
      <w:pPr>
        <w:spacing w:before="60" w:line="360" w:lineRule="auto"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wartość: ……………………………………………………..………….…………....…...…. zł, </w:t>
      </w:r>
    </w:p>
    <w:p w14:paraId="65531EFA" w14:textId="77777777" w:rsidR="00F019FA" w:rsidRPr="00F019FA" w:rsidRDefault="00F019FA" w:rsidP="003B4E13">
      <w:pPr>
        <w:spacing w:before="60" w:line="360" w:lineRule="auto"/>
        <w:ind w:left="360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słownie: …………….……………………………………………………………………...….zł,</w:t>
      </w:r>
    </w:p>
    <w:p w14:paraId="40D83802" w14:textId="77777777" w:rsidR="00F019FA" w:rsidRPr="00F019FA" w:rsidRDefault="00F019FA" w:rsidP="003B4E13">
      <w:pPr>
        <w:spacing w:before="60" w:line="360" w:lineRule="auto"/>
        <w:ind w:left="360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za cenę netto: ………………………………………………………….……………………..zł, </w:t>
      </w:r>
    </w:p>
    <w:p w14:paraId="676676F4" w14:textId="1DA6FC7A" w:rsidR="007720CE" w:rsidRPr="003A39BE" w:rsidRDefault="00F019FA" w:rsidP="003A39BE">
      <w:pPr>
        <w:spacing w:before="60" w:line="360" w:lineRule="auto"/>
        <w:ind w:left="360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słownie: …………………………………………………………...…………………….…….zł.</w:t>
      </w:r>
    </w:p>
    <w:p w14:paraId="30A95E00" w14:textId="5D85EFA0" w:rsidR="004006F4" w:rsidRPr="003A39BE" w:rsidRDefault="004006F4" w:rsidP="004006F4">
      <w:pPr>
        <w:numPr>
          <w:ilvl w:val="0"/>
          <w:numId w:val="4"/>
        </w:numPr>
        <w:suppressAutoHyphens w:val="0"/>
        <w:spacing w:after="60" w:line="276" w:lineRule="auto"/>
        <w:ind w:left="360" w:hanging="357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3A39BE">
        <w:rPr>
          <w:rFonts w:ascii="Arial" w:hAnsi="Arial" w:cs="Arial"/>
          <w:b/>
          <w:color w:val="000000"/>
          <w:sz w:val="23"/>
          <w:szCs w:val="23"/>
        </w:rPr>
        <w:t xml:space="preserve">Oświadczam/y, że do realizacji przedmiotu zamówienia wyznaczam/y </w:t>
      </w:r>
      <w:r w:rsidR="001F3250">
        <w:rPr>
          <w:rFonts w:ascii="Arial" w:hAnsi="Arial" w:cs="Arial"/>
          <w:b/>
          <w:color w:val="000000"/>
          <w:sz w:val="23"/>
          <w:szCs w:val="23"/>
        </w:rPr>
        <w:t>i</w:t>
      </w:r>
      <w:r w:rsidR="009915C2">
        <w:rPr>
          <w:rFonts w:ascii="Arial" w:hAnsi="Arial" w:cs="Arial"/>
          <w:b/>
          <w:color w:val="000000"/>
          <w:sz w:val="23"/>
          <w:szCs w:val="23"/>
        </w:rPr>
        <w:t>nżyniera w</w:t>
      </w:r>
      <w:r w:rsidR="003A39BE" w:rsidRPr="003A39BE">
        <w:rPr>
          <w:rFonts w:ascii="Arial" w:hAnsi="Arial" w:cs="Arial"/>
          <w:b/>
          <w:color w:val="000000"/>
          <w:sz w:val="23"/>
          <w:szCs w:val="23"/>
        </w:rPr>
        <w:t>iodącego</w:t>
      </w:r>
    </w:p>
    <w:p w14:paraId="6C87E337" w14:textId="6C2CF791" w:rsidR="004006F4" w:rsidRPr="00C45FC6" w:rsidRDefault="004006F4" w:rsidP="004006F4">
      <w:pPr>
        <w:spacing w:before="120" w:after="120" w:line="276" w:lineRule="auto"/>
        <w:ind w:left="357"/>
        <w:jc w:val="both"/>
        <w:rPr>
          <w:rFonts w:ascii="Arial" w:hAnsi="Arial" w:cs="Arial"/>
          <w:b/>
          <w:color w:val="000000"/>
          <w:sz w:val="23"/>
          <w:szCs w:val="23"/>
        </w:rPr>
      </w:pPr>
      <w:r w:rsidRPr="00C45FC6">
        <w:rPr>
          <w:rFonts w:ascii="Arial" w:hAnsi="Arial" w:cs="Arial"/>
          <w:b/>
          <w:color w:val="000000"/>
          <w:sz w:val="23"/>
          <w:szCs w:val="23"/>
        </w:rPr>
        <w:t>panią/pana</w:t>
      </w:r>
      <w:r>
        <w:rPr>
          <w:rFonts w:ascii="Arial" w:hAnsi="Arial" w:cs="Arial"/>
          <w:b/>
          <w:color w:val="000000"/>
          <w:sz w:val="23"/>
          <w:szCs w:val="23"/>
        </w:rPr>
        <w:t xml:space="preserve"> ………………………………….. </w:t>
      </w:r>
      <w:r w:rsidRPr="0023371D">
        <w:rPr>
          <w:rFonts w:ascii="Arial" w:hAnsi="Arial" w:cs="Arial"/>
          <w:i/>
          <w:color w:val="000000"/>
          <w:sz w:val="20"/>
          <w:szCs w:val="23"/>
        </w:rPr>
        <w:t xml:space="preserve">(należy wpisać imię i nazwisko) </w:t>
      </w:r>
      <w:r>
        <w:rPr>
          <w:rFonts w:ascii="Arial" w:hAnsi="Arial" w:cs="Arial"/>
          <w:b/>
          <w:color w:val="000000"/>
          <w:sz w:val="23"/>
          <w:szCs w:val="23"/>
          <w:vertAlign w:val="superscript"/>
        </w:rPr>
        <w:t>(</w:t>
      </w:r>
      <w:r w:rsidR="001B7746">
        <w:rPr>
          <w:rFonts w:ascii="Arial" w:hAnsi="Arial" w:cs="Arial"/>
          <w:b/>
          <w:color w:val="000000"/>
          <w:sz w:val="23"/>
          <w:szCs w:val="23"/>
          <w:vertAlign w:val="superscript"/>
        </w:rPr>
        <w:t>2</w:t>
      </w:r>
      <w:r w:rsidRPr="00C45FC6">
        <w:rPr>
          <w:rFonts w:ascii="Arial" w:hAnsi="Arial" w:cs="Arial"/>
          <w:b/>
          <w:color w:val="000000"/>
          <w:sz w:val="23"/>
          <w:szCs w:val="23"/>
          <w:vertAlign w:val="superscript"/>
        </w:rPr>
        <w:t>)</w:t>
      </w:r>
      <w:r w:rsidRPr="00C45FC6">
        <w:rPr>
          <w:rFonts w:ascii="Arial" w:hAnsi="Arial" w:cs="Arial"/>
          <w:color w:val="000000"/>
          <w:sz w:val="23"/>
          <w:szCs w:val="23"/>
        </w:rPr>
        <w:t xml:space="preserve">, </w:t>
      </w:r>
    </w:p>
    <w:p w14:paraId="34249E2E" w14:textId="6A5AECC0" w:rsidR="004006F4" w:rsidRPr="00EF64ED" w:rsidRDefault="004006F4" w:rsidP="004006F4">
      <w:pPr>
        <w:spacing w:line="276" w:lineRule="auto"/>
        <w:ind w:left="357"/>
        <w:jc w:val="both"/>
        <w:rPr>
          <w:rFonts w:ascii="Arial" w:hAnsi="Arial" w:cs="Arial"/>
          <w:b/>
          <w:sz w:val="23"/>
          <w:szCs w:val="23"/>
        </w:rPr>
      </w:pPr>
      <w:r w:rsidRPr="0077143F">
        <w:rPr>
          <w:rFonts w:ascii="Arial" w:hAnsi="Arial" w:cs="Arial"/>
          <w:b/>
          <w:color w:val="000000"/>
          <w:sz w:val="23"/>
          <w:szCs w:val="23"/>
        </w:rPr>
        <w:t xml:space="preserve">która/y </w:t>
      </w:r>
      <w:r w:rsidRPr="0077143F">
        <w:rPr>
          <w:rFonts w:ascii="Arial" w:hAnsi="Arial" w:cs="Arial"/>
          <w:b/>
          <w:sz w:val="22"/>
          <w:szCs w:val="22"/>
        </w:rPr>
        <w:t xml:space="preserve">spełnia wymagania w zakresie kwalifikacji zawodowych, uprawnień i wykształcenia określonych </w:t>
      </w:r>
      <w:r w:rsidRPr="0077143F">
        <w:rPr>
          <w:rFonts w:ascii="Arial" w:hAnsi="Arial" w:cs="Arial"/>
          <w:b/>
          <w:sz w:val="23"/>
          <w:szCs w:val="23"/>
        </w:rPr>
        <w:t xml:space="preserve">w </w:t>
      </w:r>
      <w:r w:rsidR="007C0329" w:rsidRPr="0077143F">
        <w:rPr>
          <w:rFonts w:ascii="Arial" w:hAnsi="Arial" w:cs="Arial"/>
          <w:b/>
          <w:sz w:val="23"/>
          <w:szCs w:val="23"/>
        </w:rPr>
        <w:t>pkt 5.2.</w:t>
      </w:r>
      <w:r w:rsidRPr="0077143F">
        <w:rPr>
          <w:rFonts w:ascii="Arial" w:hAnsi="Arial" w:cs="Arial"/>
          <w:b/>
          <w:sz w:val="23"/>
          <w:szCs w:val="23"/>
        </w:rPr>
        <w:t xml:space="preserve">1.4 lit. a SWZ </w:t>
      </w:r>
      <w:r w:rsidRPr="0077143F">
        <w:rPr>
          <w:rFonts w:ascii="Arial" w:hAnsi="Arial" w:cs="Arial"/>
          <w:b/>
          <w:sz w:val="22"/>
          <w:szCs w:val="22"/>
        </w:rPr>
        <w:t>oraz posiada doświadczenie zgodne z opisem kryterium oceny ofert,</w:t>
      </w:r>
      <w:r w:rsidRPr="0077143F">
        <w:rPr>
          <w:rFonts w:ascii="Arial" w:hAnsi="Arial" w:cs="Arial"/>
          <w:b/>
          <w:sz w:val="23"/>
          <w:szCs w:val="23"/>
        </w:rPr>
        <w:t xml:space="preserve"> zawartym w pkt 15.9.2 SWZ, nabyte </w:t>
      </w:r>
      <w:r w:rsidRPr="0077143F">
        <w:rPr>
          <w:rFonts w:ascii="Arial" w:hAnsi="Arial" w:cs="Arial"/>
          <w:b/>
          <w:color w:val="000000"/>
          <w:sz w:val="23"/>
          <w:szCs w:val="23"/>
        </w:rPr>
        <w:t xml:space="preserve">przy </w:t>
      </w:r>
      <w:r w:rsidRPr="00EF64ED">
        <w:rPr>
          <w:rFonts w:ascii="Arial" w:hAnsi="Arial" w:cs="Arial"/>
          <w:b/>
          <w:sz w:val="23"/>
          <w:szCs w:val="23"/>
        </w:rPr>
        <w:t xml:space="preserve">realizacji ………… </w:t>
      </w:r>
      <w:r w:rsidRPr="00EF64ED">
        <w:rPr>
          <w:rFonts w:ascii="Arial" w:hAnsi="Arial" w:cs="Arial"/>
          <w:b/>
          <w:sz w:val="23"/>
          <w:szCs w:val="23"/>
          <w:vertAlign w:val="superscript"/>
        </w:rPr>
        <w:t>(</w:t>
      </w:r>
      <w:r w:rsidR="001B7746" w:rsidRPr="00EF64ED">
        <w:rPr>
          <w:rFonts w:ascii="Arial" w:hAnsi="Arial" w:cs="Arial"/>
          <w:b/>
          <w:sz w:val="23"/>
          <w:szCs w:val="23"/>
          <w:vertAlign w:val="superscript"/>
        </w:rPr>
        <w:t>2</w:t>
      </w:r>
      <w:r w:rsidRPr="00EF64ED">
        <w:rPr>
          <w:rFonts w:ascii="Arial" w:hAnsi="Arial" w:cs="Arial"/>
          <w:b/>
          <w:sz w:val="23"/>
          <w:szCs w:val="23"/>
          <w:vertAlign w:val="superscript"/>
        </w:rPr>
        <w:t xml:space="preserve">) </w:t>
      </w:r>
      <w:r w:rsidRPr="00EF64ED">
        <w:rPr>
          <w:rFonts w:ascii="Arial" w:hAnsi="Arial" w:cs="Arial"/>
          <w:i/>
          <w:sz w:val="23"/>
          <w:szCs w:val="23"/>
        </w:rPr>
        <w:t>(należy wpisać liczbę)</w:t>
      </w:r>
      <w:r w:rsidRPr="00EF64ED">
        <w:rPr>
          <w:rFonts w:ascii="Arial" w:hAnsi="Arial" w:cs="Arial"/>
          <w:b/>
          <w:sz w:val="23"/>
          <w:szCs w:val="23"/>
        </w:rPr>
        <w:t xml:space="preserve"> wskazanych poniżej </w:t>
      </w:r>
      <w:r w:rsidR="00EF64ED" w:rsidRPr="00EF64ED">
        <w:rPr>
          <w:rFonts w:ascii="Arial" w:hAnsi="Arial" w:cs="Arial"/>
          <w:b/>
          <w:sz w:val="23"/>
          <w:szCs w:val="23"/>
        </w:rPr>
        <w:t>zadań inwestycyjnych</w:t>
      </w:r>
      <w:r w:rsidRPr="00EF64ED">
        <w:rPr>
          <w:rFonts w:ascii="Arial" w:hAnsi="Arial" w:cs="Arial"/>
          <w:b/>
          <w:sz w:val="23"/>
          <w:szCs w:val="23"/>
        </w:rPr>
        <w:t xml:space="preserve"> </w:t>
      </w:r>
      <w:r w:rsidR="00EF64ED" w:rsidRPr="00EF64ED">
        <w:rPr>
          <w:rFonts w:ascii="Arial" w:hAnsi="Arial" w:cs="Arial"/>
          <w:i/>
          <w:sz w:val="20"/>
          <w:szCs w:val="23"/>
        </w:rPr>
        <w:t>(należy wymienić te zadania</w:t>
      </w:r>
      <w:r w:rsidRPr="00EF64ED">
        <w:rPr>
          <w:rFonts w:ascii="Arial" w:hAnsi="Arial" w:cs="Arial"/>
          <w:i/>
          <w:sz w:val="20"/>
          <w:szCs w:val="23"/>
        </w:rPr>
        <w:t xml:space="preserve"> i wypełnić wszystkie rubryki w tabeli)</w:t>
      </w:r>
      <w:r w:rsidRPr="00EF64ED">
        <w:rPr>
          <w:rFonts w:ascii="Arial" w:hAnsi="Arial" w:cs="Arial"/>
          <w:b/>
          <w:sz w:val="20"/>
          <w:szCs w:val="23"/>
          <w:vertAlign w:val="superscript"/>
        </w:rPr>
        <w:t xml:space="preserve"> </w:t>
      </w:r>
      <w:r w:rsidRPr="00EF64ED">
        <w:rPr>
          <w:rFonts w:ascii="Arial" w:hAnsi="Arial" w:cs="Arial"/>
          <w:b/>
          <w:sz w:val="23"/>
          <w:szCs w:val="23"/>
          <w:vertAlign w:val="superscript"/>
        </w:rPr>
        <w:t>(3)</w:t>
      </w:r>
      <w:r w:rsidRPr="00EF64ED">
        <w:rPr>
          <w:rFonts w:ascii="Arial" w:hAnsi="Arial" w:cs="Arial"/>
          <w:sz w:val="23"/>
          <w:szCs w:val="23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39"/>
      </w:tblGrid>
      <w:tr w:rsidR="00EF64ED" w:rsidRPr="00EF64ED" w14:paraId="7E9B1756" w14:textId="77777777" w:rsidTr="004006F4">
        <w:tc>
          <w:tcPr>
            <w:tcW w:w="8894" w:type="dxa"/>
            <w:shd w:val="clear" w:color="auto" w:fill="auto"/>
          </w:tcPr>
          <w:p w14:paraId="7BD52572" w14:textId="14ABC3E3" w:rsidR="004006F4" w:rsidRPr="00EF64ED" w:rsidRDefault="006218C5" w:rsidP="004006F4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F64ED">
              <w:rPr>
                <w:rFonts w:ascii="Arial" w:hAnsi="Arial" w:cs="Arial"/>
                <w:b/>
                <w:sz w:val="22"/>
                <w:szCs w:val="22"/>
              </w:rPr>
              <w:t>Zadanie inwestycyjne</w:t>
            </w:r>
            <w:r w:rsidR="004006F4" w:rsidRPr="00EF64E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EF64ED">
              <w:rPr>
                <w:rFonts w:ascii="Arial" w:hAnsi="Arial" w:cs="Arial"/>
                <w:b/>
                <w:sz w:val="22"/>
                <w:szCs w:val="22"/>
              </w:rPr>
              <w:t xml:space="preserve">nr </w:t>
            </w:r>
            <w:r w:rsidR="004006F4" w:rsidRPr="00EF64ED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  <w:p w14:paraId="3B0A8558" w14:textId="3317E383" w:rsidR="004006F4" w:rsidRPr="00EF64ED" w:rsidRDefault="004006F4" w:rsidP="004006F4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64ED">
              <w:rPr>
                <w:rFonts w:ascii="Arial" w:hAnsi="Arial" w:cs="Arial"/>
                <w:sz w:val="22"/>
                <w:szCs w:val="22"/>
              </w:rPr>
              <w:t xml:space="preserve">nazwa/tytuł </w:t>
            </w:r>
            <w:r w:rsidR="006218C5" w:rsidRPr="00EF64ED">
              <w:rPr>
                <w:rFonts w:ascii="Arial" w:hAnsi="Arial" w:cs="Arial"/>
                <w:sz w:val="22"/>
                <w:szCs w:val="22"/>
              </w:rPr>
              <w:t>zadania inwestycyjnego</w:t>
            </w:r>
            <w:r w:rsidRPr="00EF64ED">
              <w:rPr>
                <w:rFonts w:ascii="Arial" w:hAnsi="Arial" w:cs="Arial"/>
                <w:sz w:val="22"/>
                <w:szCs w:val="22"/>
              </w:rPr>
              <w:t>: ………………………………………………..</w:t>
            </w:r>
          </w:p>
          <w:p w14:paraId="3541CC93" w14:textId="77777777" w:rsidR="0080576D" w:rsidRDefault="004006F4" w:rsidP="00A302E1">
            <w:pPr>
              <w:numPr>
                <w:ilvl w:val="0"/>
                <w:numId w:val="9"/>
              </w:numPr>
              <w:spacing w:line="324" w:lineRule="auto"/>
              <w:rPr>
                <w:rFonts w:ascii="Arial" w:hAnsi="Arial" w:cs="Arial"/>
                <w:sz w:val="22"/>
                <w:szCs w:val="22"/>
              </w:rPr>
            </w:pPr>
            <w:r w:rsidRPr="00EF64ED">
              <w:rPr>
                <w:rFonts w:ascii="Arial" w:hAnsi="Arial" w:cs="Arial"/>
                <w:sz w:val="22"/>
                <w:szCs w:val="22"/>
              </w:rPr>
              <w:t xml:space="preserve">rodzaj </w:t>
            </w:r>
            <w:r w:rsidR="006218C5" w:rsidRPr="00EF64ED">
              <w:rPr>
                <w:rFonts w:ascii="Arial" w:hAnsi="Arial" w:cs="Arial"/>
                <w:sz w:val="22"/>
                <w:szCs w:val="22"/>
              </w:rPr>
              <w:t>zadania</w:t>
            </w:r>
            <w:r w:rsidRPr="00EF64ED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3FD1EC9" w14:textId="390EABFE" w:rsidR="003A39BE" w:rsidRPr="00EF64ED" w:rsidRDefault="004006F4" w:rsidP="0080576D">
            <w:pPr>
              <w:spacing w:line="324" w:lineRule="auto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EF64ED">
              <w:rPr>
                <w:rFonts w:ascii="Arial" w:hAnsi="Arial" w:cs="Arial"/>
                <w:bCs/>
                <w:sz w:val="22"/>
                <w:szCs w:val="22"/>
              </w:rPr>
              <w:t xml:space="preserve">pełnienie </w:t>
            </w:r>
            <w:r w:rsidR="003A39BE" w:rsidRPr="00EF64ED">
              <w:rPr>
                <w:rFonts w:ascii="Arial" w:hAnsi="Arial" w:cs="Arial"/>
                <w:bCs/>
                <w:sz w:val="22"/>
                <w:szCs w:val="22"/>
              </w:rPr>
              <w:t>nadzoru inwestorskiego nad realizacją budowy/przebudowy/rozbudowy drogi</w:t>
            </w:r>
            <w:r w:rsidR="00EF64ED" w:rsidRPr="00EF64ED">
              <w:rPr>
                <w:rFonts w:ascii="Arial" w:hAnsi="Arial" w:cs="Arial"/>
                <w:bCs/>
                <w:sz w:val="22"/>
                <w:szCs w:val="22"/>
              </w:rPr>
              <w:t xml:space="preserve">/ulicy </w:t>
            </w:r>
            <w:r w:rsidR="003A39BE" w:rsidRPr="00BA5E98">
              <w:rPr>
                <w:rFonts w:ascii="Arial" w:hAnsi="Arial" w:cs="Arial"/>
                <w:i/>
                <w:sz w:val="22"/>
                <w:szCs w:val="22"/>
              </w:rPr>
              <w:t>(zaznaczyć właściwe):</w:t>
            </w:r>
          </w:p>
          <w:p w14:paraId="29B59C88" w14:textId="77777777" w:rsidR="004006F4" w:rsidRPr="00EF64ED" w:rsidRDefault="004006F4" w:rsidP="004006F4">
            <w:pPr>
              <w:numPr>
                <w:ilvl w:val="0"/>
                <w:numId w:val="18"/>
              </w:numPr>
              <w:suppressAutoHyphens w:val="0"/>
              <w:spacing w:after="60" w:line="276" w:lineRule="auto"/>
              <w:ind w:left="1077" w:hanging="35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EF64ED">
              <w:rPr>
                <w:rFonts w:ascii="Arial" w:hAnsi="Arial" w:cs="Arial"/>
                <w:b/>
                <w:sz w:val="22"/>
                <w:szCs w:val="20"/>
              </w:rPr>
              <w:t>TAK</w:t>
            </w:r>
          </w:p>
          <w:p w14:paraId="1CD1DA9C" w14:textId="77777777" w:rsidR="004006F4" w:rsidRPr="00EF64ED" w:rsidRDefault="004006F4" w:rsidP="004006F4">
            <w:pPr>
              <w:numPr>
                <w:ilvl w:val="0"/>
                <w:numId w:val="27"/>
              </w:numPr>
              <w:suppressAutoHyphens w:val="0"/>
              <w:spacing w:after="120" w:line="324" w:lineRule="auto"/>
              <w:ind w:hanging="35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EF64ED">
              <w:rPr>
                <w:rFonts w:ascii="Arial" w:hAnsi="Arial" w:cs="Arial"/>
                <w:b/>
                <w:sz w:val="22"/>
                <w:szCs w:val="20"/>
              </w:rPr>
              <w:t>NIE</w:t>
            </w:r>
          </w:p>
          <w:p w14:paraId="3F4228A4" w14:textId="27D41DCE" w:rsidR="00EF64ED" w:rsidRPr="00EF64ED" w:rsidRDefault="00EF64ED" w:rsidP="00EF64ED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>wartość robót</w:t>
            </w:r>
            <w:r w:rsidR="0080576D">
              <w:rPr>
                <w:rFonts w:ascii="Arial" w:hAnsi="Arial" w:cs="Arial"/>
                <w:sz w:val="22"/>
                <w:szCs w:val="20"/>
              </w:rPr>
              <w:t xml:space="preserve"> budowlanych</w:t>
            </w:r>
            <w:r w:rsidRPr="00EF64ED">
              <w:rPr>
                <w:rFonts w:ascii="Arial" w:hAnsi="Arial" w:cs="Arial"/>
                <w:sz w:val="22"/>
                <w:szCs w:val="20"/>
              </w:rPr>
              <w:t xml:space="preserve"> związanych z ww. rodzajem zadania …………… zł brutto</w:t>
            </w:r>
          </w:p>
          <w:p w14:paraId="02EDC30F" w14:textId="139653D3" w:rsidR="00EF64ED" w:rsidRPr="00EF64ED" w:rsidRDefault="00EF64ED" w:rsidP="007C0329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>pełniona funkcja</w:t>
            </w:r>
            <w:r w:rsidR="00BA5E98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BA5E98" w:rsidRPr="00BA5E98">
              <w:rPr>
                <w:rFonts w:ascii="Arial" w:hAnsi="Arial" w:cs="Arial"/>
                <w:i/>
                <w:sz w:val="22"/>
                <w:szCs w:val="22"/>
              </w:rPr>
              <w:t>(zaznaczyć właściwe):</w:t>
            </w:r>
          </w:p>
          <w:p w14:paraId="2D3A8D48" w14:textId="1ED52FAD" w:rsidR="00EF64ED" w:rsidRPr="00EF64ED" w:rsidRDefault="00EF64ED" w:rsidP="00EF64ED">
            <w:pPr>
              <w:numPr>
                <w:ilvl w:val="0"/>
                <w:numId w:val="18"/>
              </w:numPr>
              <w:suppressAutoHyphens w:val="0"/>
              <w:spacing w:after="60" w:line="276" w:lineRule="auto"/>
              <w:ind w:left="1077" w:hanging="35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>kierownik zespołu inspektorów</w:t>
            </w:r>
          </w:p>
          <w:p w14:paraId="3A4AD44E" w14:textId="06184B99" w:rsidR="00EF64ED" w:rsidRPr="00EF64ED" w:rsidRDefault="00EF64ED" w:rsidP="00EF64ED">
            <w:pPr>
              <w:numPr>
                <w:ilvl w:val="0"/>
                <w:numId w:val="27"/>
              </w:numPr>
              <w:suppressAutoHyphens w:val="0"/>
              <w:spacing w:line="324" w:lineRule="auto"/>
              <w:ind w:hanging="35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>inżynier wiodący</w:t>
            </w:r>
          </w:p>
          <w:p w14:paraId="268D2EF4" w14:textId="58F6FAF7" w:rsidR="00EF64ED" w:rsidRPr="0080576D" w:rsidRDefault="00EF64ED" w:rsidP="00EF64ED">
            <w:pPr>
              <w:numPr>
                <w:ilvl w:val="0"/>
                <w:numId w:val="27"/>
              </w:numPr>
              <w:suppressAutoHyphens w:val="0"/>
              <w:spacing w:line="324" w:lineRule="auto"/>
              <w:ind w:hanging="35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0576D">
              <w:rPr>
                <w:rFonts w:ascii="Arial" w:hAnsi="Arial" w:cs="Arial"/>
                <w:sz w:val="22"/>
                <w:szCs w:val="20"/>
              </w:rPr>
              <w:t>menadżer projektu</w:t>
            </w:r>
          </w:p>
          <w:p w14:paraId="6D18DB8F" w14:textId="4F0C735E" w:rsidR="00EF64ED" w:rsidRPr="00EF64ED" w:rsidRDefault="00EF64ED" w:rsidP="00EF64ED">
            <w:pPr>
              <w:numPr>
                <w:ilvl w:val="0"/>
                <w:numId w:val="27"/>
              </w:numPr>
              <w:suppressAutoHyphens w:val="0"/>
              <w:spacing w:after="120" w:line="324" w:lineRule="auto"/>
              <w:ind w:hanging="35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>inspektor nadzoru branży drogowej</w:t>
            </w:r>
          </w:p>
          <w:p w14:paraId="5DCC5532" w14:textId="328C718C" w:rsidR="007C0329" w:rsidRPr="00EF64ED" w:rsidRDefault="004B14E3" w:rsidP="007C0329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 xml:space="preserve">okres realizacji inwestycji </w:t>
            </w:r>
            <w:r w:rsidRPr="0080576D">
              <w:rPr>
                <w:rFonts w:ascii="Arial" w:hAnsi="Arial" w:cs="Arial"/>
                <w:i/>
                <w:sz w:val="22"/>
                <w:szCs w:val="22"/>
              </w:rPr>
              <w:t>(wpisać miesiąc/rok)</w:t>
            </w:r>
            <w:r w:rsidRPr="00EF64ED">
              <w:rPr>
                <w:rFonts w:ascii="Arial" w:hAnsi="Arial" w:cs="Arial"/>
                <w:sz w:val="22"/>
                <w:szCs w:val="20"/>
              </w:rPr>
              <w:t xml:space="preserve"> od …………. do …………</w:t>
            </w:r>
          </w:p>
          <w:p w14:paraId="5808D9B3" w14:textId="77777777" w:rsidR="007C0329" w:rsidRPr="00EF64ED" w:rsidRDefault="007C0329" w:rsidP="004006F4">
            <w:pPr>
              <w:spacing w:line="324" w:lineRule="auto"/>
              <w:ind w:left="39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39BC50DD" w14:textId="77777777" w:rsidR="004006F4" w:rsidRPr="00EF64ED" w:rsidRDefault="004006F4" w:rsidP="004006F4">
            <w:pPr>
              <w:spacing w:line="324" w:lineRule="auto"/>
              <w:ind w:left="39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EF64ED">
              <w:rPr>
                <w:rFonts w:ascii="Arial" w:hAnsi="Arial" w:cs="Arial"/>
                <w:b/>
                <w:sz w:val="22"/>
                <w:szCs w:val="20"/>
              </w:rPr>
              <w:t>PODMIOT, NA RZECZ KTÓREGO ZADANIE ZOSTAŁO WYKONANE</w:t>
            </w:r>
          </w:p>
          <w:p w14:paraId="0876FEFD" w14:textId="34CC7F51" w:rsidR="004006F4" w:rsidRPr="00EF64ED" w:rsidRDefault="004006F4" w:rsidP="004006F4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 xml:space="preserve">nazwa podmiotu: </w:t>
            </w:r>
            <w:r w:rsidRPr="00EF64ED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</w:t>
            </w:r>
          </w:p>
          <w:p w14:paraId="21F6BBF9" w14:textId="11960EBC" w:rsidR="004006F4" w:rsidRPr="00EF64ED" w:rsidRDefault="004006F4" w:rsidP="004006F4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>adres podmiotu:</w:t>
            </w:r>
            <w:r w:rsidRPr="00EF64ED">
              <w:rPr>
                <w:rFonts w:ascii="Arial" w:hAnsi="Arial" w:cs="Arial"/>
                <w:sz w:val="22"/>
                <w:szCs w:val="22"/>
              </w:rPr>
              <w:t xml:space="preserve"> …………………………………………………………………….</w:t>
            </w:r>
          </w:p>
          <w:p w14:paraId="5820D513" w14:textId="66B0A6AA" w:rsidR="004006F4" w:rsidRPr="00EF64ED" w:rsidRDefault="004006F4" w:rsidP="004006F4">
            <w:pPr>
              <w:suppressAutoHyphens w:val="0"/>
              <w:spacing w:line="324" w:lineRule="auto"/>
              <w:ind w:left="7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006F4" w:rsidRPr="00AC227D" w14:paraId="132639A9" w14:textId="77777777" w:rsidTr="004006F4">
        <w:tc>
          <w:tcPr>
            <w:tcW w:w="8894" w:type="dxa"/>
            <w:shd w:val="clear" w:color="auto" w:fill="auto"/>
          </w:tcPr>
          <w:p w14:paraId="36F40915" w14:textId="7F5BCB56" w:rsidR="00EF64ED" w:rsidRPr="00EF64ED" w:rsidRDefault="00EF64ED" w:rsidP="00EF64ED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F64ED">
              <w:rPr>
                <w:rFonts w:ascii="Arial" w:hAnsi="Arial" w:cs="Arial"/>
                <w:b/>
                <w:sz w:val="22"/>
                <w:szCs w:val="22"/>
              </w:rPr>
              <w:t xml:space="preserve">Zadanie inwestycyjne </w:t>
            </w:r>
            <w:r>
              <w:rPr>
                <w:rFonts w:ascii="Arial" w:hAnsi="Arial" w:cs="Arial"/>
                <w:b/>
                <w:sz w:val="22"/>
                <w:szCs w:val="22"/>
              </w:rPr>
              <w:t>nr 2</w:t>
            </w:r>
          </w:p>
          <w:p w14:paraId="4B0D3E53" w14:textId="77777777" w:rsidR="00EF64ED" w:rsidRPr="00EF64ED" w:rsidRDefault="00EF64ED" w:rsidP="00EF64ED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64ED">
              <w:rPr>
                <w:rFonts w:ascii="Arial" w:hAnsi="Arial" w:cs="Arial"/>
                <w:sz w:val="22"/>
                <w:szCs w:val="22"/>
              </w:rPr>
              <w:t>nazwa/tytuł zadania inwestycyjnego: ………………………………………………..</w:t>
            </w:r>
          </w:p>
          <w:p w14:paraId="02E9115C" w14:textId="77777777" w:rsidR="0080576D" w:rsidRPr="0080576D" w:rsidRDefault="00EF64ED" w:rsidP="00EF64ED">
            <w:pPr>
              <w:numPr>
                <w:ilvl w:val="0"/>
                <w:numId w:val="9"/>
              </w:numPr>
              <w:spacing w:line="324" w:lineRule="auto"/>
              <w:rPr>
                <w:rFonts w:ascii="Arial" w:hAnsi="Arial" w:cs="Arial"/>
                <w:i/>
                <w:sz w:val="22"/>
                <w:szCs w:val="22"/>
              </w:rPr>
            </w:pPr>
            <w:r w:rsidRPr="00EF64ED">
              <w:rPr>
                <w:rFonts w:ascii="Arial" w:hAnsi="Arial" w:cs="Arial"/>
                <w:sz w:val="22"/>
                <w:szCs w:val="22"/>
              </w:rPr>
              <w:t xml:space="preserve">rodzaj zadania: </w:t>
            </w:r>
          </w:p>
          <w:p w14:paraId="561CCBDF" w14:textId="424BA0FB" w:rsidR="00EF64ED" w:rsidRPr="00BA5E98" w:rsidRDefault="00EF64ED" w:rsidP="0080576D">
            <w:pPr>
              <w:spacing w:line="324" w:lineRule="auto"/>
              <w:ind w:left="720"/>
              <w:rPr>
                <w:rFonts w:ascii="Arial" w:hAnsi="Arial" w:cs="Arial"/>
                <w:i/>
                <w:sz w:val="22"/>
                <w:szCs w:val="22"/>
              </w:rPr>
            </w:pPr>
            <w:r w:rsidRPr="00EF64ED">
              <w:rPr>
                <w:rFonts w:ascii="Arial" w:hAnsi="Arial" w:cs="Arial"/>
                <w:bCs/>
                <w:sz w:val="22"/>
                <w:szCs w:val="22"/>
              </w:rPr>
              <w:t xml:space="preserve">pełnienie nadzoru inwestorskiego nad realizacją budowy/przebudowy/rozbudowy drogi/ulicy </w:t>
            </w:r>
            <w:r w:rsidRPr="00BA5E98">
              <w:rPr>
                <w:rFonts w:ascii="Arial" w:hAnsi="Arial" w:cs="Arial"/>
                <w:i/>
                <w:sz w:val="22"/>
                <w:szCs w:val="22"/>
              </w:rPr>
              <w:t>(zaznaczyć właściwe):</w:t>
            </w:r>
          </w:p>
          <w:p w14:paraId="29C5FC0F" w14:textId="77777777" w:rsidR="00EF64ED" w:rsidRPr="00EF64ED" w:rsidRDefault="00EF64ED" w:rsidP="00EF64ED">
            <w:pPr>
              <w:numPr>
                <w:ilvl w:val="0"/>
                <w:numId w:val="18"/>
              </w:numPr>
              <w:suppressAutoHyphens w:val="0"/>
              <w:spacing w:after="60" w:line="276" w:lineRule="auto"/>
              <w:ind w:left="1077" w:hanging="35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EF64ED">
              <w:rPr>
                <w:rFonts w:ascii="Arial" w:hAnsi="Arial" w:cs="Arial"/>
                <w:b/>
                <w:sz w:val="22"/>
                <w:szCs w:val="20"/>
              </w:rPr>
              <w:lastRenderedPageBreak/>
              <w:t>TAK</w:t>
            </w:r>
          </w:p>
          <w:p w14:paraId="2B63A152" w14:textId="77777777" w:rsidR="00EF64ED" w:rsidRPr="00EF64ED" w:rsidRDefault="00EF64ED" w:rsidP="00EF64ED">
            <w:pPr>
              <w:numPr>
                <w:ilvl w:val="0"/>
                <w:numId w:val="27"/>
              </w:numPr>
              <w:suppressAutoHyphens w:val="0"/>
              <w:spacing w:after="120" w:line="324" w:lineRule="auto"/>
              <w:ind w:hanging="35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EF64ED">
              <w:rPr>
                <w:rFonts w:ascii="Arial" w:hAnsi="Arial" w:cs="Arial"/>
                <w:b/>
                <w:sz w:val="22"/>
                <w:szCs w:val="20"/>
              </w:rPr>
              <w:t>NIE</w:t>
            </w:r>
          </w:p>
          <w:p w14:paraId="28308069" w14:textId="11067C01" w:rsidR="00EF64ED" w:rsidRPr="00EF64ED" w:rsidRDefault="00EF64ED" w:rsidP="00EF64ED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 xml:space="preserve">wartość robót </w:t>
            </w:r>
            <w:r w:rsidR="0080576D">
              <w:rPr>
                <w:rFonts w:ascii="Arial" w:hAnsi="Arial" w:cs="Arial"/>
                <w:sz w:val="22"/>
                <w:szCs w:val="20"/>
              </w:rPr>
              <w:t>budowlanych</w:t>
            </w:r>
            <w:r w:rsidR="0080576D" w:rsidRPr="00EF64ED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EF64ED">
              <w:rPr>
                <w:rFonts w:ascii="Arial" w:hAnsi="Arial" w:cs="Arial"/>
                <w:sz w:val="22"/>
                <w:szCs w:val="20"/>
              </w:rPr>
              <w:t>związanych z ww. rodzajem zadania …………… zł brutto</w:t>
            </w:r>
          </w:p>
          <w:p w14:paraId="67BB09C5" w14:textId="73B6362F" w:rsidR="00EF64ED" w:rsidRPr="00EF64ED" w:rsidRDefault="00EF64ED" w:rsidP="00EF64ED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>pełniona funkcja</w:t>
            </w:r>
            <w:r w:rsidR="00BA5E98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BA5E98" w:rsidRPr="00BA5E98">
              <w:rPr>
                <w:rFonts w:ascii="Arial" w:hAnsi="Arial" w:cs="Arial"/>
                <w:i/>
                <w:sz w:val="22"/>
                <w:szCs w:val="22"/>
              </w:rPr>
              <w:t>(zaznaczyć właściwe):</w:t>
            </w:r>
          </w:p>
          <w:p w14:paraId="0D72AB4D" w14:textId="77777777" w:rsidR="00EF64ED" w:rsidRPr="00EF64ED" w:rsidRDefault="00EF64ED" w:rsidP="00EF64ED">
            <w:pPr>
              <w:numPr>
                <w:ilvl w:val="0"/>
                <w:numId w:val="18"/>
              </w:numPr>
              <w:suppressAutoHyphens w:val="0"/>
              <w:spacing w:after="60" w:line="276" w:lineRule="auto"/>
              <w:ind w:left="1077" w:hanging="35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>kierownik zespołu inspektorów</w:t>
            </w:r>
          </w:p>
          <w:p w14:paraId="03226F8F" w14:textId="77777777" w:rsidR="00EF64ED" w:rsidRPr="00EF64ED" w:rsidRDefault="00EF64ED" w:rsidP="00EF64ED">
            <w:pPr>
              <w:numPr>
                <w:ilvl w:val="0"/>
                <w:numId w:val="27"/>
              </w:numPr>
              <w:suppressAutoHyphens w:val="0"/>
              <w:spacing w:line="324" w:lineRule="auto"/>
              <w:ind w:hanging="35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>inżynier wiodący</w:t>
            </w:r>
          </w:p>
          <w:p w14:paraId="5B1E7878" w14:textId="56D232E2" w:rsidR="00EF64ED" w:rsidRPr="00EF64ED" w:rsidRDefault="00EF64ED" w:rsidP="00EF64ED">
            <w:pPr>
              <w:numPr>
                <w:ilvl w:val="0"/>
                <w:numId w:val="27"/>
              </w:numPr>
              <w:suppressAutoHyphens w:val="0"/>
              <w:spacing w:line="324" w:lineRule="auto"/>
              <w:ind w:hanging="35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>menadżer projektu</w:t>
            </w:r>
          </w:p>
          <w:p w14:paraId="3B00844A" w14:textId="77777777" w:rsidR="00EF64ED" w:rsidRPr="00EF64ED" w:rsidRDefault="00EF64ED" w:rsidP="00EF64ED">
            <w:pPr>
              <w:numPr>
                <w:ilvl w:val="0"/>
                <w:numId w:val="27"/>
              </w:numPr>
              <w:suppressAutoHyphens w:val="0"/>
              <w:spacing w:after="120" w:line="324" w:lineRule="auto"/>
              <w:ind w:hanging="35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>inspektor nadzoru branży drogowej</w:t>
            </w:r>
          </w:p>
          <w:p w14:paraId="1DDFDC8F" w14:textId="77777777" w:rsidR="00EF64ED" w:rsidRPr="00EF64ED" w:rsidRDefault="00EF64ED" w:rsidP="00EF64ED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 xml:space="preserve">okres realizacji inwestycji </w:t>
            </w:r>
            <w:r w:rsidRPr="0080576D">
              <w:rPr>
                <w:rFonts w:ascii="Arial" w:hAnsi="Arial" w:cs="Arial"/>
                <w:i/>
                <w:sz w:val="22"/>
                <w:szCs w:val="22"/>
              </w:rPr>
              <w:t>(wpisać miesiąc/rok)</w:t>
            </w:r>
            <w:r w:rsidRPr="00EF64ED">
              <w:rPr>
                <w:rFonts w:ascii="Arial" w:hAnsi="Arial" w:cs="Arial"/>
                <w:sz w:val="22"/>
                <w:szCs w:val="20"/>
              </w:rPr>
              <w:t xml:space="preserve"> od …………. do …………</w:t>
            </w:r>
          </w:p>
          <w:p w14:paraId="301D0CFA" w14:textId="77777777" w:rsidR="00EF64ED" w:rsidRPr="00EF64ED" w:rsidRDefault="00EF64ED" w:rsidP="00EF64ED">
            <w:pPr>
              <w:spacing w:line="324" w:lineRule="auto"/>
              <w:ind w:left="39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6587A10B" w14:textId="77777777" w:rsidR="00EF64ED" w:rsidRPr="00EF64ED" w:rsidRDefault="00EF64ED" w:rsidP="00EF64ED">
            <w:pPr>
              <w:spacing w:line="324" w:lineRule="auto"/>
              <w:ind w:left="39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EF64ED">
              <w:rPr>
                <w:rFonts w:ascii="Arial" w:hAnsi="Arial" w:cs="Arial"/>
                <w:b/>
                <w:sz w:val="22"/>
                <w:szCs w:val="20"/>
              </w:rPr>
              <w:t>PODMIOT, NA RZECZ KTÓREGO ZADANIE ZOSTAŁO WYKONANE</w:t>
            </w:r>
          </w:p>
          <w:p w14:paraId="1F3A151D" w14:textId="77777777" w:rsidR="00EF64ED" w:rsidRPr="00EF64ED" w:rsidRDefault="00EF64ED" w:rsidP="00EF64ED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 xml:space="preserve">nazwa podmiotu: </w:t>
            </w:r>
            <w:r w:rsidRPr="00EF64ED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</w:t>
            </w:r>
          </w:p>
          <w:p w14:paraId="1248C584" w14:textId="77777777" w:rsidR="00EF64ED" w:rsidRPr="00EF64ED" w:rsidRDefault="00EF64ED" w:rsidP="00EF64ED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>adres podmiotu:</w:t>
            </w:r>
            <w:r w:rsidRPr="00EF64ED">
              <w:rPr>
                <w:rFonts w:ascii="Arial" w:hAnsi="Arial" w:cs="Arial"/>
                <w:sz w:val="22"/>
                <w:szCs w:val="22"/>
              </w:rPr>
              <w:t xml:space="preserve"> …………………………………………………………………….</w:t>
            </w:r>
          </w:p>
          <w:p w14:paraId="588F791D" w14:textId="0547559B" w:rsidR="004006F4" w:rsidRPr="004006F4" w:rsidRDefault="004006F4" w:rsidP="00EF64ED">
            <w:pPr>
              <w:suppressAutoHyphens w:val="0"/>
              <w:spacing w:line="324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006F4" w:rsidRPr="00AC227D" w14:paraId="5A6325B6" w14:textId="77777777" w:rsidTr="004006F4">
        <w:tc>
          <w:tcPr>
            <w:tcW w:w="8894" w:type="dxa"/>
            <w:shd w:val="clear" w:color="auto" w:fill="auto"/>
          </w:tcPr>
          <w:p w14:paraId="7F948FC9" w14:textId="1EF98A19" w:rsidR="00EF64ED" w:rsidRPr="00EF64ED" w:rsidRDefault="00EF64ED" w:rsidP="00EF64ED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F64ED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Zadanie inwestycyjne </w:t>
            </w:r>
            <w:r>
              <w:rPr>
                <w:rFonts w:ascii="Arial" w:hAnsi="Arial" w:cs="Arial"/>
                <w:b/>
                <w:sz w:val="22"/>
                <w:szCs w:val="22"/>
              </w:rPr>
              <w:t>nr 3</w:t>
            </w:r>
          </w:p>
          <w:p w14:paraId="015D0171" w14:textId="77777777" w:rsidR="00EF64ED" w:rsidRPr="00EF64ED" w:rsidRDefault="00EF64ED" w:rsidP="00EF64ED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64ED">
              <w:rPr>
                <w:rFonts w:ascii="Arial" w:hAnsi="Arial" w:cs="Arial"/>
                <w:sz w:val="22"/>
                <w:szCs w:val="22"/>
              </w:rPr>
              <w:t>nazwa/tytuł zadania inwestycyjnego: ………………………………………………..</w:t>
            </w:r>
          </w:p>
          <w:p w14:paraId="6A6B9D9E" w14:textId="77777777" w:rsidR="0080576D" w:rsidRDefault="00EF64ED" w:rsidP="00EF64ED">
            <w:pPr>
              <w:numPr>
                <w:ilvl w:val="0"/>
                <w:numId w:val="9"/>
              </w:numPr>
              <w:spacing w:line="324" w:lineRule="auto"/>
              <w:rPr>
                <w:rFonts w:ascii="Arial" w:hAnsi="Arial" w:cs="Arial"/>
                <w:sz w:val="22"/>
                <w:szCs w:val="22"/>
              </w:rPr>
            </w:pPr>
            <w:r w:rsidRPr="00EF64ED">
              <w:rPr>
                <w:rFonts w:ascii="Arial" w:hAnsi="Arial" w:cs="Arial"/>
                <w:sz w:val="22"/>
                <w:szCs w:val="22"/>
              </w:rPr>
              <w:t xml:space="preserve">rodzaj zadania: </w:t>
            </w:r>
          </w:p>
          <w:p w14:paraId="680D036C" w14:textId="3D8A9E79" w:rsidR="00EF64ED" w:rsidRPr="00EF64ED" w:rsidRDefault="00EF64ED" w:rsidP="0080576D">
            <w:pPr>
              <w:spacing w:line="324" w:lineRule="auto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EF64ED">
              <w:rPr>
                <w:rFonts w:ascii="Arial" w:hAnsi="Arial" w:cs="Arial"/>
                <w:bCs/>
                <w:sz w:val="22"/>
                <w:szCs w:val="22"/>
              </w:rPr>
              <w:t xml:space="preserve">pełnienie nadzoru inwestorskiego nad realizacją budowy/przebudowy/rozbudowy drogi/ulicy </w:t>
            </w:r>
            <w:r w:rsidRPr="00BA5E98">
              <w:rPr>
                <w:rFonts w:ascii="Arial" w:hAnsi="Arial" w:cs="Arial"/>
                <w:i/>
                <w:sz w:val="22"/>
                <w:szCs w:val="22"/>
              </w:rPr>
              <w:t>(zaznaczyć właściwe):</w:t>
            </w:r>
          </w:p>
          <w:p w14:paraId="564928FD" w14:textId="77777777" w:rsidR="00EF64ED" w:rsidRPr="00EF64ED" w:rsidRDefault="00EF64ED" w:rsidP="00EF64ED">
            <w:pPr>
              <w:numPr>
                <w:ilvl w:val="0"/>
                <w:numId w:val="18"/>
              </w:numPr>
              <w:suppressAutoHyphens w:val="0"/>
              <w:spacing w:after="60" w:line="276" w:lineRule="auto"/>
              <w:ind w:left="1077" w:hanging="35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EF64ED">
              <w:rPr>
                <w:rFonts w:ascii="Arial" w:hAnsi="Arial" w:cs="Arial"/>
                <w:b/>
                <w:sz w:val="22"/>
                <w:szCs w:val="20"/>
              </w:rPr>
              <w:t>TAK</w:t>
            </w:r>
          </w:p>
          <w:p w14:paraId="4FB666A6" w14:textId="77777777" w:rsidR="00EF64ED" w:rsidRPr="00EF64ED" w:rsidRDefault="00EF64ED" w:rsidP="00EF64ED">
            <w:pPr>
              <w:numPr>
                <w:ilvl w:val="0"/>
                <w:numId w:val="27"/>
              </w:numPr>
              <w:suppressAutoHyphens w:val="0"/>
              <w:spacing w:after="120" w:line="324" w:lineRule="auto"/>
              <w:ind w:hanging="35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EF64ED">
              <w:rPr>
                <w:rFonts w:ascii="Arial" w:hAnsi="Arial" w:cs="Arial"/>
                <w:b/>
                <w:sz w:val="22"/>
                <w:szCs w:val="20"/>
              </w:rPr>
              <w:t>NIE</w:t>
            </w:r>
          </w:p>
          <w:p w14:paraId="238CC7FF" w14:textId="01134D68" w:rsidR="00EF64ED" w:rsidRPr="00EF64ED" w:rsidRDefault="00EF64ED" w:rsidP="00EF64ED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 xml:space="preserve">wartość robót </w:t>
            </w:r>
            <w:r w:rsidR="0080576D">
              <w:rPr>
                <w:rFonts w:ascii="Arial" w:hAnsi="Arial" w:cs="Arial"/>
                <w:sz w:val="22"/>
                <w:szCs w:val="20"/>
              </w:rPr>
              <w:t>budowlanych</w:t>
            </w:r>
            <w:r w:rsidR="0080576D" w:rsidRPr="00EF64ED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EF64ED">
              <w:rPr>
                <w:rFonts w:ascii="Arial" w:hAnsi="Arial" w:cs="Arial"/>
                <w:sz w:val="22"/>
                <w:szCs w:val="20"/>
              </w:rPr>
              <w:t>związanych z ww. rodzajem zadania …………… zł brutto</w:t>
            </w:r>
          </w:p>
          <w:p w14:paraId="6AE1455F" w14:textId="788ADE36" w:rsidR="00EF64ED" w:rsidRPr="00EF64ED" w:rsidRDefault="00EF64ED" w:rsidP="00EF64ED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>pełniona funkcja</w:t>
            </w:r>
            <w:r w:rsidR="00BA5E98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BA5E98" w:rsidRPr="00BA5E98">
              <w:rPr>
                <w:rFonts w:ascii="Arial" w:hAnsi="Arial" w:cs="Arial"/>
                <w:i/>
                <w:sz w:val="22"/>
                <w:szCs w:val="22"/>
              </w:rPr>
              <w:t>(zaznaczyć właściwe):</w:t>
            </w:r>
          </w:p>
          <w:p w14:paraId="5F2F2F24" w14:textId="77777777" w:rsidR="00EF64ED" w:rsidRPr="00EF64ED" w:rsidRDefault="00EF64ED" w:rsidP="00EF64ED">
            <w:pPr>
              <w:numPr>
                <w:ilvl w:val="0"/>
                <w:numId w:val="18"/>
              </w:numPr>
              <w:suppressAutoHyphens w:val="0"/>
              <w:spacing w:after="60" w:line="276" w:lineRule="auto"/>
              <w:ind w:left="1077" w:hanging="35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>kierownik zespołu inspektorów</w:t>
            </w:r>
          </w:p>
          <w:p w14:paraId="30306BFE" w14:textId="77777777" w:rsidR="00EF64ED" w:rsidRPr="00EF64ED" w:rsidRDefault="00EF64ED" w:rsidP="00EF64ED">
            <w:pPr>
              <w:numPr>
                <w:ilvl w:val="0"/>
                <w:numId w:val="27"/>
              </w:numPr>
              <w:suppressAutoHyphens w:val="0"/>
              <w:spacing w:line="324" w:lineRule="auto"/>
              <w:ind w:hanging="35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>inżynier wiodący</w:t>
            </w:r>
          </w:p>
          <w:p w14:paraId="4CABC909" w14:textId="3EFBA413" w:rsidR="00EF64ED" w:rsidRPr="00EF64ED" w:rsidRDefault="00EF64ED" w:rsidP="00EF64ED">
            <w:pPr>
              <w:numPr>
                <w:ilvl w:val="0"/>
                <w:numId w:val="27"/>
              </w:numPr>
              <w:suppressAutoHyphens w:val="0"/>
              <w:spacing w:line="324" w:lineRule="auto"/>
              <w:ind w:hanging="35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>menadżer projektu</w:t>
            </w:r>
          </w:p>
          <w:p w14:paraId="754C4F55" w14:textId="77777777" w:rsidR="00EF64ED" w:rsidRPr="00EF64ED" w:rsidRDefault="00EF64ED" w:rsidP="00EF64ED">
            <w:pPr>
              <w:numPr>
                <w:ilvl w:val="0"/>
                <w:numId w:val="27"/>
              </w:numPr>
              <w:suppressAutoHyphens w:val="0"/>
              <w:spacing w:after="120" w:line="324" w:lineRule="auto"/>
              <w:ind w:hanging="35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>inspektor nadzoru branży drogowej</w:t>
            </w:r>
          </w:p>
          <w:p w14:paraId="0B8C73C2" w14:textId="77777777" w:rsidR="00EF64ED" w:rsidRPr="00EF64ED" w:rsidRDefault="00EF64ED" w:rsidP="00EF64ED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>okres realizacji inwestycji (</w:t>
            </w:r>
            <w:r w:rsidRPr="0080576D">
              <w:rPr>
                <w:rFonts w:ascii="Arial" w:hAnsi="Arial" w:cs="Arial"/>
                <w:i/>
                <w:sz w:val="22"/>
                <w:szCs w:val="22"/>
              </w:rPr>
              <w:t>wpisać miesiąc/rok</w:t>
            </w:r>
            <w:r w:rsidRPr="00EF64ED">
              <w:rPr>
                <w:rFonts w:ascii="Arial" w:hAnsi="Arial" w:cs="Arial"/>
                <w:sz w:val="22"/>
                <w:szCs w:val="20"/>
              </w:rPr>
              <w:t>) od …………. do …………</w:t>
            </w:r>
          </w:p>
          <w:p w14:paraId="264180F7" w14:textId="77777777" w:rsidR="00EF64ED" w:rsidRPr="00EF64ED" w:rsidRDefault="00EF64ED" w:rsidP="00EF64ED">
            <w:pPr>
              <w:spacing w:line="324" w:lineRule="auto"/>
              <w:ind w:left="39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39FD5301" w14:textId="77777777" w:rsidR="00EF64ED" w:rsidRPr="00EF64ED" w:rsidRDefault="00EF64ED" w:rsidP="00EF64ED">
            <w:pPr>
              <w:spacing w:line="324" w:lineRule="auto"/>
              <w:ind w:left="39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EF64ED">
              <w:rPr>
                <w:rFonts w:ascii="Arial" w:hAnsi="Arial" w:cs="Arial"/>
                <w:b/>
                <w:sz w:val="22"/>
                <w:szCs w:val="20"/>
              </w:rPr>
              <w:t>PODMIOT, NA RZECZ KTÓREGO ZADANIE ZOSTAŁO WYKONANE</w:t>
            </w:r>
          </w:p>
          <w:p w14:paraId="46662DF2" w14:textId="77777777" w:rsidR="00EF64ED" w:rsidRPr="00EF64ED" w:rsidRDefault="00EF64ED" w:rsidP="00EF64ED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 xml:space="preserve">nazwa podmiotu: </w:t>
            </w:r>
            <w:r w:rsidRPr="00EF64ED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</w:t>
            </w:r>
          </w:p>
          <w:p w14:paraId="58FD7BEC" w14:textId="77777777" w:rsidR="00EF64ED" w:rsidRPr="00EF64ED" w:rsidRDefault="00EF64ED" w:rsidP="00EF64ED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>adres podmiotu:</w:t>
            </w:r>
            <w:r w:rsidRPr="00EF64ED">
              <w:rPr>
                <w:rFonts w:ascii="Arial" w:hAnsi="Arial" w:cs="Arial"/>
                <w:sz w:val="22"/>
                <w:szCs w:val="22"/>
              </w:rPr>
              <w:t xml:space="preserve"> …………………………………………………………………….</w:t>
            </w:r>
          </w:p>
          <w:p w14:paraId="4C9A66B6" w14:textId="782EE0B9" w:rsidR="004006F4" w:rsidRPr="004006F4" w:rsidRDefault="004006F4" w:rsidP="004006F4">
            <w:pPr>
              <w:suppressAutoHyphens w:val="0"/>
              <w:spacing w:line="324" w:lineRule="auto"/>
              <w:ind w:left="72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F64ED" w:rsidRPr="00AC227D" w14:paraId="0169133A" w14:textId="77777777" w:rsidTr="004006F4">
        <w:tc>
          <w:tcPr>
            <w:tcW w:w="8894" w:type="dxa"/>
            <w:shd w:val="clear" w:color="auto" w:fill="auto"/>
          </w:tcPr>
          <w:p w14:paraId="371348A0" w14:textId="5627498D" w:rsidR="00EF64ED" w:rsidRPr="00EF64ED" w:rsidRDefault="00EF64ED" w:rsidP="00EF64ED">
            <w:pPr>
              <w:spacing w:before="120" w:after="120"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F64ED">
              <w:rPr>
                <w:rFonts w:ascii="Arial" w:hAnsi="Arial" w:cs="Arial"/>
                <w:b/>
                <w:sz w:val="22"/>
                <w:szCs w:val="22"/>
              </w:rPr>
              <w:t xml:space="preserve">Zadanie inwestycyjne </w:t>
            </w:r>
            <w:r>
              <w:rPr>
                <w:rFonts w:ascii="Arial" w:hAnsi="Arial" w:cs="Arial"/>
                <w:b/>
                <w:sz w:val="22"/>
                <w:szCs w:val="22"/>
              </w:rPr>
              <w:t>nr 4</w:t>
            </w:r>
          </w:p>
          <w:p w14:paraId="79D5F093" w14:textId="77777777" w:rsidR="00EF64ED" w:rsidRPr="00EF64ED" w:rsidRDefault="00EF64ED" w:rsidP="00EF64ED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64ED">
              <w:rPr>
                <w:rFonts w:ascii="Arial" w:hAnsi="Arial" w:cs="Arial"/>
                <w:sz w:val="22"/>
                <w:szCs w:val="22"/>
              </w:rPr>
              <w:t>nazwa/tytuł zadania inwestycyjnego: ………………………………………………..</w:t>
            </w:r>
          </w:p>
          <w:p w14:paraId="09EE6D44" w14:textId="77777777" w:rsidR="0080576D" w:rsidRDefault="00EF64ED" w:rsidP="00EF64ED">
            <w:pPr>
              <w:numPr>
                <w:ilvl w:val="0"/>
                <w:numId w:val="9"/>
              </w:numPr>
              <w:spacing w:line="324" w:lineRule="auto"/>
              <w:rPr>
                <w:rFonts w:ascii="Arial" w:hAnsi="Arial" w:cs="Arial"/>
                <w:sz w:val="22"/>
                <w:szCs w:val="22"/>
              </w:rPr>
            </w:pPr>
            <w:r w:rsidRPr="00EF64ED">
              <w:rPr>
                <w:rFonts w:ascii="Arial" w:hAnsi="Arial" w:cs="Arial"/>
                <w:sz w:val="22"/>
                <w:szCs w:val="22"/>
              </w:rPr>
              <w:lastRenderedPageBreak/>
              <w:t xml:space="preserve">rodzaj zadania: </w:t>
            </w:r>
          </w:p>
          <w:p w14:paraId="1F7B2387" w14:textId="1AE26CFF" w:rsidR="00EF64ED" w:rsidRPr="00EF64ED" w:rsidRDefault="00EF64ED" w:rsidP="0080576D">
            <w:pPr>
              <w:spacing w:line="324" w:lineRule="auto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EF64ED">
              <w:rPr>
                <w:rFonts w:ascii="Arial" w:hAnsi="Arial" w:cs="Arial"/>
                <w:bCs/>
                <w:sz w:val="22"/>
                <w:szCs w:val="22"/>
              </w:rPr>
              <w:t xml:space="preserve">pełnienie nadzoru inwestorskiego nad realizacją budowy/przebudowy/rozbudowy drogi/ulicy </w:t>
            </w:r>
            <w:r w:rsidRPr="00BA5E98">
              <w:rPr>
                <w:rFonts w:ascii="Arial" w:hAnsi="Arial" w:cs="Arial"/>
                <w:i/>
                <w:sz w:val="22"/>
                <w:szCs w:val="22"/>
              </w:rPr>
              <w:t>(zaznaczyć właściwe):</w:t>
            </w:r>
          </w:p>
          <w:p w14:paraId="520EA9B7" w14:textId="77777777" w:rsidR="00EF64ED" w:rsidRPr="00EF64ED" w:rsidRDefault="00EF64ED" w:rsidP="00EF64ED">
            <w:pPr>
              <w:numPr>
                <w:ilvl w:val="0"/>
                <w:numId w:val="18"/>
              </w:numPr>
              <w:suppressAutoHyphens w:val="0"/>
              <w:spacing w:after="60" w:line="276" w:lineRule="auto"/>
              <w:ind w:left="1077" w:hanging="35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EF64ED">
              <w:rPr>
                <w:rFonts w:ascii="Arial" w:hAnsi="Arial" w:cs="Arial"/>
                <w:b/>
                <w:sz w:val="22"/>
                <w:szCs w:val="20"/>
              </w:rPr>
              <w:t>TAK</w:t>
            </w:r>
          </w:p>
          <w:p w14:paraId="1791A9C0" w14:textId="77777777" w:rsidR="00EF64ED" w:rsidRPr="00EF64ED" w:rsidRDefault="00EF64ED" w:rsidP="00EF64ED">
            <w:pPr>
              <w:numPr>
                <w:ilvl w:val="0"/>
                <w:numId w:val="27"/>
              </w:numPr>
              <w:suppressAutoHyphens w:val="0"/>
              <w:spacing w:after="120" w:line="324" w:lineRule="auto"/>
              <w:ind w:hanging="35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EF64ED">
              <w:rPr>
                <w:rFonts w:ascii="Arial" w:hAnsi="Arial" w:cs="Arial"/>
                <w:b/>
                <w:sz w:val="22"/>
                <w:szCs w:val="20"/>
              </w:rPr>
              <w:t>NIE</w:t>
            </w:r>
          </w:p>
          <w:p w14:paraId="4A29DD2D" w14:textId="2F14939B" w:rsidR="00EF64ED" w:rsidRPr="00EF64ED" w:rsidRDefault="00EF64ED" w:rsidP="00EF64ED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 xml:space="preserve">wartość robót </w:t>
            </w:r>
            <w:r w:rsidR="0080576D">
              <w:rPr>
                <w:rFonts w:ascii="Arial" w:hAnsi="Arial" w:cs="Arial"/>
                <w:sz w:val="22"/>
                <w:szCs w:val="20"/>
              </w:rPr>
              <w:t>budowlanych</w:t>
            </w:r>
            <w:r w:rsidR="0080576D" w:rsidRPr="00EF64ED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EF64ED">
              <w:rPr>
                <w:rFonts w:ascii="Arial" w:hAnsi="Arial" w:cs="Arial"/>
                <w:sz w:val="22"/>
                <w:szCs w:val="20"/>
              </w:rPr>
              <w:t>związanych z ww. rodzajem zadania …………… zł brutto</w:t>
            </w:r>
          </w:p>
          <w:p w14:paraId="4316EA8E" w14:textId="66E0A452" w:rsidR="00EF64ED" w:rsidRPr="00EF64ED" w:rsidRDefault="00EF64ED" w:rsidP="00EF64ED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>pełniona funkcja</w:t>
            </w:r>
            <w:r w:rsidR="00BA5E98" w:rsidRPr="00BA5E98">
              <w:rPr>
                <w:rFonts w:ascii="Arial" w:hAnsi="Arial" w:cs="Arial"/>
                <w:i/>
                <w:sz w:val="22"/>
                <w:szCs w:val="22"/>
              </w:rPr>
              <w:t xml:space="preserve"> (zaznaczyć właściwe):</w:t>
            </w:r>
          </w:p>
          <w:p w14:paraId="61310FF1" w14:textId="77777777" w:rsidR="00EF64ED" w:rsidRPr="00EF64ED" w:rsidRDefault="00EF64ED" w:rsidP="00EF64ED">
            <w:pPr>
              <w:numPr>
                <w:ilvl w:val="0"/>
                <w:numId w:val="18"/>
              </w:numPr>
              <w:suppressAutoHyphens w:val="0"/>
              <w:spacing w:after="60" w:line="276" w:lineRule="auto"/>
              <w:ind w:left="1077" w:hanging="35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>kierownik zespołu inspektorów</w:t>
            </w:r>
          </w:p>
          <w:p w14:paraId="323D7FE5" w14:textId="77777777" w:rsidR="00EF64ED" w:rsidRPr="00EF64ED" w:rsidRDefault="00EF64ED" w:rsidP="00EF64ED">
            <w:pPr>
              <w:numPr>
                <w:ilvl w:val="0"/>
                <w:numId w:val="27"/>
              </w:numPr>
              <w:suppressAutoHyphens w:val="0"/>
              <w:spacing w:line="324" w:lineRule="auto"/>
              <w:ind w:hanging="35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>inżynier wiodący</w:t>
            </w:r>
          </w:p>
          <w:p w14:paraId="7C604AE1" w14:textId="21FE9736" w:rsidR="00EF64ED" w:rsidRPr="00EF64ED" w:rsidRDefault="00EF64ED" w:rsidP="00EF64ED">
            <w:pPr>
              <w:numPr>
                <w:ilvl w:val="0"/>
                <w:numId w:val="27"/>
              </w:numPr>
              <w:suppressAutoHyphens w:val="0"/>
              <w:spacing w:line="324" w:lineRule="auto"/>
              <w:ind w:hanging="35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>menadżer projektu</w:t>
            </w:r>
          </w:p>
          <w:p w14:paraId="1525A003" w14:textId="77777777" w:rsidR="00EF64ED" w:rsidRPr="00EF64ED" w:rsidRDefault="00EF64ED" w:rsidP="00EF64ED">
            <w:pPr>
              <w:numPr>
                <w:ilvl w:val="0"/>
                <w:numId w:val="27"/>
              </w:numPr>
              <w:suppressAutoHyphens w:val="0"/>
              <w:spacing w:after="120" w:line="324" w:lineRule="auto"/>
              <w:ind w:hanging="35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>inspektor nadzoru branży drogowej</w:t>
            </w:r>
          </w:p>
          <w:p w14:paraId="5F7859BF" w14:textId="77777777" w:rsidR="00EF64ED" w:rsidRPr="00EF64ED" w:rsidRDefault="00EF64ED" w:rsidP="00EF64ED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 xml:space="preserve">okres realizacji inwestycji </w:t>
            </w:r>
            <w:r w:rsidRPr="0080576D">
              <w:rPr>
                <w:rFonts w:ascii="Arial" w:hAnsi="Arial" w:cs="Arial"/>
                <w:i/>
                <w:sz w:val="22"/>
                <w:szCs w:val="22"/>
              </w:rPr>
              <w:t>(wpisać miesiąc/rok)</w:t>
            </w:r>
            <w:r w:rsidRPr="00EF64ED">
              <w:rPr>
                <w:rFonts w:ascii="Arial" w:hAnsi="Arial" w:cs="Arial"/>
                <w:sz w:val="22"/>
                <w:szCs w:val="20"/>
              </w:rPr>
              <w:t xml:space="preserve"> od …………. do …………</w:t>
            </w:r>
          </w:p>
          <w:p w14:paraId="2717D93E" w14:textId="77777777" w:rsidR="00EF64ED" w:rsidRPr="00EF64ED" w:rsidRDefault="00EF64ED" w:rsidP="00EF64ED">
            <w:pPr>
              <w:spacing w:line="324" w:lineRule="auto"/>
              <w:ind w:left="39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  <w:p w14:paraId="58F5E5BB" w14:textId="77777777" w:rsidR="00EF64ED" w:rsidRPr="00EF64ED" w:rsidRDefault="00EF64ED" w:rsidP="00EF64ED">
            <w:pPr>
              <w:spacing w:line="324" w:lineRule="auto"/>
              <w:ind w:left="397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EF64ED">
              <w:rPr>
                <w:rFonts w:ascii="Arial" w:hAnsi="Arial" w:cs="Arial"/>
                <w:b/>
                <w:sz w:val="22"/>
                <w:szCs w:val="20"/>
              </w:rPr>
              <w:t>PODMIOT, NA RZECZ KTÓREGO ZADANIE ZOSTAŁO WYKONANE</w:t>
            </w:r>
          </w:p>
          <w:p w14:paraId="6C7B1857" w14:textId="77777777" w:rsidR="00EF64ED" w:rsidRPr="00EF64ED" w:rsidRDefault="00EF64ED" w:rsidP="00EF64ED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 xml:space="preserve">nazwa podmiotu: </w:t>
            </w:r>
            <w:r w:rsidRPr="00EF64ED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</w:t>
            </w:r>
          </w:p>
          <w:p w14:paraId="7870AC32" w14:textId="77777777" w:rsidR="00EF64ED" w:rsidRDefault="00EF64ED" w:rsidP="0080576D">
            <w:pPr>
              <w:numPr>
                <w:ilvl w:val="0"/>
                <w:numId w:val="9"/>
              </w:numPr>
              <w:suppressAutoHyphens w:val="0"/>
              <w:spacing w:line="324" w:lineRule="auto"/>
              <w:jc w:val="both"/>
              <w:rPr>
                <w:rFonts w:ascii="Arial" w:hAnsi="Arial" w:cs="Arial"/>
                <w:szCs w:val="20"/>
              </w:rPr>
            </w:pPr>
            <w:r w:rsidRPr="00EF64ED">
              <w:rPr>
                <w:rFonts w:ascii="Arial" w:hAnsi="Arial" w:cs="Arial"/>
                <w:sz w:val="22"/>
                <w:szCs w:val="20"/>
              </w:rPr>
              <w:t>adres podmiotu:</w:t>
            </w:r>
            <w:r w:rsidRPr="00EF64ED">
              <w:rPr>
                <w:rFonts w:ascii="Arial" w:hAnsi="Arial" w:cs="Arial"/>
                <w:sz w:val="22"/>
                <w:szCs w:val="22"/>
              </w:rPr>
              <w:t xml:space="preserve"> …………………………………………………………………….</w:t>
            </w:r>
          </w:p>
          <w:p w14:paraId="66666622" w14:textId="57E14714" w:rsidR="0080576D" w:rsidRPr="0080576D" w:rsidRDefault="0080576D" w:rsidP="0080576D">
            <w:pPr>
              <w:suppressAutoHyphens w:val="0"/>
              <w:spacing w:line="324" w:lineRule="auto"/>
              <w:ind w:left="720"/>
              <w:jc w:val="both"/>
              <w:rPr>
                <w:rFonts w:ascii="Arial" w:hAnsi="Arial" w:cs="Arial"/>
                <w:szCs w:val="20"/>
              </w:rPr>
            </w:pPr>
            <w:bookmarkStart w:id="0" w:name="_GoBack"/>
            <w:bookmarkEnd w:id="0"/>
          </w:p>
        </w:tc>
      </w:tr>
    </w:tbl>
    <w:p w14:paraId="0421BF5B" w14:textId="77777777" w:rsidR="003B4E13" w:rsidRPr="003B4E13" w:rsidRDefault="003B4E13" w:rsidP="00EC75DF">
      <w:pPr>
        <w:suppressAutoHyphens w:val="0"/>
        <w:spacing w:before="60" w:after="60" w:line="276" w:lineRule="auto"/>
        <w:jc w:val="both"/>
        <w:rPr>
          <w:rFonts w:ascii="Arial" w:hAnsi="Arial" w:cs="Arial"/>
          <w:b/>
          <w:color w:val="000000"/>
          <w:lang w:eastAsia="ar-SA"/>
        </w:rPr>
      </w:pPr>
    </w:p>
    <w:p w14:paraId="5BB0B426" w14:textId="77777777" w:rsidR="00F019FA" w:rsidRPr="00F019FA" w:rsidRDefault="00F019FA" w:rsidP="005B42C2">
      <w:pPr>
        <w:numPr>
          <w:ilvl w:val="0"/>
          <w:numId w:val="12"/>
        </w:numPr>
        <w:suppressAutoHyphens w:val="0"/>
        <w:spacing w:before="240" w:after="60" w:line="276" w:lineRule="auto"/>
        <w:ind w:left="567" w:hanging="425"/>
        <w:jc w:val="both"/>
        <w:rPr>
          <w:rFonts w:ascii="Arial" w:eastAsia="Calibri" w:hAnsi="Arial" w:cs="Arial"/>
          <w:b/>
          <w:color w:val="000000"/>
          <w:sz w:val="22"/>
          <w:lang w:eastAsia="ar-SA"/>
        </w:rPr>
      </w:pPr>
      <w:r w:rsidRPr="00F019FA">
        <w:rPr>
          <w:rFonts w:ascii="Arial" w:eastAsia="Calibri" w:hAnsi="Arial" w:cs="Arial"/>
          <w:b/>
          <w:sz w:val="22"/>
          <w:szCs w:val="22"/>
          <w:u w:val="single"/>
          <w:lang w:eastAsia="ar-SA"/>
        </w:rPr>
        <w:t>OŚWIADCZENIA DOTYCZĄCE POSTANOWIEŃ SPECYFIKACJI WARUNKÓW ZAMÓWIENIA</w:t>
      </w:r>
    </w:p>
    <w:p w14:paraId="1AE6C327" w14:textId="7CBC6E66" w:rsidR="004006F4" w:rsidRPr="0077143F" w:rsidRDefault="004006F4" w:rsidP="004006F4">
      <w:pPr>
        <w:numPr>
          <w:ilvl w:val="0"/>
          <w:numId w:val="13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b/>
          <w:sz w:val="22"/>
          <w:szCs w:val="22"/>
          <w:u w:val="single"/>
          <w:lang w:eastAsia="ar-SA"/>
        </w:rPr>
      </w:pPr>
      <w:r w:rsidRPr="001F3250">
        <w:rPr>
          <w:rFonts w:ascii="Arial" w:hAnsi="Arial" w:cs="Arial"/>
          <w:bCs/>
          <w:sz w:val="23"/>
          <w:szCs w:val="23"/>
        </w:rPr>
        <w:t>Zobowiązuję/my się do wykonania p</w:t>
      </w:r>
      <w:r w:rsidRPr="001F3250">
        <w:rPr>
          <w:rFonts w:ascii="Arial" w:hAnsi="Arial" w:cs="Arial"/>
          <w:sz w:val="23"/>
          <w:szCs w:val="23"/>
        </w:rPr>
        <w:t xml:space="preserve">rzedmiotu zamówienia w terminie określonym w  SWZ, </w:t>
      </w:r>
      <w:r w:rsidRPr="00EF64ED">
        <w:rPr>
          <w:rFonts w:ascii="Arial" w:hAnsi="Arial" w:cs="Arial"/>
          <w:sz w:val="22"/>
          <w:szCs w:val="22"/>
        </w:rPr>
        <w:t>tj.</w:t>
      </w:r>
      <w:r w:rsidRPr="00EF64ED">
        <w:rPr>
          <w:rFonts w:ascii="Arial" w:hAnsi="Arial" w:cs="Arial"/>
          <w:b/>
          <w:sz w:val="22"/>
          <w:szCs w:val="22"/>
        </w:rPr>
        <w:t xml:space="preserve"> </w:t>
      </w:r>
      <w:r w:rsidR="009915C2" w:rsidRPr="00EF64ED">
        <w:rPr>
          <w:rFonts w:ascii="Arial" w:hAnsi="Arial" w:cs="Arial"/>
          <w:b/>
          <w:sz w:val="22"/>
          <w:szCs w:val="22"/>
        </w:rPr>
        <w:t xml:space="preserve">do </w:t>
      </w:r>
      <w:r w:rsidR="004B14E3" w:rsidRPr="00EF64ED">
        <w:rPr>
          <w:rFonts w:ascii="Arial" w:hAnsi="Arial" w:cs="Arial"/>
          <w:b/>
          <w:sz w:val="22"/>
          <w:szCs w:val="22"/>
        </w:rPr>
        <w:t>16 miesięcy</w:t>
      </w:r>
      <w:r w:rsidR="001F3250" w:rsidRPr="00EF64ED">
        <w:rPr>
          <w:rFonts w:ascii="Arial" w:hAnsi="Arial" w:cs="Arial"/>
          <w:b/>
          <w:sz w:val="22"/>
          <w:szCs w:val="22"/>
        </w:rPr>
        <w:t xml:space="preserve"> od dnia</w:t>
      </w:r>
      <w:r w:rsidRPr="00EF64ED">
        <w:rPr>
          <w:rFonts w:ascii="Arial" w:hAnsi="Arial" w:cs="Arial"/>
          <w:b/>
          <w:sz w:val="22"/>
          <w:szCs w:val="22"/>
        </w:rPr>
        <w:t xml:space="preserve"> zawarcia umowy w</w:t>
      </w:r>
      <w:r w:rsidR="004B14E3" w:rsidRPr="00EF64ED">
        <w:rPr>
          <w:rFonts w:ascii="Arial" w:hAnsi="Arial" w:cs="Arial"/>
          <w:b/>
          <w:sz w:val="22"/>
          <w:szCs w:val="22"/>
        </w:rPr>
        <w:t> sprawie zamówienia publicznego, nie dłużej jednak niż do dnia</w:t>
      </w:r>
      <w:r w:rsidR="004B14E3" w:rsidRPr="0077143F">
        <w:rPr>
          <w:rFonts w:ascii="Arial" w:hAnsi="Arial" w:cs="Arial"/>
          <w:b/>
          <w:sz w:val="23"/>
          <w:szCs w:val="23"/>
        </w:rPr>
        <w:t xml:space="preserve"> 30.11.2027 r. </w:t>
      </w:r>
    </w:p>
    <w:p w14:paraId="21D97D78" w14:textId="7F56BBDB" w:rsidR="004006F4" w:rsidRPr="00EF64ED" w:rsidRDefault="004006F4" w:rsidP="004006F4">
      <w:pPr>
        <w:numPr>
          <w:ilvl w:val="0"/>
          <w:numId w:val="13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b/>
          <w:sz w:val="22"/>
          <w:szCs w:val="22"/>
          <w:u w:val="single"/>
          <w:lang w:eastAsia="ar-SA"/>
        </w:rPr>
      </w:pPr>
      <w:r w:rsidRPr="004006F4">
        <w:rPr>
          <w:rFonts w:ascii="Arial" w:hAnsi="Arial" w:cs="Arial"/>
          <w:b/>
          <w:bCs/>
          <w:color w:val="000000"/>
          <w:sz w:val="23"/>
          <w:szCs w:val="23"/>
        </w:rPr>
        <w:t>Zobowiązuję/my się do udzielenia gwarancji i rękojmi</w:t>
      </w:r>
      <w:r w:rsidRPr="004006F4">
        <w:rPr>
          <w:rFonts w:ascii="Arial" w:hAnsi="Arial" w:cs="Arial"/>
          <w:bCs/>
          <w:color w:val="000000"/>
          <w:sz w:val="23"/>
          <w:szCs w:val="23"/>
        </w:rPr>
        <w:t xml:space="preserve"> </w:t>
      </w:r>
      <w:r w:rsidR="001F3250" w:rsidRPr="00EF64ED">
        <w:rPr>
          <w:rFonts w:ascii="Arial" w:hAnsi="Arial" w:cs="Arial"/>
          <w:sz w:val="22"/>
          <w:szCs w:val="22"/>
        </w:rPr>
        <w:t>na okres 7 lat licząc od daty odbioru końcowego robót wykonanych przez Wykonawcę inwestycji i podpisania protokołu odbioru bez uwag i zastrzeżeń</w:t>
      </w:r>
      <w:r w:rsidR="00EF64ED">
        <w:rPr>
          <w:rFonts w:ascii="Arial" w:hAnsi="Arial" w:cs="Arial"/>
          <w:sz w:val="22"/>
          <w:szCs w:val="22"/>
        </w:rPr>
        <w:t>.</w:t>
      </w:r>
    </w:p>
    <w:p w14:paraId="78F2EFBA" w14:textId="1954683D" w:rsidR="00301420" w:rsidRPr="00AB3EB7" w:rsidRDefault="00301420" w:rsidP="00EC4A67">
      <w:pPr>
        <w:numPr>
          <w:ilvl w:val="0"/>
          <w:numId w:val="13"/>
        </w:numPr>
        <w:suppressAutoHyphens w:val="0"/>
        <w:spacing w:after="12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AB3EB7">
        <w:rPr>
          <w:rFonts w:ascii="Arial" w:hAnsi="Arial" w:cs="Arial"/>
          <w:sz w:val="22"/>
          <w:szCs w:val="22"/>
        </w:rPr>
        <w:t>Oświadczam/y, że zapoznałem/liśmy się ze specyfikacją warunków zamówienia</w:t>
      </w:r>
      <w:r w:rsidR="00D5172A" w:rsidRPr="00AB3EB7">
        <w:rPr>
          <w:rFonts w:ascii="Arial" w:hAnsi="Arial" w:cs="Arial"/>
          <w:sz w:val="22"/>
          <w:szCs w:val="22"/>
        </w:rPr>
        <w:t xml:space="preserve">, </w:t>
      </w:r>
      <w:r w:rsidRPr="00AB3EB7">
        <w:rPr>
          <w:rFonts w:ascii="Arial" w:hAnsi="Arial" w:cs="Arial"/>
          <w:sz w:val="22"/>
          <w:szCs w:val="22"/>
        </w:rPr>
        <w:t>z</w:t>
      </w:r>
      <w:r w:rsidR="00D5172A" w:rsidRPr="00AB3EB7">
        <w:rPr>
          <w:rFonts w:ascii="Arial" w:hAnsi="Arial" w:cs="Arial"/>
          <w:sz w:val="22"/>
          <w:szCs w:val="22"/>
        </w:rPr>
        <w:t> </w:t>
      </w:r>
      <w:r w:rsidRPr="00AB3EB7">
        <w:rPr>
          <w:rFonts w:ascii="Arial" w:hAnsi="Arial" w:cs="Arial"/>
          <w:sz w:val="22"/>
          <w:szCs w:val="22"/>
        </w:rPr>
        <w:t>wyjaśnieniami i zmianami przekazanymi przez Zamawiającego i uznaję/my się związany/za związanych określonymi w niej/nich postanowieniami.</w:t>
      </w:r>
    </w:p>
    <w:p w14:paraId="0FD96002" w14:textId="77777777" w:rsidR="00F019FA" w:rsidRPr="00AB3EB7" w:rsidRDefault="00F019FA" w:rsidP="00EC4A67">
      <w:pPr>
        <w:numPr>
          <w:ilvl w:val="0"/>
          <w:numId w:val="13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AB3EB7">
        <w:rPr>
          <w:rFonts w:ascii="Arial" w:hAnsi="Arial" w:cs="Arial"/>
          <w:sz w:val="22"/>
          <w:szCs w:val="22"/>
          <w:lang w:eastAsia="ar-SA"/>
        </w:rPr>
        <w:t>Oświadczamy/y, że uzyskałem/liśmy wszystkie niezbędne informacje potrzebne do przygotowania oferty i podpisania umowy.</w:t>
      </w:r>
    </w:p>
    <w:p w14:paraId="2144F196" w14:textId="77777777" w:rsidR="00F019FA" w:rsidRPr="00AB3EB7" w:rsidRDefault="00F019FA" w:rsidP="00EC4A67">
      <w:pPr>
        <w:numPr>
          <w:ilvl w:val="0"/>
          <w:numId w:val="13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AB3EB7">
        <w:rPr>
          <w:rFonts w:ascii="Arial" w:hAnsi="Arial" w:cs="Arial"/>
          <w:sz w:val="22"/>
          <w:szCs w:val="22"/>
          <w:lang w:eastAsia="ar-SA"/>
        </w:rPr>
        <w:t>Oświadczam/y, że czuję/</w:t>
      </w:r>
      <w:proofErr w:type="spellStart"/>
      <w:r w:rsidRPr="00AB3EB7">
        <w:rPr>
          <w:rFonts w:ascii="Arial" w:hAnsi="Arial" w:cs="Arial"/>
          <w:sz w:val="22"/>
          <w:szCs w:val="22"/>
          <w:lang w:eastAsia="ar-SA"/>
        </w:rPr>
        <w:t>emy</w:t>
      </w:r>
      <w:proofErr w:type="spellEnd"/>
      <w:r w:rsidRPr="00AB3EB7">
        <w:rPr>
          <w:rFonts w:ascii="Arial" w:hAnsi="Arial" w:cs="Arial"/>
          <w:sz w:val="22"/>
          <w:szCs w:val="22"/>
          <w:lang w:eastAsia="ar-SA"/>
        </w:rPr>
        <w:t xml:space="preserve"> się związani ofertą przez czas wskazany w specyfikacji warunków zamówienia.</w:t>
      </w:r>
    </w:p>
    <w:p w14:paraId="32C4C5D6" w14:textId="77777777" w:rsidR="001F3250" w:rsidRPr="00420F4A" w:rsidRDefault="001F3250" w:rsidP="001F3250">
      <w:pPr>
        <w:numPr>
          <w:ilvl w:val="0"/>
          <w:numId w:val="13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420F4A">
        <w:rPr>
          <w:rFonts w:ascii="Arial" w:hAnsi="Arial" w:cs="Arial"/>
          <w:sz w:val="22"/>
          <w:szCs w:val="22"/>
        </w:rPr>
        <w:t>Oświadczam/y, że akceptuję/my warunki płatności za zrea</w:t>
      </w:r>
      <w:r>
        <w:rPr>
          <w:rFonts w:ascii="Arial" w:hAnsi="Arial" w:cs="Arial"/>
          <w:sz w:val="22"/>
          <w:szCs w:val="22"/>
        </w:rPr>
        <w:t>lizowanie przedmiotu zamówienia</w:t>
      </w:r>
      <w:r w:rsidRPr="00420F4A">
        <w:rPr>
          <w:rFonts w:ascii="Arial" w:hAnsi="Arial" w:cs="Arial"/>
          <w:sz w:val="22"/>
          <w:szCs w:val="22"/>
        </w:rPr>
        <w:t xml:space="preserve"> określone w projekcie umowy, stanowiącym załącznik nr </w:t>
      </w:r>
      <w:r w:rsidRPr="00420F4A">
        <w:rPr>
          <w:rFonts w:ascii="Arial" w:hAnsi="Arial" w:cs="Arial"/>
          <w:bCs/>
          <w:iCs/>
          <w:sz w:val="22"/>
          <w:szCs w:val="22"/>
        </w:rPr>
        <w:t>8</w:t>
      </w:r>
      <w:r w:rsidRPr="00420F4A">
        <w:rPr>
          <w:rFonts w:ascii="Arial" w:hAnsi="Arial" w:cs="Arial"/>
          <w:sz w:val="22"/>
          <w:szCs w:val="22"/>
        </w:rPr>
        <w:t xml:space="preserve"> do specyfikacji warunków zamówienia.</w:t>
      </w:r>
    </w:p>
    <w:p w14:paraId="41E67C82" w14:textId="77777777" w:rsidR="001F3250" w:rsidRPr="00D5172A" w:rsidRDefault="001F3250" w:rsidP="001F3250">
      <w:pPr>
        <w:numPr>
          <w:ilvl w:val="0"/>
          <w:numId w:val="13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D5172A">
        <w:rPr>
          <w:rFonts w:ascii="Arial" w:hAnsi="Arial" w:cs="Arial"/>
          <w:sz w:val="22"/>
          <w:szCs w:val="22"/>
        </w:rPr>
        <w:t>Oświadczam/y, że zapoznaliśmy się z projektowanymi postanowieniami umowy, określonymi w SWZ i zobowiązuję/my się, w przypadku wyboru mojej/naszej oferty, do</w:t>
      </w:r>
      <w:r>
        <w:rPr>
          <w:rFonts w:ascii="Arial" w:hAnsi="Arial" w:cs="Arial"/>
          <w:sz w:val="22"/>
          <w:szCs w:val="22"/>
        </w:rPr>
        <w:t> </w:t>
      </w:r>
      <w:r w:rsidRPr="00D5172A">
        <w:rPr>
          <w:rFonts w:ascii="Arial" w:hAnsi="Arial" w:cs="Arial"/>
          <w:sz w:val="22"/>
          <w:szCs w:val="22"/>
        </w:rPr>
        <w:t>zawarcia umowy zgodnej z niniejszą ofertą, na warunkach określonych w SWZ, w</w:t>
      </w:r>
      <w:r>
        <w:rPr>
          <w:rFonts w:ascii="Arial" w:hAnsi="Arial" w:cs="Arial"/>
          <w:sz w:val="22"/>
          <w:szCs w:val="22"/>
        </w:rPr>
        <w:t> </w:t>
      </w:r>
      <w:r w:rsidRPr="00D5172A">
        <w:rPr>
          <w:rFonts w:ascii="Arial" w:hAnsi="Arial" w:cs="Arial"/>
          <w:sz w:val="22"/>
          <w:szCs w:val="22"/>
        </w:rPr>
        <w:t>miejscu i terminie wyznaczonym przez Zamawiającego.</w:t>
      </w:r>
    </w:p>
    <w:p w14:paraId="424351EE" w14:textId="77777777" w:rsidR="001F3250" w:rsidRPr="00420F4A" w:rsidRDefault="001F3250" w:rsidP="001F3250">
      <w:pPr>
        <w:numPr>
          <w:ilvl w:val="0"/>
          <w:numId w:val="13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C03E0E">
        <w:rPr>
          <w:rFonts w:ascii="Arial" w:hAnsi="Arial" w:cs="Arial"/>
          <w:sz w:val="22"/>
          <w:szCs w:val="22"/>
        </w:rPr>
        <w:lastRenderedPageBreak/>
        <w:t>Oświadczam/y, że cena oferty zawiera wszelkie koszty związane z wykonaniem przedmiotu zamówienia w pełnym zakresie, jest ostateczna i st</w:t>
      </w:r>
      <w:r>
        <w:rPr>
          <w:rFonts w:ascii="Arial" w:hAnsi="Arial" w:cs="Arial"/>
          <w:sz w:val="22"/>
          <w:szCs w:val="22"/>
        </w:rPr>
        <w:t xml:space="preserve">ała w całym okresie realizacji </w:t>
      </w:r>
      <w:r w:rsidRPr="00C03E0E">
        <w:rPr>
          <w:rFonts w:ascii="Arial" w:hAnsi="Arial" w:cs="Arial"/>
          <w:sz w:val="22"/>
          <w:szCs w:val="22"/>
        </w:rPr>
        <w:t>przedmiotu zamówienia, z wyjątkiem przypadków określonych w projekcie umowy stanowiącym załącznik nr 8 do </w:t>
      </w:r>
      <w:r w:rsidRPr="00420F4A">
        <w:rPr>
          <w:rFonts w:ascii="Arial" w:hAnsi="Arial" w:cs="Arial"/>
          <w:sz w:val="22"/>
          <w:szCs w:val="22"/>
        </w:rPr>
        <w:t>specyfikacji warunków zamówienia.</w:t>
      </w:r>
    </w:p>
    <w:p w14:paraId="2BAAF4F9" w14:textId="77777777" w:rsidR="001F3250" w:rsidRPr="0098247F" w:rsidRDefault="001F3250" w:rsidP="001F3250">
      <w:pPr>
        <w:numPr>
          <w:ilvl w:val="0"/>
          <w:numId w:val="13"/>
        </w:numPr>
        <w:tabs>
          <w:tab w:val="left" w:pos="567"/>
        </w:tabs>
        <w:suppressAutoHyphens w:val="0"/>
        <w:spacing w:before="60" w:after="60" w:line="276" w:lineRule="auto"/>
        <w:ind w:left="567" w:hanging="567"/>
        <w:jc w:val="both"/>
        <w:rPr>
          <w:rStyle w:val="Hipercze"/>
          <w:rFonts w:ascii="Arial" w:hAnsi="Arial" w:cs="Arial"/>
          <w:sz w:val="22"/>
          <w:szCs w:val="22"/>
        </w:rPr>
      </w:pPr>
      <w:r w:rsidRPr="0098247F">
        <w:rPr>
          <w:rFonts w:ascii="Arial" w:hAnsi="Arial" w:cs="Arial"/>
          <w:sz w:val="22"/>
          <w:szCs w:val="22"/>
        </w:rPr>
        <w:t>Oświadczam/y, że zapoznałem/zapoznaliśmy się i akceptuję/</w:t>
      </w:r>
      <w:proofErr w:type="spellStart"/>
      <w:r w:rsidRPr="0098247F">
        <w:rPr>
          <w:rFonts w:ascii="Arial" w:hAnsi="Arial" w:cs="Arial"/>
          <w:sz w:val="22"/>
          <w:szCs w:val="22"/>
        </w:rPr>
        <w:t>emy</w:t>
      </w:r>
      <w:proofErr w:type="spellEnd"/>
      <w:r w:rsidRPr="0098247F">
        <w:rPr>
          <w:rFonts w:ascii="Arial" w:hAnsi="Arial" w:cs="Arial"/>
          <w:sz w:val="22"/>
          <w:szCs w:val="22"/>
        </w:rPr>
        <w:t xml:space="preserve"> </w:t>
      </w:r>
      <w:r w:rsidRPr="0098247F">
        <w:rPr>
          <w:rFonts w:ascii="Arial" w:hAnsi="Arial" w:cs="Arial"/>
          <w:i/>
          <w:sz w:val="22"/>
          <w:szCs w:val="22"/>
        </w:rPr>
        <w:t>Regulamin korzystania z </w:t>
      </w:r>
      <w:proofErr w:type="spellStart"/>
      <w:r w:rsidRPr="0098247F">
        <w:rPr>
          <w:rFonts w:ascii="Arial" w:hAnsi="Arial" w:cs="Arial"/>
          <w:i/>
          <w:sz w:val="22"/>
          <w:szCs w:val="22"/>
        </w:rPr>
        <w:t>Marketplanet</w:t>
      </w:r>
      <w:proofErr w:type="spellEnd"/>
      <w:r w:rsidRPr="0098247F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98247F">
        <w:rPr>
          <w:rFonts w:ascii="Arial" w:hAnsi="Arial" w:cs="Arial"/>
          <w:i/>
          <w:sz w:val="22"/>
          <w:szCs w:val="22"/>
        </w:rPr>
        <w:t>OnePlace</w:t>
      </w:r>
      <w:proofErr w:type="spellEnd"/>
      <w:r w:rsidRPr="0098247F">
        <w:rPr>
          <w:rFonts w:ascii="Arial" w:hAnsi="Arial" w:cs="Arial"/>
          <w:sz w:val="22"/>
          <w:szCs w:val="22"/>
        </w:rPr>
        <w:t xml:space="preserve"> dostępny pod adresem</w:t>
      </w:r>
      <w:r w:rsidRPr="0098247F">
        <w:rPr>
          <w:rFonts w:ascii="Arial" w:hAnsi="Arial" w:cs="Arial"/>
          <w:iCs/>
          <w:sz w:val="22"/>
          <w:szCs w:val="22"/>
        </w:rPr>
        <w:t>:</w:t>
      </w:r>
      <w:r w:rsidRPr="0098247F">
        <w:rPr>
          <w:rFonts w:ascii="Arial" w:hAnsi="Arial" w:cs="Arial"/>
          <w:sz w:val="22"/>
          <w:szCs w:val="22"/>
        </w:rPr>
        <w:t xml:space="preserve"> </w:t>
      </w:r>
      <w:hyperlink r:id="rId8" w:history="1">
        <w:r w:rsidRPr="00177376">
          <w:rPr>
            <w:rStyle w:val="Hipercze"/>
            <w:rFonts w:ascii="Arial" w:hAnsi="Arial" w:cs="Arial"/>
            <w:color w:val="0070C0"/>
            <w:sz w:val="22"/>
            <w:szCs w:val="22"/>
            <w:lang w:eastAsia="en-US"/>
          </w:rPr>
          <w:t>https://zamosc.ezamawiajacy.pl</w:t>
        </w:r>
      </w:hyperlink>
      <w:r w:rsidRPr="00177376">
        <w:rPr>
          <w:rStyle w:val="Hipercze"/>
          <w:rFonts w:ascii="Arial" w:hAnsi="Arial" w:cs="Arial"/>
          <w:color w:val="0070C0"/>
          <w:sz w:val="22"/>
          <w:szCs w:val="22"/>
          <w:lang w:eastAsia="en-US"/>
        </w:rPr>
        <w:t>.</w:t>
      </w:r>
    </w:p>
    <w:p w14:paraId="53F35DF0" w14:textId="3BCEB23C" w:rsidR="00F019FA" w:rsidRPr="00F019FA" w:rsidRDefault="00F019FA" w:rsidP="005B42C2">
      <w:pPr>
        <w:numPr>
          <w:ilvl w:val="0"/>
          <w:numId w:val="13"/>
        </w:numPr>
        <w:tabs>
          <w:tab w:val="left" w:pos="567"/>
        </w:tabs>
        <w:suppressAutoHyphens w:val="0"/>
        <w:spacing w:before="120" w:after="60" w:line="276" w:lineRule="auto"/>
        <w:ind w:left="567" w:hanging="567"/>
        <w:jc w:val="both"/>
        <w:rPr>
          <w:rFonts w:ascii="Arial" w:hAnsi="Arial" w:cs="Arial"/>
          <w:b/>
          <w:sz w:val="22"/>
          <w:szCs w:val="22"/>
          <w:u w:val="single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Oświadczam/y, że </w:t>
      </w:r>
      <w:r w:rsidR="00E0038D">
        <w:rPr>
          <w:rFonts w:ascii="Arial" w:hAnsi="Arial" w:cs="Arial"/>
          <w:b/>
          <w:sz w:val="22"/>
          <w:szCs w:val="22"/>
          <w:vertAlign w:val="superscript"/>
          <w:lang w:eastAsia="ar-SA"/>
        </w:rPr>
        <w:t>(</w:t>
      </w:r>
      <w:r w:rsidR="00A84B22">
        <w:rPr>
          <w:rFonts w:ascii="Arial" w:hAnsi="Arial" w:cs="Arial"/>
          <w:b/>
          <w:sz w:val="22"/>
          <w:szCs w:val="22"/>
          <w:vertAlign w:val="superscript"/>
          <w:lang w:eastAsia="ar-SA"/>
        </w:rPr>
        <w:t>3</w:t>
      </w:r>
      <w:r w:rsidRPr="00F019FA">
        <w:rPr>
          <w:rFonts w:ascii="Arial" w:hAnsi="Arial" w:cs="Arial"/>
          <w:b/>
          <w:sz w:val="22"/>
          <w:szCs w:val="22"/>
          <w:vertAlign w:val="superscript"/>
          <w:lang w:eastAsia="ar-SA"/>
        </w:rPr>
        <w:t>)</w:t>
      </w:r>
      <w:r w:rsidRPr="00F019FA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F019FA">
        <w:rPr>
          <w:rFonts w:ascii="Arial" w:eastAsia="Calibri" w:hAnsi="Arial" w:cs="Arial"/>
          <w:bCs/>
          <w:i/>
          <w:iCs/>
          <w:sz w:val="20"/>
          <w:szCs w:val="20"/>
          <w:lang w:eastAsia="ar-SA"/>
        </w:rPr>
        <w:t>(zaznaczyć właściwe):</w:t>
      </w:r>
    </w:p>
    <w:p w14:paraId="3A67A2DE" w14:textId="11199965" w:rsidR="00F019FA" w:rsidRPr="00F019FA" w:rsidRDefault="00F019FA" w:rsidP="005B42C2">
      <w:pPr>
        <w:numPr>
          <w:ilvl w:val="0"/>
          <w:numId w:val="14"/>
        </w:numPr>
        <w:tabs>
          <w:tab w:val="left" w:pos="1134"/>
        </w:tabs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zamówienie zamierzam/y zrealizować sami</w:t>
      </w:r>
      <w:r w:rsidR="00184E5C">
        <w:rPr>
          <w:rFonts w:ascii="Arial" w:hAnsi="Arial" w:cs="Arial"/>
          <w:sz w:val="22"/>
          <w:szCs w:val="22"/>
          <w:lang w:eastAsia="ar-SA"/>
        </w:rPr>
        <w:t xml:space="preserve"> bez udziału podwykonawców.</w:t>
      </w:r>
    </w:p>
    <w:p w14:paraId="34E000F5" w14:textId="77777777" w:rsidR="00F019FA" w:rsidRPr="00F019FA" w:rsidRDefault="00F019FA" w:rsidP="005B42C2">
      <w:pPr>
        <w:numPr>
          <w:ilvl w:val="0"/>
          <w:numId w:val="14"/>
        </w:numPr>
        <w:tabs>
          <w:tab w:val="left" w:pos="1134"/>
        </w:tabs>
        <w:suppressAutoHyphens w:val="0"/>
        <w:spacing w:after="120"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podwykonawcom zostanie powierzone wykonanie następujących części zamówienia: </w:t>
      </w:r>
    </w:p>
    <w:tbl>
      <w:tblPr>
        <w:tblW w:w="864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"/>
        <w:gridCol w:w="3053"/>
        <w:gridCol w:w="4932"/>
      </w:tblGrid>
      <w:tr w:rsidR="00F019FA" w:rsidRPr="00F019FA" w14:paraId="336976F9" w14:textId="77777777" w:rsidTr="001F3250">
        <w:tc>
          <w:tcPr>
            <w:tcW w:w="662" w:type="dxa"/>
          </w:tcPr>
          <w:p w14:paraId="10917679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F019FA">
              <w:rPr>
                <w:rFonts w:ascii="Arial" w:hAnsi="Arial" w:cs="Arial"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3053" w:type="dxa"/>
          </w:tcPr>
          <w:p w14:paraId="377AADAA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F019F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Nazwa podwykonawcy</w:t>
            </w:r>
          </w:p>
          <w:p w14:paraId="786524F3" w14:textId="77777777" w:rsidR="00F019FA" w:rsidRPr="00A44D3F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eastAsia="ar-SA"/>
              </w:rPr>
            </w:pPr>
            <w:r w:rsidRPr="00A44D3F">
              <w:rPr>
                <w:rFonts w:ascii="Arial" w:hAnsi="Arial" w:cs="Arial"/>
                <w:i/>
                <w:iCs/>
                <w:sz w:val="20"/>
                <w:szCs w:val="20"/>
                <w:lang w:eastAsia="ar-SA"/>
              </w:rPr>
              <w:t>(wpisać nazwę podwykonawcy)</w:t>
            </w:r>
          </w:p>
        </w:tc>
        <w:tc>
          <w:tcPr>
            <w:tcW w:w="4932" w:type="dxa"/>
          </w:tcPr>
          <w:p w14:paraId="5B478872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F019F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 xml:space="preserve">Części zamówienia </w:t>
            </w:r>
          </w:p>
          <w:p w14:paraId="624A5527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F019F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powierzone do wykonania</w:t>
            </w:r>
          </w:p>
          <w:p w14:paraId="58B1ADE8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A44D3F">
              <w:rPr>
                <w:rFonts w:ascii="Arial" w:hAnsi="Arial" w:cs="Arial"/>
                <w:i/>
                <w:iCs/>
                <w:sz w:val="20"/>
                <w:szCs w:val="20"/>
                <w:lang w:eastAsia="ar-SA"/>
              </w:rPr>
              <w:t>(wpisać część zamówienia, która będzie powierzona podwykonawcy)</w:t>
            </w:r>
          </w:p>
        </w:tc>
      </w:tr>
      <w:tr w:rsidR="00F019FA" w:rsidRPr="00F019FA" w14:paraId="1D05E4C9" w14:textId="77777777" w:rsidTr="001F3250">
        <w:tc>
          <w:tcPr>
            <w:tcW w:w="662" w:type="dxa"/>
          </w:tcPr>
          <w:p w14:paraId="7005F231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3053" w:type="dxa"/>
          </w:tcPr>
          <w:p w14:paraId="2F29236F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14:paraId="584126E0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4932" w:type="dxa"/>
          </w:tcPr>
          <w:p w14:paraId="567D3923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F019FA" w:rsidRPr="00F019FA" w14:paraId="6F088E76" w14:textId="77777777" w:rsidTr="001F3250">
        <w:tc>
          <w:tcPr>
            <w:tcW w:w="662" w:type="dxa"/>
          </w:tcPr>
          <w:p w14:paraId="0626AA2C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3053" w:type="dxa"/>
          </w:tcPr>
          <w:p w14:paraId="145B0179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  <w:p w14:paraId="02544E3C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4932" w:type="dxa"/>
          </w:tcPr>
          <w:p w14:paraId="774A0E03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</w:tr>
    </w:tbl>
    <w:p w14:paraId="16CD0DCB" w14:textId="77777777" w:rsidR="001F3250" w:rsidRDefault="001F3250" w:rsidP="001F3250">
      <w:pPr>
        <w:pStyle w:val="Akapitzlist"/>
        <w:autoSpaceDN w:val="0"/>
        <w:spacing w:before="120" w:after="120"/>
        <w:jc w:val="both"/>
        <w:rPr>
          <w:rFonts w:ascii="Arial" w:hAnsi="Arial" w:cs="Arial"/>
          <w:sz w:val="22"/>
          <w:szCs w:val="22"/>
          <w:lang w:val="pl-PL" w:eastAsia="pl-PL"/>
        </w:rPr>
      </w:pPr>
    </w:p>
    <w:p w14:paraId="4D7E8769" w14:textId="77777777" w:rsidR="001F3250" w:rsidRPr="001F3250" w:rsidRDefault="001F3250" w:rsidP="001F3250">
      <w:pPr>
        <w:pStyle w:val="Akapitzlist"/>
        <w:autoSpaceDN w:val="0"/>
        <w:spacing w:before="120" w:after="120"/>
        <w:jc w:val="both"/>
        <w:rPr>
          <w:rFonts w:ascii="Arial" w:hAnsi="Arial" w:cs="Arial"/>
          <w:sz w:val="22"/>
          <w:szCs w:val="22"/>
          <w:lang w:val="pl-PL" w:eastAsia="pl-PL"/>
        </w:rPr>
      </w:pPr>
      <w:r w:rsidRPr="001F3250">
        <w:rPr>
          <w:rFonts w:ascii="Arial" w:hAnsi="Arial" w:cs="Arial"/>
          <w:sz w:val="22"/>
          <w:szCs w:val="22"/>
          <w:lang w:val="pl-PL" w:eastAsia="pl-PL"/>
        </w:rPr>
        <w:t>Oświadczam/y, że przed przystąpieniem do wykonania zamówienia podam/y nazwy, dane kontaktowe oraz przedstawicieli podwykonawców zaangażowanych w realizację przedmiotu zamówienia, w przypadku gdy nie są znani w chwili składania ofert oraz zawiadomimy Zamawiającego o wszelkich zmianach ww. informacji w trakcie realizacji zamówienia, a także przekażemy wymagane informacje na temat nowych podwykonawców, którym w późniejszym okresie zamierzamy powierzyć realizację przedmiotu zamówienia.</w:t>
      </w:r>
    </w:p>
    <w:p w14:paraId="73499A75" w14:textId="77777777" w:rsidR="00F019FA" w:rsidRPr="00F019FA" w:rsidRDefault="00F019FA" w:rsidP="00EC4A67">
      <w:pPr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Oświadczam/y, że:</w:t>
      </w:r>
      <w:r w:rsidRPr="00F019FA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F019FA">
        <w:rPr>
          <w:rFonts w:ascii="Arial" w:eastAsia="Calibri" w:hAnsi="Arial" w:cs="Arial"/>
          <w:bCs/>
          <w:i/>
          <w:iCs/>
          <w:sz w:val="20"/>
          <w:szCs w:val="20"/>
          <w:lang w:eastAsia="ar-SA"/>
        </w:rPr>
        <w:t>(zaznaczyć właściwe)</w:t>
      </w:r>
    </w:p>
    <w:p w14:paraId="2C40FD09" w14:textId="77777777" w:rsidR="00447DF1" w:rsidRPr="0096142B" w:rsidRDefault="00447DF1" w:rsidP="00447DF1">
      <w:pPr>
        <w:numPr>
          <w:ilvl w:val="0"/>
          <w:numId w:val="15"/>
        </w:numPr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96142B">
        <w:rPr>
          <w:rFonts w:ascii="Arial" w:hAnsi="Arial" w:cs="Arial"/>
          <w:color w:val="000000"/>
          <w:sz w:val="23"/>
          <w:szCs w:val="23"/>
        </w:rPr>
        <w:t>nie polegam/y na zdolnościach technicznych lub zawodowych lub sytuacji finansowej lub ekonomicznej podmiotów udostępniających zasoby na podstawie art. 118 ust. 1 ustawy Prawo zamówień publicznych.</w:t>
      </w:r>
    </w:p>
    <w:p w14:paraId="5437FB70" w14:textId="77777777" w:rsidR="00447DF1" w:rsidRDefault="00447DF1" w:rsidP="00447DF1">
      <w:pPr>
        <w:numPr>
          <w:ilvl w:val="0"/>
          <w:numId w:val="15"/>
        </w:numPr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</w:rPr>
      </w:pPr>
      <w:r w:rsidRPr="00081FE1">
        <w:rPr>
          <w:rFonts w:ascii="Arial" w:hAnsi="Arial" w:cs="Arial"/>
          <w:color w:val="000000"/>
          <w:sz w:val="23"/>
          <w:szCs w:val="23"/>
        </w:rPr>
        <w:t>polegam/y na zdolnościach technicznych lub zawodowych lub sytuacji finansowej lub ekonomicznej następujących podmiotów udostępniających zasoby na podstawie art. 118 ust. 1 ustawy Prawo zamówień publicznych</w:t>
      </w:r>
      <w:r w:rsidRPr="00A44D3F">
        <w:rPr>
          <w:rFonts w:ascii="Arial" w:hAnsi="Arial" w:cs="Arial"/>
          <w:sz w:val="22"/>
          <w:szCs w:val="22"/>
          <w:lang w:eastAsia="pl-PL"/>
        </w:rPr>
        <w:t xml:space="preserve"> i w związku z tym załączam do oferty zobowiązanie/ inny podmiotowy środek dowodowy tego podmiotu oraz jego oświadczenie dotyczące braku podstaw do wykluczenia z postępowania i spełniania warunków udziału w postępowaniu:</w:t>
      </w:r>
    </w:p>
    <w:p w14:paraId="49755994" w14:textId="77777777" w:rsidR="00F019FA" w:rsidRPr="00F019FA" w:rsidRDefault="00F019FA" w:rsidP="00F019FA">
      <w:pPr>
        <w:ind w:left="1134"/>
        <w:jc w:val="both"/>
        <w:rPr>
          <w:rFonts w:ascii="Arial" w:hAnsi="Arial" w:cs="Arial"/>
          <w:sz w:val="22"/>
          <w:szCs w:val="22"/>
          <w:lang w:eastAsia="ar-SA"/>
        </w:rPr>
      </w:pPr>
    </w:p>
    <w:tbl>
      <w:tblPr>
        <w:tblW w:w="853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"/>
        <w:gridCol w:w="7872"/>
      </w:tblGrid>
      <w:tr w:rsidR="00F019FA" w:rsidRPr="00F019FA" w14:paraId="5E25AF91" w14:textId="77777777" w:rsidTr="004006F4">
        <w:tc>
          <w:tcPr>
            <w:tcW w:w="379" w:type="dxa"/>
          </w:tcPr>
          <w:p w14:paraId="35FA5590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sz w:val="22"/>
                <w:szCs w:val="22"/>
                <w:lang w:eastAsia="ar-SA"/>
              </w:rPr>
            </w:pPr>
            <w:r w:rsidRPr="00F019FA">
              <w:rPr>
                <w:rFonts w:ascii="Arial" w:hAnsi="Arial" w:cs="Arial"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8155" w:type="dxa"/>
          </w:tcPr>
          <w:p w14:paraId="5FB14423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b/>
                <w:sz w:val="22"/>
                <w:szCs w:val="22"/>
                <w:lang w:eastAsia="ar-SA"/>
              </w:rPr>
            </w:pPr>
            <w:r w:rsidRPr="00F019FA">
              <w:rPr>
                <w:rFonts w:ascii="Arial" w:hAnsi="Arial" w:cs="Arial"/>
                <w:b/>
                <w:sz w:val="22"/>
                <w:szCs w:val="22"/>
                <w:lang w:eastAsia="ar-SA"/>
              </w:rPr>
              <w:t>Nazwa podmiotu udostępniającego zasoby</w:t>
            </w:r>
          </w:p>
          <w:p w14:paraId="2E8FCFDA" w14:textId="047EFC0C" w:rsidR="00F019FA" w:rsidRPr="00F019FA" w:rsidRDefault="002D5C08" w:rsidP="00F019FA">
            <w:pPr>
              <w:tabs>
                <w:tab w:val="left" w:pos="360"/>
              </w:tabs>
              <w:spacing w:line="276" w:lineRule="auto"/>
              <w:ind w:right="140"/>
              <w:jc w:val="center"/>
              <w:rPr>
                <w:rFonts w:ascii="Arial" w:hAnsi="Arial" w:cs="Arial"/>
                <w:i/>
                <w:iCs/>
                <w:sz w:val="22"/>
                <w:szCs w:val="22"/>
                <w:lang w:eastAsia="ar-SA"/>
              </w:rPr>
            </w:pPr>
            <w:r w:rsidRPr="00F2146F">
              <w:rPr>
                <w:rFonts w:ascii="Arial" w:hAnsi="Arial" w:cs="Arial"/>
                <w:i/>
                <w:iCs/>
                <w:sz w:val="20"/>
                <w:szCs w:val="20"/>
              </w:rPr>
              <w:t>(wpisać nazwę i adres siedziby, NIP/REGON podmiotu udostępniającego zasoby)</w:t>
            </w:r>
          </w:p>
        </w:tc>
      </w:tr>
      <w:tr w:rsidR="00F019FA" w:rsidRPr="00F019FA" w14:paraId="1ACC1C5A" w14:textId="77777777" w:rsidTr="004006F4">
        <w:tc>
          <w:tcPr>
            <w:tcW w:w="379" w:type="dxa"/>
          </w:tcPr>
          <w:p w14:paraId="66CD318E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8155" w:type="dxa"/>
          </w:tcPr>
          <w:p w14:paraId="68F2F34B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  <w:p w14:paraId="4B6C74DD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" w:hAnsi="Arial" w:cs="Arial"/>
                <w:sz w:val="22"/>
                <w:szCs w:val="22"/>
                <w:lang w:eastAsia="ar-SA"/>
              </w:rPr>
            </w:pPr>
          </w:p>
        </w:tc>
      </w:tr>
      <w:tr w:rsidR="00F019FA" w:rsidRPr="00F019FA" w14:paraId="482AAB01" w14:textId="77777777" w:rsidTr="004006F4">
        <w:tc>
          <w:tcPr>
            <w:tcW w:w="379" w:type="dxa"/>
          </w:tcPr>
          <w:p w14:paraId="236868E9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  <w:tc>
          <w:tcPr>
            <w:tcW w:w="8155" w:type="dxa"/>
          </w:tcPr>
          <w:p w14:paraId="778D7FAB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  <w:p w14:paraId="0A67B8D6" w14:textId="77777777" w:rsidR="00F019FA" w:rsidRPr="00F019FA" w:rsidRDefault="00F019FA" w:rsidP="00F019FA">
            <w:pPr>
              <w:tabs>
                <w:tab w:val="left" w:pos="360"/>
              </w:tabs>
              <w:spacing w:line="276" w:lineRule="auto"/>
              <w:ind w:right="140"/>
              <w:jc w:val="both"/>
              <w:rPr>
                <w:rFonts w:ascii="Arial Narrow" w:hAnsi="Arial Narrow" w:cs="Arial Narrow"/>
                <w:sz w:val="22"/>
                <w:szCs w:val="22"/>
                <w:lang w:eastAsia="ar-SA"/>
              </w:rPr>
            </w:pPr>
          </w:p>
        </w:tc>
      </w:tr>
    </w:tbl>
    <w:p w14:paraId="5B0CD36C" w14:textId="77777777" w:rsidR="005E05F7" w:rsidRPr="005E05F7" w:rsidRDefault="005E05F7" w:rsidP="002279F6">
      <w:pPr>
        <w:tabs>
          <w:tab w:val="left" w:pos="567"/>
        </w:tabs>
        <w:suppressAutoHyphens w:val="0"/>
        <w:spacing w:before="120" w:line="276" w:lineRule="auto"/>
        <w:ind w:left="567"/>
        <w:jc w:val="both"/>
        <w:rPr>
          <w:rFonts w:ascii="Arial" w:eastAsia="Calibri" w:hAnsi="Arial" w:cs="Arial"/>
          <w:sz w:val="22"/>
          <w:szCs w:val="22"/>
          <w:lang w:eastAsia="ar-SA"/>
        </w:rPr>
      </w:pPr>
    </w:p>
    <w:p w14:paraId="5EFA353B" w14:textId="77777777" w:rsidR="005E05F7" w:rsidRPr="005E05F7" w:rsidRDefault="00D45D7E" w:rsidP="005E05F7">
      <w:pPr>
        <w:numPr>
          <w:ilvl w:val="0"/>
          <w:numId w:val="13"/>
        </w:numPr>
        <w:tabs>
          <w:tab w:val="left" w:pos="567"/>
        </w:tabs>
        <w:suppressAutoHyphens w:val="0"/>
        <w:spacing w:after="120" w:line="276" w:lineRule="auto"/>
        <w:ind w:left="567" w:hanging="567"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Informuję/my, że </w:t>
      </w:r>
      <w:r w:rsidRPr="00605428">
        <w:rPr>
          <w:rFonts w:ascii="Arial" w:hAnsi="Arial" w:cs="Arial"/>
          <w:b/>
          <w:sz w:val="22"/>
          <w:szCs w:val="22"/>
          <w:lang w:eastAsia="ar-SA"/>
        </w:rPr>
        <w:t>wniosłem/wnieśliś</w:t>
      </w:r>
      <w:r w:rsidR="00605428">
        <w:rPr>
          <w:rFonts w:ascii="Arial" w:hAnsi="Arial" w:cs="Arial"/>
          <w:b/>
          <w:sz w:val="22"/>
          <w:szCs w:val="22"/>
          <w:lang w:eastAsia="ar-SA"/>
        </w:rPr>
        <w:t xml:space="preserve">my wadium w wysokości </w:t>
      </w:r>
      <w:r w:rsidR="00605428" w:rsidRPr="00605428">
        <w:rPr>
          <w:rFonts w:ascii="Arial" w:hAnsi="Arial" w:cs="Arial"/>
          <w:sz w:val="22"/>
          <w:szCs w:val="22"/>
          <w:lang w:eastAsia="ar-SA"/>
        </w:rPr>
        <w:t xml:space="preserve">……………………… </w:t>
      </w:r>
      <w:r w:rsidRPr="00F019FA">
        <w:rPr>
          <w:rFonts w:ascii="Arial" w:hAnsi="Arial" w:cs="Arial"/>
          <w:sz w:val="22"/>
          <w:szCs w:val="22"/>
          <w:lang w:eastAsia="ar-SA"/>
        </w:rPr>
        <w:t xml:space="preserve">zł  </w:t>
      </w:r>
    </w:p>
    <w:p w14:paraId="7CEC6A8F" w14:textId="4C2DB25C" w:rsidR="00D45D7E" w:rsidRPr="00F019FA" w:rsidRDefault="00D45D7E" w:rsidP="005E05F7">
      <w:pPr>
        <w:tabs>
          <w:tab w:val="left" w:pos="567"/>
        </w:tabs>
        <w:suppressAutoHyphens w:val="0"/>
        <w:spacing w:after="120" w:line="276" w:lineRule="auto"/>
        <w:ind w:left="567"/>
        <w:jc w:val="both"/>
        <w:rPr>
          <w:rFonts w:ascii="Arial" w:eastAsia="Calibri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F019FA">
        <w:rPr>
          <w:rFonts w:ascii="Arial" w:hAnsi="Arial" w:cs="Arial"/>
          <w:sz w:val="22"/>
          <w:szCs w:val="22"/>
          <w:lang w:eastAsia="ar-SA"/>
        </w:rPr>
        <w:t>w formie: ................................................</w:t>
      </w:r>
    </w:p>
    <w:p w14:paraId="3B08CB7B" w14:textId="77777777" w:rsidR="00447DF1" w:rsidRPr="00DE6E89" w:rsidRDefault="00447DF1" w:rsidP="00447DF1">
      <w:pPr>
        <w:ind w:left="567"/>
        <w:jc w:val="both"/>
        <w:rPr>
          <w:rFonts w:ascii="Arial" w:hAnsi="Arial" w:cs="Arial"/>
          <w:sz w:val="22"/>
          <w:szCs w:val="22"/>
        </w:rPr>
      </w:pPr>
      <w:r w:rsidRPr="00DE6E89">
        <w:rPr>
          <w:rFonts w:ascii="Arial" w:hAnsi="Arial" w:cs="Arial"/>
          <w:sz w:val="22"/>
          <w:szCs w:val="22"/>
        </w:rPr>
        <w:lastRenderedPageBreak/>
        <w:t>Wadium należy zwrócić</w:t>
      </w:r>
      <w:r>
        <w:rPr>
          <w:rFonts w:ascii="Arial" w:hAnsi="Arial" w:cs="Arial"/>
          <w:sz w:val="22"/>
          <w:szCs w:val="22"/>
        </w:rPr>
        <w:t xml:space="preserve"> </w:t>
      </w:r>
      <w:r w:rsidRPr="00E66E9E">
        <w:rPr>
          <w:rFonts w:ascii="Arial" w:hAnsi="Arial" w:cs="Arial"/>
          <w:i/>
          <w:sz w:val="22"/>
          <w:szCs w:val="22"/>
        </w:rPr>
        <w:t>(</w:t>
      </w:r>
      <w:r w:rsidRPr="00E66E9E">
        <w:rPr>
          <w:rFonts w:ascii="Arial" w:hAnsi="Arial" w:cs="Arial"/>
          <w:i/>
          <w:sz w:val="20"/>
          <w:szCs w:val="20"/>
        </w:rPr>
        <w:t>właściwe zaznaczyć i wypełnić)</w:t>
      </w:r>
      <w:r w:rsidRPr="00E66E9E">
        <w:rPr>
          <w:rFonts w:ascii="Arial" w:hAnsi="Arial" w:cs="Arial"/>
          <w:i/>
          <w:sz w:val="22"/>
          <w:szCs w:val="22"/>
        </w:rPr>
        <w:t>:</w:t>
      </w:r>
    </w:p>
    <w:p w14:paraId="5B72F876" w14:textId="77777777" w:rsidR="00447DF1" w:rsidRPr="00447DF1" w:rsidRDefault="00447DF1" w:rsidP="00447DF1">
      <w:pPr>
        <w:pStyle w:val="Akapitzlist"/>
        <w:numPr>
          <w:ilvl w:val="0"/>
          <w:numId w:val="7"/>
        </w:numPr>
        <w:suppressAutoHyphens w:val="0"/>
        <w:autoSpaceDE/>
        <w:spacing w:before="0" w:after="0"/>
        <w:ind w:left="1134" w:hanging="567"/>
        <w:jc w:val="both"/>
        <w:rPr>
          <w:rFonts w:ascii="Arial" w:hAnsi="Arial" w:cs="Arial"/>
          <w:sz w:val="22"/>
          <w:szCs w:val="22"/>
          <w:lang w:val="pl-PL"/>
        </w:rPr>
      </w:pPr>
      <w:r w:rsidRPr="00447DF1">
        <w:rPr>
          <w:rFonts w:ascii="Arial" w:hAnsi="Arial" w:cs="Arial"/>
          <w:sz w:val="22"/>
          <w:szCs w:val="22"/>
          <w:lang w:val="pl-PL"/>
        </w:rPr>
        <w:t>Wykonawcy przelewem na nr konta: …………………………………………………</w:t>
      </w:r>
    </w:p>
    <w:p w14:paraId="64B2AB58" w14:textId="119621E5" w:rsidR="00447DF1" w:rsidRPr="00447DF1" w:rsidRDefault="00447DF1" w:rsidP="00447DF1">
      <w:pPr>
        <w:pStyle w:val="Akapitzlist"/>
        <w:spacing w:before="60" w:after="0" w:line="360" w:lineRule="auto"/>
        <w:ind w:left="1134" w:hanging="567"/>
        <w:jc w:val="center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bCs/>
          <w:i/>
          <w:iCs/>
          <w:lang w:val="pl-PL"/>
        </w:rPr>
        <w:t xml:space="preserve">                         </w:t>
      </w:r>
      <w:r w:rsidRPr="00447DF1">
        <w:rPr>
          <w:rFonts w:ascii="Arial" w:hAnsi="Arial" w:cs="Arial"/>
          <w:bCs/>
          <w:i/>
          <w:iCs/>
          <w:lang w:val="pl-PL"/>
        </w:rPr>
        <w:t>(wpisać numer konta, jeżeli wadium zostało złożone w formie pieniężnej)</w:t>
      </w:r>
    </w:p>
    <w:p w14:paraId="35643F10" w14:textId="77777777" w:rsidR="00447DF1" w:rsidRDefault="00447DF1" w:rsidP="00447DF1">
      <w:pPr>
        <w:numPr>
          <w:ilvl w:val="0"/>
          <w:numId w:val="7"/>
        </w:numPr>
        <w:suppressAutoHyphens w:val="0"/>
        <w:spacing w:line="276" w:lineRule="auto"/>
        <w:ind w:hanging="510"/>
        <w:rPr>
          <w:rFonts w:ascii="Arial" w:eastAsia="Calibri" w:hAnsi="Arial" w:cs="Arial"/>
          <w:sz w:val="22"/>
          <w:szCs w:val="22"/>
        </w:rPr>
      </w:pPr>
      <w:r w:rsidRPr="00F019FA">
        <w:rPr>
          <w:rFonts w:ascii="Arial" w:eastAsia="Calibri" w:hAnsi="Arial" w:cs="Arial"/>
          <w:sz w:val="22"/>
          <w:szCs w:val="22"/>
        </w:rPr>
        <w:t xml:space="preserve">poprzez złożenie oświadczenia </w:t>
      </w:r>
      <w:r>
        <w:rPr>
          <w:rFonts w:ascii="Arial" w:eastAsia="Calibri" w:hAnsi="Arial" w:cs="Arial"/>
          <w:sz w:val="22"/>
          <w:szCs w:val="22"/>
        </w:rPr>
        <w:t>g</w:t>
      </w:r>
      <w:r w:rsidRPr="00F019FA">
        <w:rPr>
          <w:rFonts w:ascii="Arial" w:eastAsia="Calibri" w:hAnsi="Arial" w:cs="Arial"/>
          <w:sz w:val="22"/>
          <w:szCs w:val="22"/>
        </w:rPr>
        <w:t>warantowi/</w:t>
      </w:r>
      <w:r>
        <w:rPr>
          <w:rFonts w:ascii="Arial" w:eastAsia="Calibri" w:hAnsi="Arial" w:cs="Arial"/>
          <w:sz w:val="22"/>
          <w:szCs w:val="22"/>
        </w:rPr>
        <w:t>p</w:t>
      </w:r>
      <w:r w:rsidRPr="00F019FA">
        <w:rPr>
          <w:rFonts w:ascii="Arial" w:eastAsia="Calibri" w:hAnsi="Arial" w:cs="Arial"/>
          <w:sz w:val="22"/>
          <w:szCs w:val="22"/>
        </w:rPr>
        <w:t>oręczycielowi o zwoln</w:t>
      </w:r>
      <w:r>
        <w:rPr>
          <w:rFonts w:ascii="Arial" w:eastAsia="Calibri" w:hAnsi="Arial" w:cs="Arial"/>
          <w:sz w:val="22"/>
          <w:szCs w:val="22"/>
        </w:rPr>
        <w:t>ieniu wadium i przesłaniu go na adres e-mail lub na adres korespondencyjny:</w:t>
      </w:r>
    </w:p>
    <w:p w14:paraId="61D41876" w14:textId="77777777" w:rsidR="00447DF1" w:rsidRPr="007B30CB" w:rsidRDefault="00447DF1" w:rsidP="00447DF1">
      <w:pPr>
        <w:pStyle w:val="Akapitzlist"/>
        <w:spacing w:after="0"/>
        <w:ind w:left="1134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…………………………………………………………… </w:t>
      </w:r>
      <w:r w:rsidRPr="007B30CB">
        <w:rPr>
          <w:rFonts w:ascii="Arial" w:hAnsi="Arial" w:cs="Arial"/>
          <w:szCs w:val="22"/>
        </w:rPr>
        <w:t>………………………………</w:t>
      </w:r>
      <w:r w:rsidRPr="007B30CB">
        <w:rPr>
          <w:rFonts w:ascii="Arial" w:hAnsi="Arial" w:cs="Arial"/>
          <w:bCs/>
          <w:i/>
          <w:iCs/>
        </w:rPr>
        <w:t xml:space="preserve"> </w:t>
      </w:r>
    </w:p>
    <w:p w14:paraId="20BB43EE" w14:textId="77777777" w:rsidR="00447DF1" w:rsidRPr="005B22F2" w:rsidRDefault="00447DF1" w:rsidP="00447DF1">
      <w:pPr>
        <w:suppressAutoHyphens w:val="0"/>
        <w:spacing w:before="60" w:line="276" w:lineRule="auto"/>
        <w:ind w:left="1134" w:hanging="567"/>
        <w:jc w:val="center"/>
        <w:rPr>
          <w:rFonts w:ascii="Arial" w:eastAsia="Calibri" w:hAnsi="Arial" w:cs="Arial"/>
          <w:sz w:val="22"/>
          <w:szCs w:val="22"/>
        </w:rPr>
      </w:pPr>
      <w:r w:rsidRPr="005B22F2">
        <w:rPr>
          <w:rFonts w:ascii="Arial" w:hAnsi="Arial" w:cs="Arial"/>
          <w:bCs/>
          <w:i/>
          <w:iCs/>
          <w:sz w:val="20"/>
          <w:szCs w:val="20"/>
        </w:rPr>
        <w:t>(wpisać adres e-mail lu</w:t>
      </w:r>
      <w:r>
        <w:rPr>
          <w:rFonts w:ascii="Arial" w:hAnsi="Arial" w:cs="Arial"/>
          <w:bCs/>
          <w:i/>
          <w:iCs/>
          <w:sz w:val="20"/>
          <w:szCs w:val="20"/>
        </w:rPr>
        <w:t>b</w:t>
      </w:r>
      <w:r w:rsidRPr="005B22F2">
        <w:rPr>
          <w:rFonts w:ascii="Arial" w:hAnsi="Arial" w:cs="Arial"/>
          <w:bCs/>
          <w:i/>
          <w:iCs/>
          <w:sz w:val="20"/>
          <w:szCs w:val="20"/>
        </w:rPr>
        <w:t xml:space="preserve"> adres korespondencyjny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gwaranta lub poręczyciela</w:t>
      </w:r>
      <w:r w:rsidRPr="005B22F2">
        <w:rPr>
          <w:rFonts w:ascii="Arial" w:hAnsi="Arial" w:cs="Arial"/>
          <w:bCs/>
          <w:i/>
          <w:iCs/>
          <w:sz w:val="20"/>
          <w:szCs w:val="20"/>
        </w:rPr>
        <w:t>, jeżeli wadium zostało złożone w formie poręczenia lub gwarancji)</w:t>
      </w:r>
    </w:p>
    <w:p w14:paraId="6B104FCA" w14:textId="77777777" w:rsidR="00D45D7E" w:rsidRDefault="00D45D7E" w:rsidP="00D45D7E">
      <w:pPr>
        <w:tabs>
          <w:tab w:val="left" w:pos="567"/>
        </w:tabs>
        <w:suppressAutoHyphens w:val="0"/>
        <w:spacing w:line="276" w:lineRule="auto"/>
        <w:ind w:left="567"/>
        <w:jc w:val="both"/>
        <w:rPr>
          <w:rFonts w:ascii="Arial" w:hAnsi="Arial" w:cs="Arial"/>
          <w:sz w:val="22"/>
          <w:szCs w:val="22"/>
          <w:lang w:eastAsia="ar-SA"/>
        </w:rPr>
      </w:pPr>
    </w:p>
    <w:p w14:paraId="1CC071BA" w14:textId="77777777" w:rsidR="00F019FA" w:rsidRPr="00F019FA" w:rsidRDefault="00F019FA" w:rsidP="005B42C2">
      <w:pPr>
        <w:numPr>
          <w:ilvl w:val="0"/>
          <w:numId w:val="13"/>
        </w:numPr>
        <w:tabs>
          <w:tab w:val="left" w:pos="567"/>
        </w:tabs>
        <w:suppressAutoHyphens w:val="0"/>
        <w:spacing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Oświadczam/y, że:</w:t>
      </w:r>
      <w:r w:rsidRPr="00F019FA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F019FA">
        <w:rPr>
          <w:rFonts w:ascii="Arial" w:eastAsia="Calibri" w:hAnsi="Arial" w:cs="Arial"/>
          <w:bCs/>
          <w:i/>
          <w:iCs/>
          <w:sz w:val="20"/>
          <w:szCs w:val="20"/>
          <w:lang w:eastAsia="ar-SA"/>
        </w:rPr>
        <w:t>(zaznaczyć właściwe):</w:t>
      </w:r>
    </w:p>
    <w:p w14:paraId="1DD7B301" w14:textId="77777777" w:rsidR="00F019FA" w:rsidRPr="00F019FA" w:rsidRDefault="00F019FA" w:rsidP="005B42C2">
      <w:pPr>
        <w:numPr>
          <w:ilvl w:val="1"/>
          <w:numId w:val="16"/>
        </w:numPr>
        <w:tabs>
          <w:tab w:val="left" w:pos="1134"/>
        </w:tabs>
        <w:suppressAutoHyphens w:val="0"/>
        <w:spacing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wypełniłem/wypełniliśmy obowiązki informacyjne przewidziane w art. 13 lub art. 14 rozporządzenia Parlamentu Europejskiego i Rady (UE) 2016/679 z dnia 27 kwietnia 2016 r. w sprawie ochrony osób fizycznych w związku z przetwarzaniem danych osobowych i w sprawie swobodnego przepływu takich danych oraz uchylenia dyrektywy 95/46/WE (ogólne rozporządzenie o ochronie danych) (Dz. Urz. UE L 119 z 04.05.2016, str. 1) zwanym dalej „RODO” wobec osób fizycznych, od których dane osobowe bezpośrednio lub pośrednio pozyskałem/liśmy w celu ubiegania się o udzielenie zamówienia publicznego w niniejszym postępowaniu. </w:t>
      </w:r>
    </w:p>
    <w:p w14:paraId="76FAFD4F" w14:textId="77777777" w:rsidR="00F019FA" w:rsidRPr="00F019FA" w:rsidRDefault="00F019FA" w:rsidP="005B42C2">
      <w:pPr>
        <w:numPr>
          <w:ilvl w:val="1"/>
          <w:numId w:val="16"/>
        </w:numPr>
        <w:tabs>
          <w:tab w:val="left" w:pos="1134"/>
        </w:tabs>
        <w:suppressAutoHyphens w:val="0"/>
        <w:spacing w:after="120" w:line="276" w:lineRule="auto"/>
        <w:ind w:left="1134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nie przekazuję/</w:t>
      </w:r>
      <w:proofErr w:type="spellStart"/>
      <w:r w:rsidRPr="00F019FA">
        <w:rPr>
          <w:rFonts w:ascii="Arial" w:hAnsi="Arial" w:cs="Arial"/>
          <w:sz w:val="22"/>
          <w:szCs w:val="22"/>
          <w:lang w:eastAsia="ar-SA"/>
        </w:rPr>
        <w:t>emy</w:t>
      </w:r>
      <w:proofErr w:type="spellEnd"/>
      <w:r w:rsidRPr="00F019FA">
        <w:rPr>
          <w:rFonts w:ascii="Arial" w:hAnsi="Arial" w:cs="Arial"/>
          <w:sz w:val="22"/>
          <w:szCs w:val="22"/>
          <w:lang w:eastAsia="ar-SA"/>
        </w:rPr>
        <w:t xml:space="preserve"> danych osobowych innych niż bezpośrednio mnie/nas dotyczących lub zachodzi wyłączenie stosowania obowiązku informacyjnego, stosownie do art. 13 ust. 4 lub art. 14 ust. 5 RODO.</w:t>
      </w:r>
      <w:r w:rsidRPr="00F019FA">
        <w:rPr>
          <w:rFonts w:ascii="Arial" w:hAnsi="Arial" w:cs="Arial"/>
          <w:sz w:val="22"/>
          <w:szCs w:val="22"/>
          <w:vertAlign w:val="superscript"/>
          <w:lang w:eastAsia="ar-SA"/>
        </w:rPr>
        <w:t xml:space="preserve">  </w:t>
      </w:r>
    </w:p>
    <w:p w14:paraId="075F0F8C" w14:textId="0D9AF16A" w:rsidR="00D45D7E" w:rsidRPr="00F019FA" w:rsidRDefault="00D45D7E" w:rsidP="00D45D7E">
      <w:pPr>
        <w:numPr>
          <w:ilvl w:val="0"/>
          <w:numId w:val="13"/>
        </w:numPr>
        <w:tabs>
          <w:tab w:val="left" w:pos="567"/>
        </w:tabs>
        <w:suppressAutoHyphens w:val="0"/>
        <w:spacing w:before="60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Na podstawie art. 225 ust. 1 ustawy Prawo zamówień publicznych oświadczam/y, że</w:t>
      </w:r>
      <w:r w:rsidRPr="00F019FA">
        <w:rPr>
          <w:rFonts w:ascii="Arial" w:hAnsi="Arial" w:cs="Arial"/>
          <w:sz w:val="22"/>
          <w:szCs w:val="22"/>
          <w:vertAlign w:val="superscript"/>
          <w:lang w:eastAsia="ar-SA"/>
        </w:rPr>
        <w:t xml:space="preserve"> </w:t>
      </w:r>
      <w:r w:rsidRPr="00F019FA">
        <w:rPr>
          <w:rFonts w:ascii="Arial" w:hAnsi="Arial" w:cs="Arial"/>
          <w:sz w:val="22"/>
          <w:szCs w:val="22"/>
          <w:lang w:eastAsia="ar-SA"/>
        </w:rPr>
        <w:t xml:space="preserve">wybór mojej/naszej oferty </w:t>
      </w:r>
      <w:r>
        <w:rPr>
          <w:rFonts w:ascii="Arial" w:hAnsi="Arial" w:cs="Arial"/>
          <w:b/>
          <w:sz w:val="22"/>
          <w:szCs w:val="22"/>
          <w:vertAlign w:val="superscript"/>
          <w:lang w:eastAsia="ar-SA"/>
        </w:rPr>
        <w:t>(</w:t>
      </w:r>
      <w:r w:rsidR="00A84B22">
        <w:rPr>
          <w:rFonts w:ascii="Arial" w:hAnsi="Arial" w:cs="Arial"/>
          <w:b/>
          <w:sz w:val="22"/>
          <w:szCs w:val="22"/>
          <w:vertAlign w:val="superscript"/>
          <w:lang w:eastAsia="ar-SA"/>
        </w:rPr>
        <w:t>4</w:t>
      </w:r>
      <w:r w:rsidRPr="00F019FA">
        <w:rPr>
          <w:rFonts w:ascii="Arial" w:hAnsi="Arial" w:cs="Arial"/>
          <w:b/>
          <w:sz w:val="22"/>
          <w:szCs w:val="22"/>
          <w:vertAlign w:val="superscript"/>
          <w:lang w:eastAsia="ar-SA"/>
        </w:rPr>
        <w:t>)</w:t>
      </w:r>
      <w:r w:rsidRPr="00F019FA"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 w:rsidRPr="00F019FA">
        <w:rPr>
          <w:rFonts w:ascii="Arial" w:eastAsia="Calibri" w:hAnsi="Arial" w:cs="Arial"/>
          <w:bCs/>
          <w:i/>
          <w:iCs/>
          <w:sz w:val="22"/>
          <w:szCs w:val="22"/>
          <w:lang w:eastAsia="ar-SA"/>
        </w:rPr>
        <w:t>(zaznaczyć właściwe</w:t>
      </w:r>
      <w:r w:rsidRPr="00F019FA">
        <w:rPr>
          <w:rFonts w:ascii="Arial" w:hAnsi="Arial" w:cs="Arial"/>
          <w:i/>
          <w:sz w:val="22"/>
          <w:szCs w:val="22"/>
          <w:lang w:eastAsia="ar-SA"/>
        </w:rPr>
        <w:t>):</w:t>
      </w:r>
    </w:p>
    <w:p w14:paraId="64E434F7" w14:textId="774E1EDA" w:rsidR="00D45D7E" w:rsidRPr="00F019FA" w:rsidRDefault="00D45D7E" w:rsidP="00D45D7E">
      <w:pPr>
        <w:numPr>
          <w:ilvl w:val="0"/>
          <w:numId w:val="5"/>
        </w:numPr>
        <w:suppressAutoHyphens w:val="0"/>
        <w:spacing w:line="276" w:lineRule="auto"/>
        <w:ind w:left="1134" w:hanging="567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nie będzie prowadził do powstania u Zamawiającego obowiązku podatkowego zgodnie z przepisami ustawy z dnia 11 marca 2004 r. o podatku od towarów i usług (Dz. U. z 202</w:t>
      </w:r>
      <w:r w:rsidR="00447DF1">
        <w:rPr>
          <w:rFonts w:ascii="Arial" w:eastAsia="Calibri" w:hAnsi="Arial" w:cs="Arial"/>
          <w:sz w:val="22"/>
          <w:szCs w:val="22"/>
          <w:lang w:eastAsia="ar-SA"/>
        </w:rPr>
        <w:t>5</w:t>
      </w:r>
      <w:r w:rsidRPr="00F019FA">
        <w:rPr>
          <w:rFonts w:ascii="Arial" w:eastAsia="Calibri" w:hAnsi="Arial" w:cs="Arial"/>
          <w:sz w:val="22"/>
          <w:szCs w:val="22"/>
          <w:lang w:eastAsia="ar-SA"/>
        </w:rPr>
        <w:t xml:space="preserve"> r. poz. </w:t>
      </w:r>
      <w:r w:rsidR="00447DF1">
        <w:rPr>
          <w:rFonts w:ascii="Arial" w:eastAsia="Calibri" w:hAnsi="Arial" w:cs="Arial"/>
          <w:sz w:val="22"/>
          <w:szCs w:val="22"/>
          <w:lang w:eastAsia="ar-SA"/>
        </w:rPr>
        <w:t>775</w:t>
      </w:r>
      <w:r w:rsidRPr="00F019FA">
        <w:rPr>
          <w:rFonts w:ascii="Arial" w:eastAsia="Calibri" w:hAnsi="Arial" w:cs="Arial"/>
          <w:sz w:val="22"/>
          <w:szCs w:val="22"/>
          <w:lang w:eastAsia="ar-SA"/>
        </w:rPr>
        <w:t xml:space="preserve"> z</w:t>
      </w:r>
      <w:r w:rsidR="00447DF1">
        <w:rPr>
          <w:rFonts w:ascii="Arial" w:eastAsia="Calibri" w:hAnsi="Arial" w:cs="Arial"/>
          <w:sz w:val="22"/>
          <w:szCs w:val="22"/>
          <w:lang w:eastAsia="ar-SA"/>
        </w:rPr>
        <w:t xml:space="preserve"> </w:t>
      </w:r>
      <w:proofErr w:type="spellStart"/>
      <w:r w:rsidR="00447DF1">
        <w:rPr>
          <w:rFonts w:ascii="Arial" w:eastAsia="Calibri" w:hAnsi="Arial" w:cs="Arial"/>
          <w:sz w:val="22"/>
          <w:szCs w:val="22"/>
          <w:lang w:eastAsia="ar-SA"/>
        </w:rPr>
        <w:t>późn</w:t>
      </w:r>
      <w:proofErr w:type="spellEnd"/>
      <w:r w:rsidR="00447DF1">
        <w:rPr>
          <w:rFonts w:ascii="Arial" w:eastAsia="Calibri" w:hAnsi="Arial" w:cs="Arial"/>
          <w:sz w:val="22"/>
          <w:szCs w:val="22"/>
          <w:lang w:eastAsia="ar-SA"/>
        </w:rPr>
        <w:t>.</w:t>
      </w:r>
      <w:r w:rsidRPr="00F019FA">
        <w:rPr>
          <w:rFonts w:ascii="Arial" w:eastAsia="Calibri" w:hAnsi="Arial" w:cs="Arial"/>
          <w:sz w:val="22"/>
          <w:szCs w:val="22"/>
          <w:lang w:eastAsia="ar-SA"/>
        </w:rPr>
        <w:t xml:space="preserve"> zm.),</w:t>
      </w:r>
      <w:r w:rsidRPr="00F019FA">
        <w:rPr>
          <w:rFonts w:ascii="Arial" w:eastAsia="Calibri" w:hAnsi="Arial" w:cs="Arial"/>
          <w:b/>
          <w:sz w:val="22"/>
          <w:szCs w:val="22"/>
          <w:vertAlign w:val="superscript"/>
          <w:lang w:eastAsia="ar-SA"/>
        </w:rPr>
        <w:t xml:space="preserve"> </w:t>
      </w:r>
    </w:p>
    <w:p w14:paraId="21D0D008" w14:textId="77777777" w:rsidR="00D45D7E" w:rsidRPr="00F019FA" w:rsidRDefault="00D45D7E" w:rsidP="00D45D7E">
      <w:pPr>
        <w:numPr>
          <w:ilvl w:val="0"/>
          <w:numId w:val="5"/>
        </w:numPr>
        <w:suppressAutoHyphens w:val="0"/>
        <w:spacing w:line="276" w:lineRule="auto"/>
        <w:ind w:left="1134" w:hanging="567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będzie prowadził do powstania u Zamawiającego obowiązku podatkowego zgodnie z przepisami ustawy o podatku od towarów i usług, dlatego poniżej wskazuję:</w:t>
      </w:r>
    </w:p>
    <w:p w14:paraId="62C996C0" w14:textId="77777777" w:rsidR="00D45D7E" w:rsidRPr="00F019FA" w:rsidRDefault="00D45D7E" w:rsidP="00D45D7E">
      <w:pPr>
        <w:numPr>
          <w:ilvl w:val="0"/>
          <w:numId w:val="6"/>
        </w:numPr>
        <w:tabs>
          <w:tab w:val="left" w:pos="1701"/>
        </w:tabs>
        <w:suppressAutoHyphens w:val="0"/>
        <w:spacing w:line="276" w:lineRule="auto"/>
        <w:ind w:left="1701" w:hanging="567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nazwę (rodzaj) towaru lub usługi, których dostawa lub świadczenie będzie prowadzić do powstania obowiązku podatkowego u Zamawiającego:</w:t>
      </w:r>
    </w:p>
    <w:p w14:paraId="6AA92767" w14:textId="77777777" w:rsidR="00D45D7E" w:rsidRPr="00F019FA" w:rsidRDefault="00D45D7E" w:rsidP="00D45D7E">
      <w:pPr>
        <w:suppressAutoHyphens w:val="0"/>
        <w:spacing w:after="200" w:line="276" w:lineRule="auto"/>
        <w:ind w:left="1701" w:hanging="567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 xml:space="preserve"> …………………………………………………………………………………………</w:t>
      </w:r>
    </w:p>
    <w:p w14:paraId="76598A95" w14:textId="77777777" w:rsidR="00D45D7E" w:rsidRPr="00F019FA" w:rsidRDefault="00D45D7E" w:rsidP="00D45D7E">
      <w:pPr>
        <w:numPr>
          <w:ilvl w:val="0"/>
          <w:numId w:val="6"/>
        </w:numPr>
        <w:tabs>
          <w:tab w:val="left" w:pos="1701"/>
        </w:tabs>
        <w:suppressAutoHyphens w:val="0"/>
        <w:spacing w:line="276" w:lineRule="auto"/>
        <w:ind w:left="1701" w:hanging="567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wartość towaru lub usługi objętego obowiązkiem podatkowym Zamawiającego, bez kwoty podatku VAT (netto):</w:t>
      </w:r>
    </w:p>
    <w:p w14:paraId="6426731B" w14:textId="77777777" w:rsidR="00D45D7E" w:rsidRPr="00F019FA" w:rsidRDefault="00D45D7E" w:rsidP="00D45D7E">
      <w:pPr>
        <w:ind w:left="1701" w:hanging="567"/>
        <w:contextualSpacing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</w:t>
      </w:r>
    </w:p>
    <w:p w14:paraId="321AD21D" w14:textId="77777777" w:rsidR="00D45D7E" w:rsidRPr="00F019FA" w:rsidRDefault="00D45D7E" w:rsidP="00D45D7E">
      <w:pPr>
        <w:numPr>
          <w:ilvl w:val="0"/>
          <w:numId w:val="6"/>
        </w:numPr>
        <w:tabs>
          <w:tab w:val="left" w:pos="1701"/>
        </w:tabs>
        <w:suppressAutoHyphens w:val="0"/>
        <w:spacing w:line="276" w:lineRule="auto"/>
        <w:ind w:left="1701" w:hanging="567"/>
        <w:contextualSpacing/>
        <w:jc w:val="both"/>
        <w:rPr>
          <w:rFonts w:ascii="Arial" w:eastAsia="Calibri" w:hAnsi="Arial" w:cs="Arial"/>
          <w:sz w:val="22"/>
          <w:szCs w:val="22"/>
          <w:lang w:eastAsia="ar-SA"/>
        </w:rPr>
      </w:pPr>
      <w:r w:rsidRPr="00F019FA">
        <w:rPr>
          <w:rFonts w:ascii="Arial" w:eastAsia="Calibri" w:hAnsi="Arial" w:cs="Arial"/>
          <w:sz w:val="22"/>
          <w:szCs w:val="22"/>
          <w:lang w:eastAsia="ar-SA"/>
        </w:rPr>
        <w:t>stawkę podatku VAT, która zgodnie z wiedzą Wykonawcy, będzie  miała zastosowanie:</w:t>
      </w:r>
    </w:p>
    <w:p w14:paraId="49FB6D50" w14:textId="77777777" w:rsidR="00D45D7E" w:rsidRDefault="00D45D7E" w:rsidP="00D45D7E">
      <w:pPr>
        <w:spacing w:before="60" w:line="276" w:lineRule="auto"/>
        <w:ind w:left="782" w:firstLine="352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</w:t>
      </w:r>
    </w:p>
    <w:p w14:paraId="15D4B8A3" w14:textId="55F87C21" w:rsidR="00F019FA" w:rsidRPr="00F019FA" w:rsidRDefault="00F019FA" w:rsidP="005B42C2">
      <w:pPr>
        <w:numPr>
          <w:ilvl w:val="0"/>
          <w:numId w:val="13"/>
        </w:numPr>
        <w:tabs>
          <w:tab w:val="left" w:pos="567"/>
        </w:tabs>
        <w:suppressAutoHyphens w:val="0"/>
        <w:spacing w:after="6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Oświadczam/y, że</w:t>
      </w:r>
      <w:r w:rsidR="00184E5C">
        <w:rPr>
          <w:rFonts w:ascii="Arial" w:hAnsi="Arial" w:cs="Arial"/>
          <w:sz w:val="22"/>
          <w:szCs w:val="22"/>
          <w:lang w:eastAsia="ar-SA"/>
        </w:rPr>
        <w:t xml:space="preserve"> informację i dokumenty zawarte w </w:t>
      </w:r>
      <w:r w:rsidR="00D45D7E" w:rsidRPr="001B7746">
        <w:rPr>
          <w:rFonts w:ascii="Arial" w:hAnsi="Arial" w:cs="Arial"/>
          <w:b/>
          <w:sz w:val="22"/>
          <w:szCs w:val="22"/>
          <w:lang w:eastAsia="ar-SA"/>
        </w:rPr>
        <w:t>odrębnym</w:t>
      </w:r>
      <w:r w:rsidR="00184E5C" w:rsidRPr="001B7746">
        <w:rPr>
          <w:rFonts w:ascii="Arial" w:hAnsi="Arial" w:cs="Arial"/>
          <w:b/>
          <w:sz w:val="22"/>
          <w:szCs w:val="22"/>
          <w:lang w:eastAsia="ar-SA"/>
        </w:rPr>
        <w:t xml:space="preserve"> załączniku</w:t>
      </w:r>
      <w:r w:rsidR="00184E5C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F019FA">
        <w:rPr>
          <w:rFonts w:ascii="Arial" w:hAnsi="Arial" w:cs="Arial"/>
          <w:i/>
          <w:sz w:val="20"/>
          <w:szCs w:val="20"/>
          <w:lang w:eastAsia="ar-SA"/>
        </w:rPr>
        <w:t xml:space="preserve">(podać nazwę plików) </w:t>
      </w:r>
      <w:r w:rsidRPr="00F019FA">
        <w:rPr>
          <w:rFonts w:ascii="Arial" w:hAnsi="Arial" w:cs="Arial"/>
          <w:sz w:val="22"/>
          <w:szCs w:val="22"/>
          <w:lang w:eastAsia="ar-SA"/>
        </w:rPr>
        <w:t>…………………………… zawierają informacje stanowiące tajemnice przedsiębiorstwa w rozumieniu przepisów ustawy z dn. 16 kwietnia 1993 r. o zwalczaniu nieuczciwej konkuren</w:t>
      </w:r>
      <w:r w:rsidR="00D45D7E">
        <w:rPr>
          <w:rFonts w:ascii="Arial" w:hAnsi="Arial" w:cs="Arial"/>
          <w:sz w:val="22"/>
          <w:szCs w:val="22"/>
          <w:lang w:eastAsia="ar-SA"/>
        </w:rPr>
        <w:t xml:space="preserve">cji i zastrzegam/y, że </w:t>
      </w:r>
      <w:r w:rsidRPr="00F019FA">
        <w:rPr>
          <w:rFonts w:ascii="Arial" w:hAnsi="Arial" w:cs="Arial"/>
          <w:sz w:val="22"/>
          <w:szCs w:val="22"/>
          <w:lang w:eastAsia="ar-SA"/>
        </w:rPr>
        <w:t>nie mogą być</w:t>
      </w:r>
      <w:r w:rsidR="00F838CE">
        <w:rPr>
          <w:rFonts w:ascii="Arial" w:hAnsi="Arial" w:cs="Arial"/>
          <w:sz w:val="22"/>
          <w:szCs w:val="22"/>
          <w:lang w:eastAsia="ar-SA"/>
        </w:rPr>
        <w:t xml:space="preserve"> udostępniane na podstawie art. </w:t>
      </w:r>
      <w:r w:rsidRPr="00F019FA">
        <w:rPr>
          <w:rFonts w:ascii="Arial" w:hAnsi="Arial" w:cs="Arial"/>
          <w:sz w:val="22"/>
          <w:szCs w:val="22"/>
          <w:lang w:eastAsia="ar-SA"/>
        </w:rPr>
        <w:t xml:space="preserve">18 ust. 3 ustawy Prawo zamówień publicznych. </w:t>
      </w:r>
    </w:p>
    <w:p w14:paraId="1CBBFF49" w14:textId="65304574" w:rsidR="00F019FA" w:rsidRDefault="00F019FA" w:rsidP="00F019FA">
      <w:pPr>
        <w:spacing w:after="60" w:line="276" w:lineRule="auto"/>
        <w:ind w:left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 xml:space="preserve">Uzasadnienie, że zastrzeżone informacje stanowią tajemnicę przedsiębiorstwa w rozumieniu przepisów o zwalczaniu nieuczciwej konkurencji, stanowi oddzielny </w:t>
      </w:r>
      <w:r w:rsidR="00D45D7E">
        <w:rPr>
          <w:rFonts w:ascii="Arial" w:hAnsi="Arial" w:cs="Arial"/>
          <w:sz w:val="22"/>
          <w:szCs w:val="22"/>
          <w:lang w:eastAsia="ar-SA"/>
        </w:rPr>
        <w:t>plik załączony do oferty i jest jawny.</w:t>
      </w:r>
    </w:p>
    <w:p w14:paraId="02BDC96B" w14:textId="77777777" w:rsidR="00447DF1" w:rsidRPr="00F047B1" w:rsidRDefault="00447DF1" w:rsidP="00447DF1">
      <w:pPr>
        <w:numPr>
          <w:ilvl w:val="0"/>
          <w:numId w:val="13"/>
        </w:numPr>
        <w:tabs>
          <w:tab w:val="left" w:pos="567"/>
        </w:tabs>
        <w:suppressAutoHyphens w:val="0"/>
        <w:spacing w:before="60" w:line="276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F047B1">
        <w:rPr>
          <w:rFonts w:ascii="Arial" w:hAnsi="Arial" w:cs="Arial"/>
          <w:sz w:val="22"/>
          <w:szCs w:val="22"/>
        </w:rPr>
        <w:t>Oświadczam/y, że Zamawiający ma możliwość uzyskania następujących dokumentów za pomocą ogólnodostępnych i bezpłatnych baz danych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vertAlign w:val="superscript"/>
        </w:rPr>
        <w:t>(</w:t>
      </w:r>
      <w:r>
        <w:rPr>
          <w:rFonts w:ascii="Arial" w:hAnsi="Arial" w:cs="Arial"/>
          <w:i/>
          <w:sz w:val="22"/>
          <w:szCs w:val="22"/>
          <w:vertAlign w:val="superscript"/>
        </w:rPr>
        <w:t>5</w:t>
      </w:r>
      <w:r w:rsidRPr="00F047B1">
        <w:rPr>
          <w:rFonts w:ascii="Arial" w:hAnsi="Arial" w:cs="Arial"/>
          <w:i/>
          <w:sz w:val="22"/>
          <w:szCs w:val="22"/>
          <w:vertAlign w:val="superscript"/>
        </w:rPr>
        <w:t>)</w:t>
      </w:r>
      <w:r w:rsidRPr="00F047B1">
        <w:rPr>
          <w:rFonts w:ascii="Arial" w:hAnsi="Arial" w:cs="Arial"/>
          <w:sz w:val="22"/>
          <w:szCs w:val="22"/>
        </w:rPr>
        <w:t xml:space="preserve">, tj.: </w:t>
      </w:r>
      <w:r w:rsidRPr="00F047B1">
        <w:rPr>
          <w:rFonts w:ascii="Arial" w:hAnsi="Arial" w:cs="Arial"/>
          <w:bCs/>
          <w:i/>
          <w:iCs/>
          <w:sz w:val="22"/>
          <w:szCs w:val="22"/>
        </w:rPr>
        <w:t>(</w:t>
      </w:r>
      <w:r w:rsidRPr="00F047B1">
        <w:rPr>
          <w:rFonts w:ascii="Arial" w:hAnsi="Arial" w:cs="Arial"/>
          <w:bCs/>
          <w:i/>
          <w:iCs/>
          <w:sz w:val="20"/>
          <w:szCs w:val="20"/>
        </w:rPr>
        <w:t>zaznaczyć właściwe)</w:t>
      </w:r>
    </w:p>
    <w:p w14:paraId="45E4D13B" w14:textId="77777777" w:rsidR="00447DF1" w:rsidRPr="009915C2" w:rsidRDefault="00447DF1" w:rsidP="00447DF1">
      <w:pPr>
        <w:pStyle w:val="Akapitzlist"/>
        <w:autoSpaceDN w:val="0"/>
        <w:adjustRightInd w:val="0"/>
        <w:spacing w:before="60" w:after="0"/>
        <w:ind w:left="567"/>
        <w:rPr>
          <w:rFonts w:ascii="Arial" w:eastAsiaTheme="minorHAnsi" w:hAnsi="Arial" w:cs="Arial"/>
          <w:iCs/>
          <w:szCs w:val="22"/>
          <w:lang w:val="pl-PL" w:eastAsia="en-US"/>
        </w:rPr>
      </w:pPr>
      <w:r w:rsidRPr="009915C2">
        <w:rPr>
          <w:rFonts w:ascii="Arial" w:hAnsi="Arial" w:cs="Arial"/>
          <w:szCs w:val="22"/>
          <w:lang w:val="pl-PL"/>
        </w:rPr>
        <w:lastRenderedPageBreak/>
        <w:sym w:font="Symbol" w:char="F0FF"/>
      </w:r>
      <w:r w:rsidRPr="009915C2">
        <w:rPr>
          <w:rFonts w:ascii="Arial" w:hAnsi="Arial" w:cs="Arial"/>
          <w:szCs w:val="22"/>
          <w:lang w:val="pl-PL"/>
        </w:rPr>
        <w:t xml:space="preserve"> </w:t>
      </w:r>
      <w:r w:rsidRPr="009915C2">
        <w:rPr>
          <w:rFonts w:ascii="Arial" w:eastAsiaTheme="minorHAnsi" w:hAnsi="Arial" w:cs="Arial"/>
          <w:iCs/>
          <w:szCs w:val="22"/>
          <w:lang w:val="pl-PL" w:eastAsia="en-US"/>
        </w:rPr>
        <w:t xml:space="preserve"> </w:t>
      </w:r>
      <w:r w:rsidRPr="009915C2">
        <w:rPr>
          <w:rFonts w:ascii="Arial" w:hAnsi="Arial" w:cs="Arial"/>
          <w:sz w:val="22"/>
          <w:szCs w:val="22"/>
          <w:lang w:val="pl-PL"/>
        </w:rPr>
        <w:t>odpisu z Krajowego Rejestru Sądowego ze strony:</w:t>
      </w:r>
      <w:r w:rsidRPr="009915C2">
        <w:rPr>
          <w:rFonts w:ascii="Arial" w:eastAsiaTheme="minorHAnsi" w:hAnsi="Arial" w:cs="Arial"/>
          <w:iCs/>
          <w:szCs w:val="22"/>
          <w:lang w:val="pl-PL" w:eastAsia="en-US"/>
        </w:rPr>
        <w:t xml:space="preserve"> </w:t>
      </w:r>
    </w:p>
    <w:p w14:paraId="763BA996" w14:textId="77777777" w:rsidR="00447DF1" w:rsidRPr="009915C2" w:rsidRDefault="00747E96" w:rsidP="00447DF1">
      <w:pPr>
        <w:pStyle w:val="Akapitzlist"/>
        <w:autoSpaceDN w:val="0"/>
        <w:adjustRightInd w:val="0"/>
        <w:spacing w:before="60" w:after="0"/>
        <w:ind w:left="851"/>
        <w:rPr>
          <w:rFonts w:ascii="Arial" w:eastAsiaTheme="minorHAnsi" w:hAnsi="Arial" w:cs="Arial"/>
          <w:i/>
          <w:iCs/>
          <w:color w:val="0070C0"/>
          <w:szCs w:val="22"/>
          <w:lang w:val="pl-PL" w:eastAsia="en-US"/>
        </w:rPr>
      </w:pPr>
      <w:hyperlink r:id="rId9" w:history="1">
        <w:r w:rsidR="00447DF1" w:rsidRPr="009915C2">
          <w:rPr>
            <w:rStyle w:val="Hipercze"/>
            <w:rFonts w:ascii="Arial" w:eastAsiaTheme="minorHAnsi" w:hAnsi="Arial" w:cs="Arial"/>
            <w:i/>
            <w:iCs/>
            <w:color w:val="0070C0"/>
            <w:szCs w:val="22"/>
            <w:lang w:val="pl-PL" w:eastAsia="en-US"/>
          </w:rPr>
          <w:t>https://wyszukiwarka-krs.ms.gov.pl/</w:t>
        </w:r>
      </w:hyperlink>
    </w:p>
    <w:p w14:paraId="69E5D893" w14:textId="77777777" w:rsidR="00447DF1" w:rsidRPr="009915C2" w:rsidRDefault="00447DF1" w:rsidP="00447DF1">
      <w:pPr>
        <w:autoSpaceDE w:val="0"/>
        <w:autoSpaceDN w:val="0"/>
        <w:adjustRightInd w:val="0"/>
        <w:spacing w:before="60" w:line="276" w:lineRule="auto"/>
        <w:ind w:left="851" w:hanging="284"/>
        <w:rPr>
          <w:rFonts w:ascii="Arial" w:eastAsiaTheme="minorHAnsi" w:hAnsi="Arial" w:cs="Arial"/>
          <w:i/>
          <w:iCs/>
          <w:color w:val="0070C0"/>
          <w:sz w:val="22"/>
          <w:szCs w:val="22"/>
          <w:lang w:eastAsia="en-US"/>
        </w:rPr>
      </w:pPr>
      <w:r w:rsidRPr="009915C2">
        <w:rPr>
          <w:rFonts w:ascii="Arial" w:hAnsi="Arial" w:cs="Arial"/>
          <w:sz w:val="22"/>
          <w:szCs w:val="22"/>
        </w:rPr>
        <w:sym w:font="Symbol" w:char="F0FF"/>
      </w:r>
      <w:r w:rsidRPr="009915C2">
        <w:rPr>
          <w:rFonts w:ascii="Arial" w:hAnsi="Arial" w:cs="Arial"/>
          <w:sz w:val="22"/>
          <w:szCs w:val="22"/>
        </w:rPr>
        <w:t xml:space="preserve">  odpisu z Centralnej Ewidencji Działalności Gospodarczej ze strony:    </w:t>
      </w:r>
      <w:hyperlink r:id="rId10" w:history="1">
        <w:r w:rsidRPr="009915C2">
          <w:rPr>
            <w:rStyle w:val="Hipercze"/>
            <w:rFonts w:ascii="Arial" w:eastAsiaTheme="minorHAnsi" w:hAnsi="Arial" w:cs="Arial"/>
            <w:i/>
            <w:iCs/>
            <w:sz w:val="22"/>
            <w:szCs w:val="22"/>
            <w:lang w:eastAsia="en-US"/>
          </w:rPr>
          <w:t>https://aplikacja.ceidg.gov.pl</w:t>
        </w:r>
      </w:hyperlink>
    </w:p>
    <w:p w14:paraId="31B26DA0" w14:textId="77777777" w:rsidR="00447DF1" w:rsidRPr="009915C2" w:rsidRDefault="00447DF1" w:rsidP="00447DF1">
      <w:pPr>
        <w:pStyle w:val="Akapitzlist"/>
        <w:autoSpaceDN w:val="0"/>
        <w:adjustRightInd w:val="0"/>
        <w:spacing w:before="60" w:after="0"/>
        <w:ind w:left="567"/>
        <w:rPr>
          <w:rFonts w:ascii="Arial" w:hAnsi="Arial" w:cs="Arial"/>
          <w:sz w:val="22"/>
          <w:szCs w:val="22"/>
          <w:lang w:val="pl-PL"/>
        </w:rPr>
      </w:pPr>
      <w:r w:rsidRPr="009915C2">
        <w:rPr>
          <w:rFonts w:ascii="Arial" w:hAnsi="Arial" w:cs="Arial"/>
          <w:sz w:val="22"/>
          <w:szCs w:val="22"/>
          <w:lang w:val="pl-PL"/>
        </w:rPr>
        <w:sym w:font="Symbol" w:char="F0FF"/>
      </w:r>
      <w:r w:rsidRPr="009915C2">
        <w:rPr>
          <w:rFonts w:ascii="Arial" w:hAnsi="Arial" w:cs="Arial"/>
          <w:sz w:val="22"/>
          <w:szCs w:val="22"/>
          <w:lang w:val="pl-PL"/>
        </w:rPr>
        <w:t xml:space="preserve">  inny rejestr ………………………………………………………………………..…………….</w:t>
      </w:r>
    </w:p>
    <w:p w14:paraId="25244E05" w14:textId="77777777" w:rsidR="00447DF1" w:rsidRPr="009915C2" w:rsidRDefault="00447DF1" w:rsidP="00447DF1">
      <w:pPr>
        <w:pStyle w:val="Akapitzlist"/>
        <w:autoSpaceDN w:val="0"/>
        <w:adjustRightInd w:val="0"/>
        <w:spacing w:before="60" w:after="0"/>
        <w:ind w:left="2484" w:firstLine="348"/>
        <w:rPr>
          <w:rFonts w:ascii="Arial" w:eastAsiaTheme="minorHAnsi" w:hAnsi="Arial" w:cs="Arial"/>
          <w:i/>
          <w:iCs/>
          <w:sz w:val="18"/>
          <w:szCs w:val="18"/>
          <w:lang w:val="pl-PL" w:eastAsia="en-US"/>
        </w:rPr>
      </w:pPr>
      <w:r w:rsidRPr="009915C2">
        <w:rPr>
          <w:rFonts w:ascii="Arial" w:eastAsiaTheme="minorHAnsi" w:hAnsi="Arial" w:cs="Arial"/>
          <w:i/>
          <w:iCs/>
          <w:sz w:val="18"/>
          <w:szCs w:val="18"/>
          <w:lang w:val="pl-PL" w:eastAsia="en-US"/>
        </w:rPr>
        <w:t>(wskazać właściwy rejestr i stronę internetową bazy danych)</w:t>
      </w:r>
    </w:p>
    <w:p w14:paraId="3C9E7B87" w14:textId="77777777" w:rsidR="00F019FA" w:rsidRPr="00F019FA" w:rsidRDefault="00F019FA" w:rsidP="00F019FA">
      <w:pPr>
        <w:rPr>
          <w:rFonts w:ascii="Cambria" w:hAnsi="Cambria" w:cs="Arial"/>
          <w:bCs/>
          <w:i/>
          <w:iCs/>
          <w:sz w:val="22"/>
          <w:szCs w:val="22"/>
          <w:lang w:eastAsia="ar-SA"/>
        </w:rPr>
      </w:pPr>
    </w:p>
    <w:p w14:paraId="26F5C4DC" w14:textId="77777777" w:rsidR="00F019FA" w:rsidRPr="00F019FA" w:rsidRDefault="00F019FA" w:rsidP="00F019FA">
      <w:pPr>
        <w:rPr>
          <w:rFonts w:ascii="Arial" w:hAnsi="Arial" w:cs="Arial"/>
          <w:bCs/>
          <w:i/>
          <w:iCs/>
          <w:sz w:val="22"/>
          <w:szCs w:val="22"/>
          <w:lang w:eastAsia="ar-SA"/>
        </w:rPr>
      </w:pPr>
    </w:p>
    <w:p w14:paraId="3D8DE518" w14:textId="77777777" w:rsidR="00F019FA" w:rsidRPr="00F019FA" w:rsidRDefault="00F019FA" w:rsidP="00F019FA">
      <w:pPr>
        <w:tabs>
          <w:tab w:val="left" w:pos="1500"/>
          <w:tab w:val="center" w:pos="4535"/>
        </w:tabs>
        <w:suppressAutoHyphens w:val="0"/>
        <w:spacing w:after="160" w:line="259" w:lineRule="auto"/>
        <w:rPr>
          <w:rFonts w:ascii="Arial" w:hAnsi="Arial" w:cs="Arial"/>
          <w:b/>
          <w:bCs/>
          <w:sz w:val="22"/>
          <w:szCs w:val="22"/>
          <w:u w:val="single"/>
          <w:lang w:eastAsia="ar-SA"/>
        </w:rPr>
      </w:pPr>
      <w:r w:rsidRPr="00F019FA">
        <w:rPr>
          <w:rFonts w:ascii="Arial" w:hAnsi="Arial" w:cs="Arial"/>
          <w:b/>
          <w:bCs/>
          <w:lang w:eastAsia="ar-SA"/>
        </w:rPr>
        <w:t xml:space="preserve">IV.  </w:t>
      </w:r>
      <w:r w:rsidRPr="00F019FA">
        <w:rPr>
          <w:rFonts w:ascii="Arial" w:hAnsi="Arial" w:cs="Arial"/>
          <w:b/>
          <w:bCs/>
          <w:sz w:val="22"/>
          <w:szCs w:val="22"/>
          <w:u w:val="single"/>
          <w:lang w:eastAsia="ar-SA"/>
        </w:rPr>
        <w:t>INNE INFORMACJE</w:t>
      </w:r>
    </w:p>
    <w:p w14:paraId="079A93E7" w14:textId="77777777" w:rsidR="00F019FA" w:rsidRPr="00F019FA" w:rsidRDefault="00F019FA" w:rsidP="002279F6">
      <w:pPr>
        <w:numPr>
          <w:ilvl w:val="0"/>
          <w:numId w:val="8"/>
        </w:numPr>
        <w:tabs>
          <w:tab w:val="left" w:pos="567"/>
        </w:tabs>
        <w:suppressAutoHyphens w:val="0"/>
        <w:spacing w:after="12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W przypadku konieczności udzielania wyjaśnień, dotyczących przedstawionej oferty, proszę/simy  o zwracanie się do:</w:t>
      </w:r>
    </w:p>
    <w:p w14:paraId="5028B1A6" w14:textId="44C35C93" w:rsidR="00F019FA" w:rsidRPr="00F019FA" w:rsidRDefault="00447DF1" w:rsidP="002279F6">
      <w:pPr>
        <w:tabs>
          <w:tab w:val="left" w:pos="567"/>
        </w:tabs>
        <w:spacing w:after="120" w:line="276" w:lineRule="auto"/>
        <w:ind w:left="567"/>
        <w:jc w:val="both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i</w:t>
      </w:r>
      <w:r w:rsidR="00F019FA" w:rsidRPr="00F019FA">
        <w:rPr>
          <w:rFonts w:ascii="Arial" w:hAnsi="Arial" w:cs="Arial"/>
          <w:sz w:val="22"/>
          <w:szCs w:val="22"/>
          <w:lang w:eastAsia="ar-SA"/>
        </w:rPr>
        <w:t>mię i nazwisko ……………………..……………………..……..……………………….</w:t>
      </w:r>
    </w:p>
    <w:p w14:paraId="44341801" w14:textId="77777777" w:rsidR="00F019FA" w:rsidRPr="00F019FA" w:rsidRDefault="00F019FA" w:rsidP="002279F6">
      <w:pPr>
        <w:tabs>
          <w:tab w:val="left" w:pos="567"/>
        </w:tabs>
        <w:spacing w:after="120" w:line="276" w:lineRule="auto"/>
        <w:ind w:left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tel. … …………….……………………..….……………………….………………..…....</w:t>
      </w:r>
    </w:p>
    <w:p w14:paraId="1D89AB04" w14:textId="77777777" w:rsidR="00F019FA" w:rsidRPr="00F019FA" w:rsidRDefault="00F019FA" w:rsidP="002279F6">
      <w:pPr>
        <w:tabs>
          <w:tab w:val="left" w:pos="567"/>
        </w:tabs>
        <w:spacing w:after="120" w:line="276" w:lineRule="auto"/>
        <w:ind w:left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adres e-mail: …………..…………………………………………………………………..</w:t>
      </w:r>
    </w:p>
    <w:p w14:paraId="45728B53" w14:textId="77777777" w:rsidR="00F019FA" w:rsidRPr="00F019FA" w:rsidRDefault="00F019FA" w:rsidP="002279F6">
      <w:pPr>
        <w:numPr>
          <w:ilvl w:val="0"/>
          <w:numId w:val="8"/>
        </w:numPr>
        <w:tabs>
          <w:tab w:val="left" w:pos="567"/>
        </w:tabs>
        <w:suppressAutoHyphens w:val="0"/>
        <w:spacing w:after="120" w:line="276" w:lineRule="auto"/>
        <w:ind w:left="567" w:hanging="567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W przypadku wyboru mojej/naszej oferty rozliczenia będą dokonywane za pośrednictwem mojego/naszego rachunku bankowego:</w:t>
      </w:r>
    </w:p>
    <w:p w14:paraId="5657C4F2" w14:textId="02E3F944" w:rsidR="00F019FA" w:rsidRPr="00F019FA" w:rsidRDefault="00447DF1" w:rsidP="002279F6">
      <w:pPr>
        <w:tabs>
          <w:tab w:val="left" w:pos="567"/>
        </w:tabs>
        <w:spacing w:after="120" w:line="276" w:lineRule="auto"/>
        <w:ind w:left="567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n</w:t>
      </w:r>
      <w:r w:rsidR="00F019FA" w:rsidRPr="00F019FA">
        <w:rPr>
          <w:rFonts w:ascii="Arial" w:hAnsi="Arial" w:cs="Arial"/>
          <w:sz w:val="22"/>
          <w:szCs w:val="22"/>
          <w:lang w:eastAsia="ar-SA"/>
        </w:rPr>
        <w:t>azwa banku ...........................................................................................................</w:t>
      </w:r>
    </w:p>
    <w:p w14:paraId="002B50EF" w14:textId="31D3D99D" w:rsidR="00F019FA" w:rsidRPr="00F019FA" w:rsidRDefault="00447DF1" w:rsidP="002279F6">
      <w:pPr>
        <w:tabs>
          <w:tab w:val="left" w:pos="567"/>
        </w:tabs>
        <w:spacing w:after="120" w:line="276" w:lineRule="auto"/>
        <w:ind w:left="567"/>
        <w:rPr>
          <w:rFonts w:ascii="Arial" w:hAnsi="Arial" w:cs="Arial"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n</w:t>
      </w:r>
      <w:r w:rsidR="00F019FA" w:rsidRPr="00F019FA">
        <w:rPr>
          <w:rFonts w:ascii="Arial" w:hAnsi="Arial" w:cs="Arial"/>
          <w:sz w:val="22"/>
          <w:szCs w:val="22"/>
          <w:lang w:eastAsia="ar-SA"/>
        </w:rPr>
        <w:t>r rachunku ..............................................................................................................</w:t>
      </w:r>
    </w:p>
    <w:p w14:paraId="7A2BAD9C" w14:textId="339D5F24" w:rsidR="00F019FA" w:rsidRPr="005B22F2" w:rsidRDefault="005B22F2" w:rsidP="002279F6">
      <w:pPr>
        <w:numPr>
          <w:ilvl w:val="0"/>
          <w:numId w:val="8"/>
        </w:numPr>
        <w:suppressAutoHyphens w:val="0"/>
        <w:spacing w:after="120" w:line="276" w:lineRule="auto"/>
        <w:ind w:left="567" w:hanging="567"/>
        <w:jc w:val="both"/>
        <w:rPr>
          <w:rFonts w:ascii="Arial" w:hAnsi="Arial" w:cs="Arial"/>
          <w:szCs w:val="22"/>
        </w:rPr>
      </w:pPr>
      <w:r w:rsidRPr="00941F06">
        <w:rPr>
          <w:rFonts w:ascii="Arial" w:hAnsi="Arial" w:cs="Arial"/>
          <w:szCs w:val="22"/>
        </w:rPr>
        <w:t>Załąc</w:t>
      </w:r>
      <w:r>
        <w:rPr>
          <w:rFonts w:ascii="Arial" w:hAnsi="Arial" w:cs="Arial"/>
          <w:szCs w:val="22"/>
        </w:rPr>
        <w:t>znikami do niniejszej oferty są</w:t>
      </w:r>
      <w:r w:rsidR="00D45D7E" w:rsidRPr="005B22F2">
        <w:rPr>
          <w:rFonts w:ascii="Arial" w:hAnsi="Arial" w:cs="Arial"/>
          <w:i/>
          <w:sz w:val="22"/>
          <w:szCs w:val="23"/>
        </w:rPr>
        <w:t xml:space="preserve"> (należy wpisać wszystkie </w:t>
      </w:r>
      <w:r w:rsidR="00D45D7E" w:rsidRPr="005B22F2">
        <w:rPr>
          <w:rFonts w:ascii="Arial" w:hAnsi="Arial" w:cs="Arial"/>
          <w:i/>
          <w:sz w:val="22"/>
          <w:szCs w:val="22"/>
        </w:rPr>
        <w:t>złożone wraz z ofertą oświadczenia i dokumenty):</w:t>
      </w:r>
    </w:p>
    <w:p w14:paraId="78B03881" w14:textId="77777777" w:rsidR="00F019FA" w:rsidRPr="00F019FA" w:rsidRDefault="00F019FA" w:rsidP="00D45D7E">
      <w:pPr>
        <w:numPr>
          <w:ilvl w:val="0"/>
          <w:numId w:val="2"/>
        </w:numPr>
        <w:suppressAutoHyphens w:val="0"/>
        <w:spacing w:after="120" w:line="276" w:lineRule="auto"/>
        <w:ind w:left="567" w:hanging="141"/>
        <w:jc w:val="both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………………………………………………………………………………….……….</w:t>
      </w:r>
    </w:p>
    <w:p w14:paraId="1B74A26E" w14:textId="77777777" w:rsidR="00F019FA" w:rsidRPr="00F019FA" w:rsidRDefault="00F019FA" w:rsidP="00D45D7E">
      <w:pPr>
        <w:numPr>
          <w:ilvl w:val="0"/>
          <w:numId w:val="2"/>
        </w:numPr>
        <w:suppressAutoHyphens w:val="0"/>
        <w:spacing w:after="120" w:line="276" w:lineRule="auto"/>
        <w:ind w:left="567" w:hanging="141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………………………………………………………………………..…………………</w:t>
      </w:r>
    </w:p>
    <w:p w14:paraId="64880949" w14:textId="77777777" w:rsidR="00F019FA" w:rsidRPr="00F019FA" w:rsidRDefault="00F019FA" w:rsidP="00D45D7E">
      <w:pPr>
        <w:numPr>
          <w:ilvl w:val="0"/>
          <w:numId w:val="2"/>
        </w:numPr>
        <w:suppressAutoHyphens w:val="0"/>
        <w:spacing w:after="120" w:line="276" w:lineRule="auto"/>
        <w:ind w:left="567" w:hanging="141"/>
        <w:rPr>
          <w:rFonts w:ascii="Arial" w:hAnsi="Arial" w:cs="Arial"/>
          <w:sz w:val="22"/>
          <w:szCs w:val="22"/>
          <w:lang w:eastAsia="ar-SA"/>
        </w:rPr>
      </w:pPr>
      <w:r w:rsidRPr="00F019FA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………………………………………………………………………………………….</w:t>
      </w:r>
    </w:p>
    <w:p w14:paraId="117A6396" w14:textId="77777777" w:rsidR="00806AB0" w:rsidRDefault="00806AB0" w:rsidP="00F019FA">
      <w:pPr>
        <w:rPr>
          <w:rFonts w:ascii="Arial" w:hAnsi="Arial" w:cs="Arial"/>
          <w:sz w:val="22"/>
          <w:szCs w:val="22"/>
          <w:lang w:eastAsia="ar-SA"/>
        </w:rPr>
      </w:pPr>
    </w:p>
    <w:p w14:paraId="1F4B2B90" w14:textId="77777777" w:rsidR="00806AB0" w:rsidRDefault="00806AB0" w:rsidP="00F019FA">
      <w:pPr>
        <w:rPr>
          <w:rFonts w:ascii="Arial" w:hAnsi="Arial" w:cs="Arial"/>
          <w:sz w:val="22"/>
          <w:szCs w:val="22"/>
          <w:lang w:eastAsia="ar-SA"/>
        </w:rPr>
      </w:pPr>
    </w:p>
    <w:p w14:paraId="20FF1721" w14:textId="77777777" w:rsidR="00157EE9" w:rsidRDefault="00157EE9" w:rsidP="00F019FA">
      <w:pPr>
        <w:rPr>
          <w:rFonts w:ascii="Arial" w:hAnsi="Arial" w:cs="Arial"/>
          <w:sz w:val="22"/>
          <w:szCs w:val="22"/>
          <w:lang w:eastAsia="ar-SA"/>
        </w:rPr>
      </w:pPr>
    </w:p>
    <w:p w14:paraId="2DD60630" w14:textId="77777777" w:rsidR="00A247F2" w:rsidRDefault="00A247F2" w:rsidP="00F019FA">
      <w:pPr>
        <w:rPr>
          <w:rFonts w:ascii="Arial" w:hAnsi="Arial" w:cs="Arial"/>
          <w:sz w:val="22"/>
          <w:szCs w:val="22"/>
          <w:lang w:eastAsia="ar-SA"/>
        </w:rPr>
      </w:pPr>
    </w:p>
    <w:p w14:paraId="331188D3" w14:textId="77777777" w:rsidR="00A44D3F" w:rsidRDefault="00A44D3F" w:rsidP="00F019FA">
      <w:pPr>
        <w:rPr>
          <w:rFonts w:ascii="Arial" w:hAnsi="Arial" w:cs="Arial"/>
          <w:sz w:val="22"/>
          <w:szCs w:val="22"/>
          <w:lang w:eastAsia="ar-SA"/>
        </w:rPr>
      </w:pPr>
    </w:p>
    <w:p w14:paraId="14EC4A63" w14:textId="77777777" w:rsidR="00F019FA" w:rsidRPr="00F019FA" w:rsidRDefault="00F019FA" w:rsidP="00F019FA">
      <w:pPr>
        <w:rPr>
          <w:rFonts w:ascii="Arial" w:hAnsi="Arial" w:cs="Arial"/>
          <w:lang w:eastAsia="ar-SA"/>
        </w:rPr>
      </w:pPr>
      <w:r w:rsidRPr="00F019FA">
        <w:rPr>
          <w:rFonts w:ascii="Arial" w:hAnsi="Arial" w:cs="Arial"/>
          <w:lang w:eastAsia="ar-SA"/>
        </w:rPr>
        <w:t>……………………………..</w:t>
      </w:r>
      <w:r w:rsidRPr="00F019FA">
        <w:rPr>
          <w:rFonts w:ascii="Arial" w:hAnsi="Arial" w:cs="Arial"/>
          <w:lang w:eastAsia="ar-SA"/>
        </w:rPr>
        <w:tab/>
      </w:r>
      <w:r w:rsidRPr="00F019FA">
        <w:rPr>
          <w:rFonts w:ascii="Arial" w:hAnsi="Arial" w:cs="Arial"/>
          <w:lang w:eastAsia="ar-SA"/>
        </w:rPr>
        <w:tab/>
      </w:r>
      <w:r w:rsidRPr="00F019FA">
        <w:rPr>
          <w:rFonts w:ascii="Arial" w:hAnsi="Arial" w:cs="Arial"/>
          <w:lang w:eastAsia="ar-SA"/>
        </w:rPr>
        <w:tab/>
        <w:t>..…..……………………………………………</w:t>
      </w:r>
    </w:p>
    <w:p w14:paraId="47EE6466" w14:textId="18E4D855" w:rsidR="00F019FA" w:rsidRPr="00F019FA" w:rsidRDefault="00F019FA" w:rsidP="00F019FA">
      <w:pPr>
        <w:ind w:left="4395" w:hanging="4248"/>
        <w:rPr>
          <w:rFonts w:ascii="Arial" w:hAnsi="Arial" w:cs="Arial"/>
          <w:i/>
          <w:sz w:val="20"/>
          <w:szCs w:val="20"/>
          <w:vertAlign w:val="superscript"/>
          <w:lang w:eastAsia="ar-SA"/>
        </w:rPr>
      </w:pPr>
      <w:r w:rsidRPr="00F019FA">
        <w:rPr>
          <w:rFonts w:ascii="Arial" w:hAnsi="Arial" w:cs="Arial"/>
          <w:i/>
          <w:color w:val="000000"/>
          <w:sz w:val="20"/>
          <w:szCs w:val="20"/>
          <w:lang w:eastAsia="ar-SA"/>
        </w:rPr>
        <w:t xml:space="preserve">    miejscowość, data                                      kwalifikowany podpis elektroniczny lub podpis zaufania lub podpis osobisty osoby/osób upoważnionej/</w:t>
      </w:r>
      <w:proofErr w:type="spellStart"/>
      <w:r w:rsidRPr="00F019FA">
        <w:rPr>
          <w:rFonts w:ascii="Arial" w:hAnsi="Arial" w:cs="Arial"/>
          <w:i/>
          <w:sz w:val="20"/>
          <w:szCs w:val="20"/>
          <w:lang w:eastAsia="ar-SA"/>
        </w:rPr>
        <w:t>nych</w:t>
      </w:r>
      <w:proofErr w:type="spellEnd"/>
      <w:r w:rsidRPr="00F019FA">
        <w:rPr>
          <w:rFonts w:ascii="Arial" w:hAnsi="Arial" w:cs="Arial"/>
          <w:i/>
          <w:sz w:val="20"/>
          <w:szCs w:val="20"/>
          <w:lang w:eastAsia="ar-SA"/>
        </w:rPr>
        <w:t xml:space="preserve">         do występowania  w imieniu Wykonawcy </w:t>
      </w:r>
      <w:r w:rsidR="00E0038D">
        <w:rPr>
          <w:rFonts w:ascii="Arial" w:hAnsi="Arial" w:cs="Arial"/>
          <w:i/>
          <w:sz w:val="20"/>
          <w:szCs w:val="20"/>
          <w:vertAlign w:val="superscript"/>
          <w:lang w:eastAsia="ar-SA"/>
        </w:rPr>
        <w:t>(</w:t>
      </w:r>
      <w:r w:rsidR="00A84B22">
        <w:rPr>
          <w:rFonts w:ascii="Arial" w:hAnsi="Arial" w:cs="Arial"/>
          <w:i/>
          <w:sz w:val="20"/>
          <w:szCs w:val="20"/>
          <w:vertAlign w:val="superscript"/>
          <w:lang w:eastAsia="ar-SA"/>
        </w:rPr>
        <w:t>6</w:t>
      </w:r>
      <w:r w:rsidRPr="00F019FA">
        <w:rPr>
          <w:rFonts w:ascii="Arial" w:hAnsi="Arial" w:cs="Arial"/>
          <w:i/>
          <w:sz w:val="20"/>
          <w:szCs w:val="20"/>
          <w:vertAlign w:val="superscript"/>
          <w:lang w:eastAsia="ar-SA"/>
        </w:rPr>
        <w:t>)</w:t>
      </w:r>
    </w:p>
    <w:p w14:paraId="7527045B" w14:textId="77777777" w:rsidR="00157EE9" w:rsidRDefault="00157EE9" w:rsidP="00F019FA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35CD73E0" w14:textId="77777777" w:rsidR="00F019FA" w:rsidRPr="00F019FA" w:rsidRDefault="00F019FA" w:rsidP="00F019FA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bCs/>
          <w:sz w:val="20"/>
          <w:szCs w:val="20"/>
          <w:lang w:eastAsia="ar-SA"/>
        </w:rPr>
      </w:pPr>
      <w:r w:rsidRPr="00F019FA">
        <w:rPr>
          <w:rFonts w:ascii="Arial" w:hAnsi="Arial" w:cs="Arial"/>
          <w:b/>
          <w:bCs/>
          <w:sz w:val="20"/>
          <w:szCs w:val="20"/>
          <w:lang w:eastAsia="ar-SA"/>
        </w:rPr>
        <w:t>OBJAŚNIENIA</w:t>
      </w:r>
    </w:p>
    <w:p w14:paraId="4EAB5A83" w14:textId="1397A6C1" w:rsidR="002260FF" w:rsidRPr="0077143F" w:rsidRDefault="002260FF" w:rsidP="002260FF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60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bookmarkStart w:id="1" w:name="OLE_LINK200"/>
      <w:bookmarkStart w:id="2" w:name="OLE_LINK201"/>
      <w:bookmarkStart w:id="3" w:name="OLE_LINK202"/>
      <w:r w:rsidRPr="0077143F">
        <w:rPr>
          <w:rFonts w:ascii="Arial" w:hAnsi="Arial" w:cs="Arial"/>
          <w:b/>
          <w:sz w:val="20"/>
          <w:szCs w:val="20"/>
        </w:rPr>
        <w:t xml:space="preserve">Definicja </w:t>
      </w:r>
      <w:proofErr w:type="spellStart"/>
      <w:r w:rsidRPr="0077143F">
        <w:rPr>
          <w:rFonts w:ascii="Arial" w:hAnsi="Arial" w:cs="Arial"/>
          <w:b/>
          <w:sz w:val="20"/>
          <w:szCs w:val="20"/>
        </w:rPr>
        <w:t>mikroprzędsiębiorcy</w:t>
      </w:r>
      <w:proofErr w:type="spellEnd"/>
      <w:r w:rsidRPr="0077143F">
        <w:rPr>
          <w:rFonts w:ascii="Arial" w:hAnsi="Arial" w:cs="Arial"/>
          <w:b/>
          <w:sz w:val="20"/>
          <w:szCs w:val="20"/>
        </w:rPr>
        <w:t>, małego i średniego przedsiębiorcy znajduje się w art. 7 ust. 1 pkt 1, 2 i 3 ustawy z dnia 6 marca 2018 r. Prawo przedsiębiorców (Dz.</w:t>
      </w:r>
      <w:r w:rsidR="00A44D3F" w:rsidRPr="0077143F">
        <w:rPr>
          <w:rFonts w:ascii="Arial" w:hAnsi="Arial" w:cs="Arial"/>
          <w:b/>
          <w:sz w:val="20"/>
          <w:szCs w:val="20"/>
        </w:rPr>
        <w:t> U. z 202</w:t>
      </w:r>
      <w:r w:rsidR="00447DF1">
        <w:rPr>
          <w:rFonts w:ascii="Arial" w:hAnsi="Arial" w:cs="Arial"/>
          <w:b/>
          <w:sz w:val="20"/>
          <w:szCs w:val="20"/>
        </w:rPr>
        <w:t>5</w:t>
      </w:r>
      <w:r w:rsidRPr="0077143F">
        <w:rPr>
          <w:rFonts w:ascii="Arial" w:hAnsi="Arial" w:cs="Arial"/>
          <w:b/>
          <w:sz w:val="20"/>
          <w:szCs w:val="20"/>
        </w:rPr>
        <w:t xml:space="preserve"> r. poz. </w:t>
      </w:r>
      <w:r w:rsidR="00447DF1">
        <w:rPr>
          <w:rFonts w:ascii="Arial" w:hAnsi="Arial" w:cs="Arial"/>
          <w:b/>
          <w:sz w:val="20"/>
          <w:szCs w:val="20"/>
        </w:rPr>
        <w:t>1480 z późn.zm.</w:t>
      </w:r>
      <w:r w:rsidRPr="0077143F">
        <w:rPr>
          <w:rFonts w:ascii="Arial" w:hAnsi="Arial" w:cs="Arial"/>
          <w:b/>
          <w:sz w:val="20"/>
          <w:szCs w:val="20"/>
        </w:rPr>
        <w:t>).</w:t>
      </w:r>
    </w:p>
    <w:bookmarkEnd w:id="1"/>
    <w:bookmarkEnd w:id="2"/>
    <w:bookmarkEnd w:id="3"/>
    <w:p w14:paraId="7954423D" w14:textId="1F870597" w:rsidR="001B7746" w:rsidRPr="0077143F" w:rsidRDefault="001B7746" w:rsidP="001B7746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60"/>
        <w:ind w:left="357" w:hanging="357"/>
        <w:jc w:val="both"/>
        <w:rPr>
          <w:rFonts w:ascii="Arial" w:hAnsi="Arial" w:cs="Arial"/>
          <w:b/>
          <w:sz w:val="20"/>
          <w:szCs w:val="20"/>
        </w:rPr>
      </w:pPr>
      <w:r w:rsidRPr="0077143F">
        <w:rPr>
          <w:rFonts w:ascii="Arial" w:hAnsi="Arial" w:cs="Arial"/>
          <w:b/>
          <w:sz w:val="20"/>
          <w:szCs w:val="18"/>
        </w:rPr>
        <w:t xml:space="preserve">należy wpisać imię i nazwisko </w:t>
      </w:r>
      <w:r w:rsidR="00447DF1">
        <w:rPr>
          <w:rFonts w:ascii="Arial" w:hAnsi="Arial" w:cs="Arial"/>
          <w:b/>
          <w:sz w:val="20"/>
          <w:szCs w:val="18"/>
        </w:rPr>
        <w:t>inżyniera wiodącego</w:t>
      </w:r>
      <w:r w:rsidRPr="0077143F">
        <w:rPr>
          <w:rFonts w:ascii="Arial" w:hAnsi="Arial" w:cs="Arial"/>
          <w:b/>
          <w:sz w:val="20"/>
          <w:szCs w:val="18"/>
        </w:rPr>
        <w:t>,</w:t>
      </w:r>
      <w:r w:rsidRPr="0077143F">
        <w:rPr>
          <w:rFonts w:ascii="Arial" w:hAnsi="Arial" w:cs="Arial"/>
          <w:b/>
          <w:sz w:val="20"/>
          <w:szCs w:val="20"/>
        </w:rPr>
        <w:t xml:space="preserve"> wpisać liczbę usług oraz wypełnić danymi wszystkie pozycje  w tabeli w zakresie dotyczącym tych usług</w:t>
      </w:r>
    </w:p>
    <w:p w14:paraId="307E215C" w14:textId="40AFDA9A" w:rsidR="001B7746" w:rsidRPr="0077143F" w:rsidRDefault="001B7746" w:rsidP="001B7746">
      <w:pPr>
        <w:spacing w:line="276" w:lineRule="auto"/>
        <w:ind w:left="426" w:hanging="142"/>
        <w:jc w:val="both"/>
        <w:rPr>
          <w:rFonts w:ascii="Arial" w:hAnsi="Arial" w:cs="Arial"/>
          <w:sz w:val="20"/>
          <w:szCs w:val="20"/>
        </w:rPr>
      </w:pPr>
      <w:r w:rsidRPr="0077143F">
        <w:rPr>
          <w:rFonts w:ascii="Arial" w:hAnsi="Arial" w:cs="Arial"/>
          <w:sz w:val="20"/>
          <w:szCs w:val="20"/>
        </w:rPr>
        <w:t xml:space="preserve"> Na podstawie informacji zawartych w pkt 2 </w:t>
      </w:r>
      <w:r w:rsidRPr="0077143F">
        <w:rPr>
          <w:rFonts w:ascii="Arial" w:eastAsia="Calibri" w:hAnsi="Arial" w:cs="Arial"/>
          <w:sz w:val="20"/>
          <w:szCs w:val="20"/>
          <w:lang w:eastAsia="ar-SA"/>
        </w:rPr>
        <w:t>Rozdziału II Formularza ofertowego</w:t>
      </w:r>
      <w:r w:rsidRPr="0077143F">
        <w:rPr>
          <w:rFonts w:ascii="Arial" w:hAnsi="Arial" w:cs="Arial"/>
          <w:sz w:val="20"/>
          <w:szCs w:val="20"/>
        </w:rPr>
        <w:t xml:space="preserve">, Zamawiający będzie przyznawać punkty według kryterium oceny ofert, określonego w pkt 15.9.2 SWZ, tj. wg kryterium doświadczenie </w:t>
      </w:r>
      <w:r w:rsidR="00447DF1">
        <w:rPr>
          <w:rFonts w:ascii="Arial" w:hAnsi="Arial" w:cs="Arial"/>
          <w:sz w:val="20"/>
          <w:szCs w:val="20"/>
        </w:rPr>
        <w:t>inżyniera wiodącego</w:t>
      </w:r>
    </w:p>
    <w:p w14:paraId="59EE7903" w14:textId="77777777" w:rsidR="00605428" w:rsidRPr="0077143F" w:rsidRDefault="00605428" w:rsidP="00605428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60"/>
        <w:ind w:left="357" w:hanging="357"/>
        <w:jc w:val="both"/>
        <w:rPr>
          <w:rFonts w:ascii="Arial" w:eastAsia="Calibri" w:hAnsi="Arial" w:cs="Arial"/>
          <w:b/>
          <w:sz w:val="20"/>
          <w:szCs w:val="20"/>
          <w:lang w:eastAsia="ar-SA"/>
        </w:rPr>
      </w:pPr>
      <w:r w:rsidRPr="0077143F">
        <w:rPr>
          <w:rFonts w:ascii="Arial" w:eastAsia="Calibri" w:hAnsi="Arial" w:cs="Arial"/>
          <w:b/>
          <w:sz w:val="20"/>
          <w:szCs w:val="20"/>
          <w:lang w:eastAsia="ar-SA"/>
        </w:rPr>
        <w:t>należy zaznaczyć właściwe</w:t>
      </w:r>
    </w:p>
    <w:p w14:paraId="3EC333A4" w14:textId="2CA54A06" w:rsidR="00605428" w:rsidRPr="0077143F" w:rsidRDefault="00605428" w:rsidP="00605428">
      <w:pPr>
        <w:suppressAutoHyphens w:val="0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b/>
          <w:bCs/>
          <w:sz w:val="20"/>
          <w:szCs w:val="20"/>
          <w:lang w:eastAsia="ar-SA"/>
        </w:rPr>
      </w:pPr>
      <w:r w:rsidRPr="0077143F">
        <w:rPr>
          <w:rFonts w:ascii="Arial" w:eastAsia="Calibri" w:hAnsi="Arial" w:cs="Arial"/>
          <w:b/>
          <w:sz w:val="20"/>
          <w:szCs w:val="20"/>
          <w:lang w:eastAsia="ar-SA"/>
        </w:rPr>
        <w:t>W przypadku braku wskazania w formularzu ofertowym części zamówienia, której wykonanie będzie powierzone podwykonawcom, przyjmuje się, że całość zamówienia zostanie zrealizowana siłami własnymi Wykonawcy</w:t>
      </w:r>
    </w:p>
    <w:p w14:paraId="637ACEB3" w14:textId="77777777" w:rsidR="00F019FA" w:rsidRPr="0077143F" w:rsidRDefault="00F019FA" w:rsidP="005B42C2">
      <w:pPr>
        <w:numPr>
          <w:ilvl w:val="0"/>
          <w:numId w:val="3"/>
        </w:numPr>
        <w:suppressAutoHyphens w:val="0"/>
        <w:autoSpaceDE w:val="0"/>
        <w:autoSpaceDN w:val="0"/>
        <w:adjustRightInd w:val="0"/>
        <w:spacing w:after="60"/>
        <w:ind w:left="357" w:hanging="357"/>
        <w:jc w:val="both"/>
        <w:rPr>
          <w:rFonts w:ascii="Arial" w:eastAsia="Calibri" w:hAnsi="Arial" w:cs="Arial"/>
          <w:b/>
          <w:bCs/>
          <w:sz w:val="20"/>
          <w:szCs w:val="20"/>
          <w:lang w:eastAsia="ar-SA"/>
        </w:rPr>
      </w:pPr>
      <w:r w:rsidRPr="0077143F">
        <w:rPr>
          <w:rFonts w:ascii="Arial" w:eastAsia="Calibri" w:hAnsi="Arial" w:cs="Arial"/>
          <w:b/>
          <w:bCs/>
          <w:sz w:val="20"/>
          <w:szCs w:val="20"/>
          <w:lang w:eastAsia="ar-SA"/>
        </w:rPr>
        <w:lastRenderedPageBreak/>
        <w:t>należy zaznaczyć właściwe pole i ewentualnie podać wymagane informacje</w:t>
      </w:r>
    </w:p>
    <w:p w14:paraId="79589572" w14:textId="622A4649" w:rsidR="00F019FA" w:rsidRPr="0077143F" w:rsidRDefault="00F019FA" w:rsidP="00F019FA">
      <w:pPr>
        <w:suppressAutoHyphens w:val="0"/>
        <w:autoSpaceDE w:val="0"/>
        <w:autoSpaceDN w:val="0"/>
        <w:adjustRightInd w:val="0"/>
        <w:spacing w:after="60"/>
        <w:ind w:left="357"/>
        <w:jc w:val="both"/>
        <w:rPr>
          <w:rFonts w:ascii="Arial" w:eastAsia="Calibri" w:hAnsi="Arial" w:cs="Arial"/>
          <w:bCs/>
          <w:sz w:val="20"/>
          <w:szCs w:val="20"/>
          <w:lang w:eastAsia="ar-SA"/>
        </w:rPr>
      </w:pPr>
      <w:r w:rsidRPr="0077143F">
        <w:rPr>
          <w:rFonts w:ascii="Arial" w:eastAsia="Calibri" w:hAnsi="Arial" w:cs="Arial"/>
          <w:sz w:val="20"/>
          <w:szCs w:val="20"/>
          <w:lang w:eastAsia="ar-SA"/>
        </w:rPr>
        <w:t>Brak wskazania w formularzu ofertowym obowiązku podatkowego, o którym mowa w przytoczonej ustawie o podatku od towaru i usług, będzie oznaczało, że obowiązek ten nie powstaje po stronie Zamawiającego.</w:t>
      </w:r>
    </w:p>
    <w:p w14:paraId="1486B498" w14:textId="49FA4392" w:rsidR="00E0038D" w:rsidRPr="00E0038D" w:rsidRDefault="00E0038D" w:rsidP="00E0038D">
      <w:pPr>
        <w:pStyle w:val="Akapitzlist"/>
        <w:numPr>
          <w:ilvl w:val="0"/>
          <w:numId w:val="3"/>
        </w:numPr>
        <w:suppressAutoHyphens w:val="0"/>
        <w:autoSpaceDN w:val="0"/>
        <w:adjustRightInd w:val="0"/>
        <w:spacing w:before="0" w:after="120"/>
        <w:ind w:left="357" w:hanging="357"/>
        <w:jc w:val="both"/>
        <w:rPr>
          <w:rFonts w:ascii="Arial" w:hAnsi="Arial" w:cs="Arial"/>
          <w:lang w:val="pl-PL"/>
        </w:rPr>
      </w:pPr>
      <w:r w:rsidRPr="0077143F">
        <w:rPr>
          <w:rFonts w:ascii="Arial" w:hAnsi="Arial" w:cs="Arial"/>
          <w:b/>
          <w:lang w:val="pl-PL"/>
        </w:rPr>
        <w:t>należy wskazać podmiotowe</w:t>
      </w:r>
      <w:r w:rsidRPr="00E0038D">
        <w:rPr>
          <w:rFonts w:ascii="Arial" w:hAnsi="Arial" w:cs="Arial"/>
          <w:b/>
          <w:lang w:val="pl-PL"/>
        </w:rPr>
        <w:t xml:space="preserve"> środki dowodowe lub dokumenty oraz bezpłatne i ogólnodostępne bazy danych, </w:t>
      </w:r>
      <w:r w:rsidRPr="00E0038D">
        <w:rPr>
          <w:rFonts w:ascii="Arial" w:hAnsi="Arial" w:cs="Arial"/>
          <w:lang w:val="pl-PL"/>
        </w:rPr>
        <w:t>w szczególności rejestry publiczne w</w:t>
      </w:r>
      <w:r w:rsidR="009D24B4">
        <w:rPr>
          <w:rFonts w:ascii="Arial" w:hAnsi="Arial" w:cs="Arial"/>
          <w:lang w:val="pl-PL"/>
        </w:rPr>
        <w:t xml:space="preserve"> rozumieniu ustawy z dnia 17 </w:t>
      </w:r>
      <w:r w:rsidRPr="00E0038D">
        <w:rPr>
          <w:rFonts w:ascii="Arial" w:hAnsi="Arial" w:cs="Arial"/>
          <w:lang w:val="pl-PL"/>
        </w:rPr>
        <w:t>lutego 2005 r. o informatyzacji działalności podmiotów realizujących zadania publiczne, o których mowa w art. 127 ust. 1 ustawy Prawo zamówień publicznych</w:t>
      </w:r>
      <w:r w:rsidRPr="00E0038D">
        <w:rPr>
          <w:rFonts w:ascii="Arial" w:hAnsi="Arial" w:cs="Arial"/>
          <w:szCs w:val="22"/>
          <w:lang w:val="pl-PL" w:eastAsia="en-US"/>
        </w:rPr>
        <w:t xml:space="preserve"> </w:t>
      </w:r>
      <w:r w:rsidRPr="00E0038D">
        <w:rPr>
          <w:rFonts w:ascii="Arial" w:hAnsi="Arial" w:cs="Arial"/>
          <w:lang w:val="pl-PL"/>
        </w:rPr>
        <w:t>w odniesieniu do Wykonawcy, Wykonawców wspólnie ubiegających się o zamówienie, podmiotu udostępniającego zasoby</w:t>
      </w:r>
      <w:r w:rsidR="00157EE9">
        <w:rPr>
          <w:rFonts w:ascii="Arial" w:hAnsi="Arial" w:cs="Arial"/>
          <w:lang w:val="pl-PL"/>
        </w:rPr>
        <w:t>.</w:t>
      </w:r>
    </w:p>
    <w:p w14:paraId="1A749761" w14:textId="53233420" w:rsidR="001769B5" w:rsidRPr="00A44D3F" w:rsidRDefault="00F019FA" w:rsidP="004006F4">
      <w:pPr>
        <w:numPr>
          <w:ilvl w:val="0"/>
          <w:numId w:val="3"/>
        </w:numPr>
        <w:suppressAutoHyphens w:val="0"/>
        <w:autoSpaceDE w:val="0"/>
        <w:autoSpaceDN w:val="0"/>
        <w:spacing w:after="60"/>
        <w:ind w:left="426" w:hanging="426"/>
        <w:jc w:val="both"/>
        <w:rPr>
          <w:rFonts w:ascii="Arial" w:hAnsi="Arial" w:cs="Arial"/>
        </w:rPr>
      </w:pPr>
      <w:r w:rsidRPr="00A44D3F">
        <w:rPr>
          <w:rFonts w:ascii="Arial" w:hAnsi="Arial" w:cs="Arial"/>
          <w:b/>
          <w:sz w:val="20"/>
          <w:lang w:eastAsia="ar-SA"/>
        </w:rPr>
        <w:t xml:space="preserve">ofertę należy złożyć w formie elektronicznej, tj. </w:t>
      </w:r>
      <w:bookmarkStart w:id="4" w:name="_Hlk60769743"/>
      <w:r w:rsidRPr="00A44D3F">
        <w:rPr>
          <w:rFonts w:ascii="Arial" w:hAnsi="Arial" w:cs="Arial"/>
          <w:b/>
          <w:sz w:val="20"/>
          <w:lang w:eastAsia="ar-SA"/>
        </w:rPr>
        <w:t>opatrzonej podpisem kwalifikowanym lub  w postaci elektronicznej opatrzonej podpisem zaufanym lub podpisem osobistym</w:t>
      </w:r>
      <w:bookmarkEnd w:id="4"/>
      <w:r w:rsidR="007D0288">
        <w:rPr>
          <w:rFonts w:ascii="Arial" w:hAnsi="Arial" w:cs="Arial"/>
          <w:b/>
          <w:sz w:val="20"/>
          <w:lang w:eastAsia="ar-SA"/>
        </w:rPr>
        <w:t xml:space="preserve"> </w:t>
      </w:r>
    </w:p>
    <w:sectPr w:rsidR="001769B5" w:rsidRPr="00A44D3F" w:rsidSect="001F17F6">
      <w:headerReference w:type="default" r:id="rId11"/>
      <w:footerReference w:type="default" r:id="rId12"/>
      <w:pgSz w:w="11906" w:h="16838"/>
      <w:pgMar w:top="1134" w:right="1247" w:bottom="993" w:left="1418" w:header="142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C5984" w14:textId="77777777" w:rsidR="00747E96" w:rsidRDefault="00747E96">
      <w:r>
        <w:separator/>
      </w:r>
    </w:p>
  </w:endnote>
  <w:endnote w:type="continuationSeparator" w:id="0">
    <w:p w14:paraId="393D32B3" w14:textId="77777777" w:rsidR="00747E96" w:rsidRDefault="00747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0FAAA9" w14:textId="1894FB07" w:rsidR="00A302E1" w:rsidRPr="00B51DCE" w:rsidRDefault="00A302E1">
    <w:pPr>
      <w:pStyle w:val="Stopka"/>
      <w:jc w:val="right"/>
      <w:rPr>
        <w:sz w:val="18"/>
        <w:szCs w:val="18"/>
      </w:rPr>
    </w:pPr>
    <w:r w:rsidRPr="00B51DCE">
      <w:rPr>
        <w:sz w:val="18"/>
        <w:szCs w:val="18"/>
      </w:rPr>
      <w:fldChar w:fldCharType="begin"/>
    </w:r>
    <w:r w:rsidRPr="00B51DCE">
      <w:rPr>
        <w:sz w:val="18"/>
        <w:szCs w:val="18"/>
      </w:rPr>
      <w:instrText xml:space="preserve"> PAGE   \* MERGEFORMAT </w:instrText>
    </w:r>
    <w:r w:rsidRPr="00B51DCE">
      <w:rPr>
        <w:sz w:val="18"/>
        <w:szCs w:val="18"/>
      </w:rPr>
      <w:fldChar w:fldCharType="separate"/>
    </w:r>
    <w:r w:rsidR="00C247C6">
      <w:rPr>
        <w:noProof/>
        <w:sz w:val="18"/>
        <w:szCs w:val="18"/>
      </w:rPr>
      <w:t>9</w:t>
    </w:r>
    <w:r w:rsidRPr="00B51DCE">
      <w:rPr>
        <w:sz w:val="18"/>
        <w:szCs w:val="18"/>
      </w:rPr>
      <w:fldChar w:fldCharType="end"/>
    </w:r>
  </w:p>
  <w:p w14:paraId="275AFB8C" w14:textId="77777777" w:rsidR="00A302E1" w:rsidRPr="00B51DCE" w:rsidRDefault="00A302E1" w:rsidP="00FE07DA">
    <w:pPr>
      <w:pStyle w:val="Stopka"/>
      <w:ind w:right="360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0BBB4D" w14:textId="77777777" w:rsidR="00747E96" w:rsidRDefault="00747E96">
      <w:r>
        <w:separator/>
      </w:r>
    </w:p>
  </w:footnote>
  <w:footnote w:type="continuationSeparator" w:id="0">
    <w:p w14:paraId="63E618F7" w14:textId="77777777" w:rsidR="00747E96" w:rsidRDefault="00747E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72F9" w14:textId="1E2807DE" w:rsidR="00A302E1" w:rsidRDefault="00A302E1" w:rsidP="00845816">
    <w:pPr>
      <w:pStyle w:val="Nagwek"/>
      <w:tabs>
        <w:tab w:val="clear" w:pos="4536"/>
        <w:tab w:val="clear" w:pos="9072"/>
        <w:tab w:val="left" w:pos="567"/>
        <w:tab w:val="left" w:pos="3261"/>
        <w:tab w:val="right" w:pos="9212"/>
      </w:tabs>
      <w:ind w:left="-567"/>
    </w:pPr>
    <w:r>
      <w:t xml:space="preserve">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3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5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6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0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2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4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5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7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0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1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2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3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6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7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39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1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2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3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4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5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7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8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49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0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3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4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5" w15:restartNumberingAfterBreak="0">
    <w:nsid w:val="055550C5"/>
    <w:multiLevelType w:val="hybridMultilevel"/>
    <w:tmpl w:val="9FC251D6"/>
    <w:lvl w:ilvl="0" w:tplc="9AB8103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0BF60F62"/>
    <w:multiLevelType w:val="hybridMultilevel"/>
    <w:tmpl w:val="DC903FA8"/>
    <w:lvl w:ilvl="0" w:tplc="6BE8228A">
      <w:start w:val="2"/>
      <w:numFmt w:val="decimal"/>
      <w:lvlText w:val="%1."/>
      <w:lvlJc w:val="left"/>
      <w:pPr>
        <w:ind w:left="1494" w:hanging="360"/>
      </w:pPr>
      <w:rPr>
        <w:rFonts w:ascii="Arial" w:hAnsi="Arial" w:cs="Arial" w:hint="default"/>
        <w:b w:val="0"/>
        <w:color w:val="auto"/>
        <w:sz w:val="22"/>
      </w:rPr>
    </w:lvl>
    <w:lvl w:ilvl="1" w:tplc="0888ACD6">
      <w:start w:val="1"/>
      <w:numFmt w:val="bullet"/>
      <w:lvlText w:val=""/>
      <w:lvlJc w:val="left"/>
      <w:pPr>
        <w:ind w:left="2214" w:hanging="360"/>
      </w:pPr>
      <w:rPr>
        <w:rFonts w:ascii="Symbol" w:hAnsi="Symbol" w:hint="default"/>
        <w:sz w:val="28"/>
      </w:r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7" w15:restartNumberingAfterBreak="0">
    <w:nsid w:val="0D7624AD"/>
    <w:multiLevelType w:val="hybridMultilevel"/>
    <w:tmpl w:val="9A46F004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8" w15:restartNumberingAfterBreak="0">
    <w:nsid w:val="0DDC6E65"/>
    <w:multiLevelType w:val="hybridMultilevel"/>
    <w:tmpl w:val="CCA6B7FC"/>
    <w:lvl w:ilvl="0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16EC20CA"/>
    <w:multiLevelType w:val="hybridMultilevel"/>
    <w:tmpl w:val="4C860FB0"/>
    <w:lvl w:ilvl="0" w:tplc="72408C88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2"/>
      </w:rPr>
    </w:lvl>
    <w:lvl w:ilvl="1" w:tplc="0888ACD6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sz w:val="28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5920F0A"/>
    <w:multiLevelType w:val="hybridMultilevel"/>
    <w:tmpl w:val="4162B33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3" w15:restartNumberingAfterBreak="0">
    <w:nsid w:val="29333149"/>
    <w:multiLevelType w:val="hybridMultilevel"/>
    <w:tmpl w:val="E222E244"/>
    <w:lvl w:ilvl="0" w:tplc="0888ACD6">
      <w:start w:val="1"/>
      <w:numFmt w:val="bullet"/>
      <w:lvlText w:val=""/>
      <w:lvlJc w:val="left"/>
      <w:pPr>
        <w:ind w:left="1440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4" w15:restartNumberingAfterBreak="0">
    <w:nsid w:val="2B702D21"/>
    <w:multiLevelType w:val="hybridMultilevel"/>
    <w:tmpl w:val="18720EA6"/>
    <w:lvl w:ilvl="0" w:tplc="44C6AA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C7F3AFC"/>
    <w:multiLevelType w:val="singleLevel"/>
    <w:tmpl w:val="3E1411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6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67" w15:restartNumberingAfterBreak="0">
    <w:nsid w:val="31FB2969"/>
    <w:multiLevelType w:val="hybridMultilevel"/>
    <w:tmpl w:val="9B1E6E8E"/>
    <w:name w:val="WW8Num42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4E86AF3"/>
    <w:multiLevelType w:val="hybridMultilevel"/>
    <w:tmpl w:val="290E4E0A"/>
    <w:lvl w:ilvl="0" w:tplc="5FDABCAC">
      <w:start w:val="1"/>
      <w:numFmt w:val="decimal"/>
      <w:lvlText w:val="(%1)"/>
      <w:lvlJc w:val="left"/>
      <w:pPr>
        <w:ind w:left="420" w:hanging="420"/>
      </w:pPr>
      <w:rPr>
        <w:rFonts w:hint="default"/>
        <w:b/>
        <w:i w:val="0"/>
        <w:color w:val="auto"/>
        <w:sz w:val="24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DE12B71"/>
    <w:multiLevelType w:val="hybridMultilevel"/>
    <w:tmpl w:val="5A7831A6"/>
    <w:lvl w:ilvl="0" w:tplc="1F0ECEC4">
      <w:start w:val="1"/>
      <w:numFmt w:val="decimal"/>
      <w:lvlText w:val="%1."/>
      <w:lvlJc w:val="left"/>
      <w:pPr>
        <w:ind w:left="862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0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71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2" w15:restartNumberingAfterBreak="0">
    <w:nsid w:val="483E4603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BA52F1F"/>
    <w:multiLevelType w:val="hybridMultilevel"/>
    <w:tmpl w:val="E876B0DC"/>
    <w:lvl w:ilvl="0" w:tplc="0888ACD6">
      <w:start w:val="1"/>
      <w:numFmt w:val="bullet"/>
      <w:lvlText w:val=""/>
      <w:lvlJc w:val="left"/>
      <w:pPr>
        <w:ind w:left="111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75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6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1EA3A6E"/>
    <w:multiLevelType w:val="hybridMultilevel"/>
    <w:tmpl w:val="870A2782"/>
    <w:lvl w:ilvl="0" w:tplc="EFD2FB46">
      <w:start w:val="1"/>
      <w:numFmt w:val="lowerLetter"/>
      <w:lvlText w:val="%1)"/>
      <w:lvlJc w:val="left"/>
      <w:pPr>
        <w:ind w:left="71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8" w15:restartNumberingAfterBreak="0">
    <w:nsid w:val="54016948"/>
    <w:multiLevelType w:val="hybridMultilevel"/>
    <w:tmpl w:val="365E3D82"/>
    <w:lvl w:ilvl="0" w:tplc="EDD4736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57F800D8"/>
    <w:multiLevelType w:val="hybridMultilevel"/>
    <w:tmpl w:val="D0086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0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C3705CB"/>
    <w:multiLevelType w:val="hybridMultilevel"/>
    <w:tmpl w:val="8B5EFB14"/>
    <w:name w:val="WW8Num4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DB37324"/>
    <w:multiLevelType w:val="hybridMultilevel"/>
    <w:tmpl w:val="D9CA9DF0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3" w15:restartNumberingAfterBreak="0">
    <w:nsid w:val="5DDE6822"/>
    <w:multiLevelType w:val="hybridMultilevel"/>
    <w:tmpl w:val="513AB678"/>
    <w:lvl w:ilvl="0" w:tplc="89B8D7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0DC1CAD"/>
    <w:multiLevelType w:val="hybridMultilevel"/>
    <w:tmpl w:val="B158FE6C"/>
    <w:name w:val="WW8Num4222"/>
    <w:lvl w:ilvl="0" w:tplc="E93E8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C3162D5"/>
    <w:multiLevelType w:val="hybridMultilevel"/>
    <w:tmpl w:val="C13EF106"/>
    <w:lvl w:ilvl="0" w:tplc="2CC87028">
      <w:start w:val="1"/>
      <w:numFmt w:val="bullet"/>
      <w:lvlText w:val=""/>
      <w:lvlJc w:val="left"/>
      <w:pPr>
        <w:ind w:left="1080" w:hanging="360"/>
      </w:pPr>
      <w:rPr>
        <w:rFonts w:ascii="Symbol" w:hAnsi="Symbol" w:hint="default"/>
        <w:b/>
        <w:sz w:val="28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6D06610E"/>
    <w:multiLevelType w:val="hybridMultilevel"/>
    <w:tmpl w:val="23B067A8"/>
    <w:lvl w:ilvl="0" w:tplc="2B06DB4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87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3600C97"/>
    <w:multiLevelType w:val="hybridMultilevel"/>
    <w:tmpl w:val="4A7AAF52"/>
    <w:name w:val="WW8Num4222222"/>
    <w:lvl w:ilvl="0" w:tplc="E93E8DC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90" w15:restartNumberingAfterBreak="0">
    <w:nsid w:val="7724720F"/>
    <w:multiLevelType w:val="hybridMultilevel"/>
    <w:tmpl w:val="6C0807E4"/>
    <w:lvl w:ilvl="0" w:tplc="299EE948">
      <w:start w:val="1"/>
      <w:numFmt w:val="decimal"/>
      <w:lvlText w:val="4.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91" w15:restartNumberingAfterBreak="0">
    <w:nsid w:val="7EDA4416"/>
    <w:multiLevelType w:val="hybridMultilevel"/>
    <w:tmpl w:val="9F924E1E"/>
    <w:lvl w:ilvl="0" w:tplc="0888ACD6">
      <w:start w:val="1"/>
      <w:numFmt w:val="bullet"/>
      <w:lvlText w:val=""/>
      <w:lvlJc w:val="left"/>
      <w:pPr>
        <w:ind w:left="1077" w:hanging="36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9"/>
  </w:num>
  <w:num w:numId="3">
    <w:abstractNumId w:val="68"/>
  </w:num>
  <w:num w:numId="4">
    <w:abstractNumId w:val="56"/>
  </w:num>
  <w:num w:numId="5">
    <w:abstractNumId w:val="58"/>
  </w:num>
  <w:num w:numId="6">
    <w:abstractNumId w:val="86"/>
  </w:num>
  <w:num w:numId="7">
    <w:abstractNumId w:val="82"/>
  </w:num>
  <w:num w:numId="8">
    <w:abstractNumId w:val="78"/>
  </w:num>
  <w:num w:numId="9">
    <w:abstractNumId w:val="83"/>
  </w:num>
  <w:num w:numId="10">
    <w:abstractNumId w:val="85"/>
  </w:num>
  <w:num w:numId="11">
    <w:abstractNumId w:val="55"/>
  </w:num>
  <w:num w:numId="12">
    <w:abstractNumId w:val="61"/>
  </w:num>
  <w:num w:numId="13">
    <w:abstractNumId w:val="64"/>
  </w:num>
  <w:num w:numId="14">
    <w:abstractNumId w:val="57"/>
  </w:num>
  <w:num w:numId="15">
    <w:abstractNumId w:val="91"/>
  </w:num>
  <w:num w:numId="16">
    <w:abstractNumId w:val="59"/>
  </w:num>
  <w:num w:numId="17">
    <w:abstractNumId w:val="72"/>
  </w:num>
  <w:num w:numId="18">
    <w:abstractNumId w:val="63"/>
  </w:num>
  <w:num w:numId="19">
    <w:abstractNumId w:val="63"/>
  </w:num>
  <w:num w:numId="20">
    <w:abstractNumId w:val="81"/>
  </w:num>
  <w:num w:numId="21">
    <w:abstractNumId w:val="84"/>
  </w:num>
  <w:num w:numId="22">
    <w:abstractNumId w:val="67"/>
  </w:num>
  <w:num w:numId="23">
    <w:abstractNumId w:val="88"/>
  </w:num>
  <w:num w:numId="24">
    <w:abstractNumId w:val="65"/>
  </w:num>
  <w:num w:numId="25">
    <w:abstractNumId w:val="90"/>
  </w:num>
  <w:num w:numId="26">
    <w:abstractNumId w:val="77"/>
  </w:num>
  <w:num w:numId="27">
    <w:abstractNumId w:val="74"/>
  </w:num>
  <w:num w:numId="28">
    <w:abstractNumId w:val="6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36C5"/>
    <w:rsid w:val="00004A75"/>
    <w:rsid w:val="00004E27"/>
    <w:rsid w:val="00005621"/>
    <w:rsid w:val="000136A7"/>
    <w:rsid w:val="00016C75"/>
    <w:rsid w:val="00024874"/>
    <w:rsid w:val="00024DC6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5118B"/>
    <w:rsid w:val="000532BD"/>
    <w:rsid w:val="00053330"/>
    <w:rsid w:val="00054EE7"/>
    <w:rsid w:val="00055E97"/>
    <w:rsid w:val="00056709"/>
    <w:rsid w:val="000611BB"/>
    <w:rsid w:val="00063B01"/>
    <w:rsid w:val="0006508E"/>
    <w:rsid w:val="00065DE3"/>
    <w:rsid w:val="000717E8"/>
    <w:rsid w:val="00075967"/>
    <w:rsid w:val="00081D63"/>
    <w:rsid w:val="00086C38"/>
    <w:rsid w:val="000A04A2"/>
    <w:rsid w:val="000A0A97"/>
    <w:rsid w:val="000A2630"/>
    <w:rsid w:val="000A521F"/>
    <w:rsid w:val="000A7AAC"/>
    <w:rsid w:val="000B1C64"/>
    <w:rsid w:val="000D60E1"/>
    <w:rsid w:val="000D6732"/>
    <w:rsid w:val="000D6AFC"/>
    <w:rsid w:val="000E55D2"/>
    <w:rsid w:val="000F1AC9"/>
    <w:rsid w:val="000F2818"/>
    <w:rsid w:val="000F2A17"/>
    <w:rsid w:val="000F6D60"/>
    <w:rsid w:val="00100FCF"/>
    <w:rsid w:val="00106F7E"/>
    <w:rsid w:val="00107429"/>
    <w:rsid w:val="00111256"/>
    <w:rsid w:val="00115AFB"/>
    <w:rsid w:val="00127E8A"/>
    <w:rsid w:val="0013441A"/>
    <w:rsid w:val="00136E03"/>
    <w:rsid w:val="001446CD"/>
    <w:rsid w:val="00147EDD"/>
    <w:rsid w:val="00157EE9"/>
    <w:rsid w:val="00161F50"/>
    <w:rsid w:val="001639DD"/>
    <w:rsid w:val="0017366D"/>
    <w:rsid w:val="0017572D"/>
    <w:rsid w:val="001769B5"/>
    <w:rsid w:val="00184052"/>
    <w:rsid w:val="00184A44"/>
    <w:rsid w:val="00184E5C"/>
    <w:rsid w:val="00184FE4"/>
    <w:rsid w:val="001901AE"/>
    <w:rsid w:val="0019070A"/>
    <w:rsid w:val="00191550"/>
    <w:rsid w:val="00193B49"/>
    <w:rsid w:val="00194FF8"/>
    <w:rsid w:val="001967CC"/>
    <w:rsid w:val="001A2A51"/>
    <w:rsid w:val="001A3694"/>
    <w:rsid w:val="001A6767"/>
    <w:rsid w:val="001A73FD"/>
    <w:rsid w:val="001B0D6B"/>
    <w:rsid w:val="001B2562"/>
    <w:rsid w:val="001B70C4"/>
    <w:rsid w:val="001B7746"/>
    <w:rsid w:val="001C3A1E"/>
    <w:rsid w:val="001C535A"/>
    <w:rsid w:val="001C6E67"/>
    <w:rsid w:val="001D55B3"/>
    <w:rsid w:val="001D7490"/>
    <w:rsid w:val="001D7ABC"/>
    <w:rsid w:val="001E1E9F"/>
    <w:rsid w:val="001F17F6"/>
    <w:rsid w:val="001F3250"/>
    <w:rsid w:val="001F49BA"/>
    <w:rsid w:val="001F5602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17863"/>
    <w:rsid w:val="002215ED"/>
    <w:rsid w:val="002260FF"/>
    <w:rsid w:val="00226B70"/>
    <w:rsid w:val="002279F6"/>
    <w:rsid w:val="00231949"/>
    <w:rsid w:val="00232955"/>
    <w:rsid w:val="00232C57"/>
    <w:rsid w:val="00233960"/>
    <w:rsid w:val="00234828"/>
    <w:rsid w:val="00235426"/>
    <w:rsid w:val="002372CD"/>
    <w:rsid w:val="00237760"/>
    <w:rsid w:val="00250E95"/>
    <w:rsid w:val="00251023"/>
    <w:rsid w:val="00257688"/>
    <w:rsid w:val="00262962"/>
    <w:rsid w:val="00264AC0"/>
    <w:rsid w:val="002650ED"/>
    <w:rsid w:val="00265404"/>
    <w:rsid w:val="002707A8"/>
    <w:rsid w:val="002716E2"/>
    <w:rsid w:val="002746B7"/>
    <w:rsid w:val="00277866"/>
    <w:rsid w:val="00284A0E"/>
    <w:rsid w:val="002905BB"/>
    <w:rsid w:val="002928DC"/>
    <w:rsid w:val="00292FA8"/>
    <w:rsid w:val="00297AF9"/>
    <w:rsid w:val="002A0D38"/>
    <w:rsid w:val="002A162F"/>
    <w:rsid w:val="002A5FBA"/>
    <w:rsid w:val="002A610A"/>
    <w:rsid w:val="002A63E9"/>
    <w:rsid w:val="002B1845"/>
    <w:rsid w:val="002B478C"/>
    <w:rsid w:val="002C284D"/>
    <w:rsid w:val="002D4042"/>
    <w:rsid w:val="002D5597"/>
    <w:rsid w:val="002D5C08"/>
    <w:rsid w:val="002D6AD5"/>
    <w:rsid w:val="002E4652"/>
    <w:rsid w:val="002F0957"/>
    <w:rsid w:val="002F19D3"/>
    <w:rsid w:val="002F3591"/>
    <w:rsid w:val="002F4732"/>
    <w:rsid w:val="00301420"/>
    <w:rsid w:val="00304E36"/>
    <w:rsid w:val="003060FB"/>
    <w:rsid w:val="00310322"/>
    <w:rsid w:val="003158F8"/>
    <w:rsid w:val="00316ACC"/>
    <w:rsid w:val="00320A58"/>
    <w:rsid w:val="00325879"/>
    <w:rsid w:val="0034427F"/>
    <w:rsid w:val="003459EF"/>
    <w:rsid w:val="00350C26"/>
    <w:rsid w:val="00351BC0"/>
    <w:rsid w:val="003528F3"/>
    <w:rsid w:val="00353E6F"/>
    <w:rsid w:val="00355414"/>
    <w:rsid w:val="00357157"/>
    <w:rsid w:val="00360B05"/>
    <w:rsid w:val="00360B3F"/>
    <w:rsid w:val="0036399F"/>
    <w:rsid w:val="003639C8"/>
    <w:rsid w:val="00367205"/>
    <w:rsid w:val="00372CDC"/>
    <w:rsid w:val="003768BE"/>
    <w:rsid w:val="0037768E"/>
    <w:rsid w:val="003777EB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9BE"/>
    <w:rsid w:val="003A3A25"/>
    <w:rsid w:val="003A5395"/>
    <w:rsid w:val="003A6FF6"/>
    <w:rsid w:val="003B1634"/>
    <w:rsid w:val="003B2348"/>
    <w:rsid w:val="003B4E13"/>
    <w:rsid w:val="003C093F"/>
    <w:rsid w:val="003C2FFB"/>
    <w:rsid w:val="003C62FE"/>
    <w:rsid w:val="003C649C"/>
    <w:rsid w:val="003D0853"/>
    <w:rsid w:val="003D2846"/>
    <w:rsid w:val="003D3269"/>
    <w:rsid w:val="003E2DD2"/>
    <w:rsid w:val="003E3770"/>
    <w:rsid w:val="003E551F"/>
    <w:rsid w:val="003F2E60"/>
    <w:rsid w:val="003F3ADB"/>
    <w:rsid w:val="003F6FA2"/>
    <w:rsid w:val="004006F4"/>
    <w:rsid w:val="00401B5C"/>
    <w:rsid w:val="004027E7"/>
    <w:rsid w:val="004028C8"/>
    <w:rsid w:val="00403C3B"/>
    <w:rsid w:val="00404340"/>
    <w:rsid w:val="00411B3D"/>
    <w:rsid w:val="00411D4D"/>
    <w:rsid w:val="004128B0"/>
    <w:rsid w:val="00412BE7"/>
    <w:rsid w:val="0041557B"/>
    <w:rsid w:val="00416D8A"/>
    <w:rsid w:val="0042129C"/>
    <w:rsid w:val="004228FA"/>
    <w:rsid w:val="004267D5"/>
    <w:rsid w:val="00432B84"/>
    <w:rsid w:val="004350CB"/>
    <w:rsid w:val="00436206"/>
    <w:rsid w:val="00436FA6"/>
    <w:rsid w:val="00441475"/>
    <w:rsid w:val="004415C8"/>
    <w:rsid w:val="004441F4"/>
    <w:rsid w:val="004472AA"/>
    <w:rsid w:val="00447C46"/>
    <w:rsid w:val="00447DF1"/>
    <w:rsid w:val="0045052D"/>
    <w:rsid w:val="00454398"/>
    <w:rsid w:val="00454C7F"/>
    <w:rsid w:val="00461033"/>
    <w:rsid w:val="0046470A"/>
    <w:rsid w:val="004712B2"/>
    <w:rsid w:val="00476261"/>
    <w:rsid w:val="004820CE"/>
    <w:rsid w:val="004854A5"/>
    <w:rsid w:val="004856B6"/>
    <w:rsid w:val="0048640F"/>
    <w:rsid w:val="0049239D"/>
    <w:rsid w:val="00493976"/>
    <w:rsid w:val="00494535"/>
    <w:rsid w:val="00495DC0"/>
    <w:rsid w:val="00497470"/>
    <w:rsid w:val="004A371E"/>
    <w:rsid w:val="004B14E3"/>
    <w:rsid w:val="004B4CCC"/>
    <w:rsid w:val="004B7AF0"/>
    <w:rsid w:val="004C0748"/>
    <w:rsid w:val="004C21AF"/>
    <w:rsid w:val="004C21C5"/>
    <w:rsid w:val="004C3B1C"/>
    <w:rsid w:val="004C48C3"/>
    <w:rsid w:val="004D1B5B"/>
    <w:rsid w:val="004D37D1"/>
    <w:rsid w:val="004D3950"/>
    <w:rsid w:val="004E04DB"/>
    <w:rsid w:val="004E207E"/>
    <w:rsid w:val="004E25C9"/>
    <w:rsid w:val="004E2BC8"/>
    <w:rsid w:val="004E31EB"/>
    <w:rsid w:val="004F0461"/>
    <w:rsid w:val="004F41D3"/>
    <w:rsid w:val="005018A3"/>
    <w:rsid w:val="00506416"/>
    <w:rsid w:val="00506E06"/>
    <w:rsid w:val="005158C2"/>
    <w:rsid w:val="0051652A"/>
    <w:rsid w:val="005174DA"/>
    <w:rsid w:val="00517E3E"/>
    <w:rsid w:val="00522152"/>
    <w:rsid w:val="00526756"/>
    <w:rsid w:val="00527802"/>
    <w:rsid w:val="00530253"/>
    <w:rsid w:val="00530BDF"/>
    <w:rsid w:val="0053299B"/>
    <w:rsid w:val="00533325"/>
    <w:rsid w:val="0053397B"/>
    <w:rsid w:val="005443A4"/>
    <w:rsid w:val="0054483D"/>
    <w:rsid w:val="0055047B"/>
    <w:rsid w:val="0056043E"/>
    <w:rsid w:val="00561DD7"/>
    <w:rsid w:val="00563123"/>
    <w:rsid w:val="005664F8"/>
    <w:rsid w:val="0057638D"/>
    <w:rsid w:val="00580B74"/>
    <w:rsid w:val="00585621"/>
    <w:rsid w:val="00585B1F"/>
    <w:rsid w:val="00586D64"/>
    <w:rsid w:val="00596961"/>
    <w:rsid w:val="005A06B5"/>
    <w:rsid w:val="005A4976"/>
    <w:rsid w:val="005A510D"/>
    <w:rsid w:val="005B05A0"/>
    <w:rsid w:val="005B22F2"/>
    <w:rsid w:val="005B35FE"/>
    <w:rsid w:val="005B3C0F"/>
    <w:rsid w:val="005B42C2"/>
    <w:rsid w:val="005B50F5"/>
    <w:rsid w:val="005B658E"/>
    <w:rsid w:val="005B7A22"/>
    <w:rsid w:val="005C5210"/>
    <w:rsid w:val="005C5AFA"/>
    <w:rsid w:val="005C5C9F"/>
    <w:rsid w:val="005C679F"/>
    <w:rsid w:val="005C77E6"/>
    <w:rsid w:val="005D3B04"/>
    <w:rsid w:val="005D5CEA"/>
    <w:rsid w:val="005D6383"/>
    <w:rsid w:val="005D70AE"/>
    <w:rsid w:val="005E05F7"/>
    <w:rsid w:val="005E10ED"/>
    <w:rsid w:val="005E1B4A"/>
    <w:rsid w:val="005E2569"/>
    <w:rsid w:val="005E4453"/>
    <w:rsid w:val="005E5E87"/>
    <w:rsid w:val="005E6B11"/>
    <w:rsid w:val="005E74FF"/>
    <w:rsid w:val="005F09F3"/>
    <w:rsid w:val="005F1CA4"/>
    <w:rsid w:val="00601092"/>
    <w:rsid w:val="00605428"/>
    <w:rsid w:val="00605EB3"/>
    <w:rsid w:val="00605F1E"/>
    <w:rsid w:val="0061358E"/>
    <w:rsid w:val="006144AB"/>
    <w:rsid w:val="0061489F"/>
    <w:rsid w:val="006218C5"/>
    <w:rsid w:val="00623D29"/>
    <w:rsid w:val="0062650C"/>
    <w:rsid w:val="00627FA9"/>
    <w:rsid w:val="0063301B"/>
    <w:rsid w:val="0063380C"/>
    <w:rsid w:val="006402C7"/>
    <w:rsid w:val="00641813"/>
    <w:rsid w:val="00642EA4"/>
    <w:rsid w:val="00642EE5"/>
    <w:rsid w:val="00644C04"/>
    <w:rsid w:val="00644ECC"/>
    <w:rsid w:val="006466B1"/>
    <w:rsid w:val="006535EE"/>
    <w:rsid w:val="00655E77"/>
    <w:rsid w:val="00663199"/>
    <w:rsid w:val="00667EAD"/>
    <w:rsid w:val="00673F57"/>
    <w:rsid w:val="006828E7"/>
    <w:rsid w:val="0068368D"/>
    <w:rsid w:val="00687549"/>
    <w:rsid w:val="006930A3"/>
    <w:rsid w:val="006957B7"/>
    <w:rsid w:val="006977AC"/>
    <w:rsid w:val="006A1B9D"/>
    <w:rsid w:val="006A2730"/>
    <w:rsid w:val="006A7DCC"/>
    <w:rsid w:val="006B3EA7"/>
    <w:rsid w:val="006C017F"/>
    <w:rsid w:val="006C0264"/>
    <w:rsid w:val="006C17B1"/>
    <w:rsid w:val="006C2791"/>
    <w:rsid w:val="006C3548"/>
    <w:rsid w:val="006C40C9"/>
    <w:rsid w:val="006C7390"/>
    <w:rsid w:val="006D2030"/>
    <w:rsid w:val="006D61C8"/>
    <w:rsid w:val="006D7119"/>
    <w:rsid w:val="006E0270"/>
    <w:rsid w:val="006E2139"/>
    <w:rsid w:val="006E3475"/>
    <w:rsid w:val="006E5DE9"/>
    <w:rsid w:val="006E70C8"/>
    <w:rsid w:val="006F009E"/>
    <w:rsid w:val="006F087C"/>
    <w:rsid w:val="006F100C"/>
    <w:rsid w:val="006F22E6"/>
    <w:rsid w:val="006F345E"/>
    <w:rsid w:val="006F399E"/>
    <w:rsid w:val="006F53C9"/>
    <w:rsid w:val="006F73DF"/>
    <w:rsid w:val="007013C1"/>
    <w:rsid w:val="007028CE"/>
    <w:rsid w:val="00703706"/>
    <w:rsid w:val="00705499"/>
    <w:rsid w:val="00705A88"/>
    <w:rsid w:val="00706532"/>
    <w:rsid w:val="00706FE6"/>
    <w:rsid w:val="00732356"/>
    <w:rsid w:val="00733496"/>
    <w:rsid w:val="00735241"/>
    <w:rsid w:val="0074061F"/>
    <w:rsid w:val="007421A7"/>
    <w:rsid w:val="007439F1"/>
    <w:rsid w:val="00744043"/>
    <w:rsid w:val="00747E96"/>
    <w:rsid w:val="0075224F"/>
    <w:rsid w:val="00753C88"/>
    <w:rsid w:val="007558EC"/>
    <w:rsid w:val="00756EEF"/>
    <w:rsid w:val="00760BB8"/>
    <w:rsid w:val="007651F9"/>
    <w:rsid w:val="00767089"/>
    <w:rsid w:val="00767909"/>
    <w:rsid w:val="00767C1C"/>
    <w:rsid w:val="0077143F"/>
    <w:rsid w:val="007720CE"/>
    <w:rsid w:val="00776DB0"/>
    <w:rsid w:val="00777089"/>
    <w:rsid w:val="0078041A"/>
    <w:rsid w:val="00781C57"/>
    <w:rsid w:val="0078490F"/>
    <w:rsid w:val="00784D3C"/>
    <w:rsid w:val="007A0E7C"/>
    <w:rsid w:val="007A24E3"/>
    <w:rsid w:val="007A39D5"/>
    <w:rsid w:val="007A3AA5"/>
    <w:rsid w:val="007B1812"/>
    <w:rsid w:val="007B23C6"/>
    <w:rsid w:val="007B5818"/>
    <w:rsid w:val="007B59B7"/>
    <w:rsid w:val="007B7CB4"/>
    <w:rsid w:val="007C0329"/>
    <w:rsid w:val="007C0E26"/>
    <w:rsid w:val="007C112F"/>
    <w:rsid w:val="007C23E5"/>
    <w:rsid w:val="007C4AAF"/>
    <w:rsid w:val="007C5DA6"/>
    <w:rsid w:val="007D0288"/>
    <w:rsid w:val="007D02BD"/>
    <w:rsid w:val="007D4759"/>
    <w:rsid w:val="007D7EA1"/>
    <w:rsid w:val="007E2268"/>
    <w:rsid w:val="007E2C09"/>
    <w:rsid w:val="007E4012"/>
    <w:rsid w:val="007E4CE9"/>
    <w:rsid w:val="007E5893"/>
    <w:rsid w:val="007F0476"/>
    <w:rsid w:val="007F0C6E"/>
    <w:rsid w:val="007F3376"/>
    <w:rsid w:val="007F34DA"/>
    <w:rsid w:val="007F3506"/>
    <w:rsid w:val="007F4666"/>
    <w:rsid w:val="007F679D"/>
    <w:rsid w:val="007F7BA4"/>
    <w:rsid w:val="008029B4"/>
    <w:rsid w:val="0080576D"/>
    <w:rsid w:val="00806828"/>
    <w:rsid w:val="00806AB0"/>
    <w:rsid w:val="008104B1"/>
    <w:rsid w:val="008115FB"/>
    <w:rsid w:val="0081539B"/>
    <w:rsid w:val="00816C44"/>
    <w:rsid w:val="008217FC"/>
    <w:rsid w:val="00837463"/>
    <w:rsid w:val="008428A1"/>
    <w:rsid w:val="008436A4"/>
    <w:rsid w:val="00844556"/>
    <w:rsid w:val="008451E1"/>
    <w:rsid w:val="00845816"/>
    <w:rsid w:val="00845ACF"/>
    <w:rsid w:val="00850294"/>
    <w:rsid w:val="00852A81"/>
    <w:rsid w:val="008642CD"/>
    <w:rsid w:val="00866078"/>
    <w:rsid w:val="008706BC"/>
    <w:rsid w:val="00871D6A"/>
    <w:rsid w:val="008744C9"/>
    <w:rsid w:val="0087578C"/>
    <w:rsid w:val="00876433"/>
    <w:rsid w:val="008800C9"/>
    <w:rsid w:val="00880A3A"/>
    <w:rsid w:val="008813CA"/>
    <w:rsid w:val="00882C61"/>
    <w:rsid w:val="008838B4"/>
    <w:rsid w:val="008857A2"/>
    <w:rsid w:val="008860CC"/>
    <w:rsid w:val="00887AB1"/>
    <w:rsid w:val="00890D49"/>
    <w:rsid w:val="00894237"/>
    <w:rsid w:val="0089519A"/>
    <w:rsid w:val="00897A59"/>
    <w:rsid w:val="008A51B6"/>
    <w:rsid w:val="008A6831"/>
    <w:rsid w:val="008B062D"/>
    <w:rsid w:val="008B49FA"/>
    <w:rsid w:val="008B6027"/>
    <w:rsid w:val="008B7A29"/>
    <w:rsid w:val="008B7E2D"/>
    <w:rsid w:val="008B7E8F"/>
    <w:rsid w:val="008C09FB"/>
    <w:rsid w:val="008C2575"/>
    <w:rsid w:val="008C2CC8"/>
    <w:rsid w:val="008C6164"/>
    <w:rsid w:val="008D1941"/>
    <w:rsid w:val="008D2398"/>
    <w:rsid w:val="008E3931"/>
    <w:rsid w:val="008E3E83"/>
    <w:rsid w:val="008E6180"/>
    <w:rsid w:val="008F35A2"/>
    <w:rsid w:val="00902A2B"/>
    <w:rsid w:val="00903642"/>
    <w:rsid w:val="00904E9D"/>
    <w:rsid w:val="00907DC7"/>
    <w:rsid w:val="009170EC"/>
    <w:rsid w:val="00917470"/>
    <w:rsid w:val="009254DD"/>
    <w:rsid w:val="00925DC5"/>
    <w:rsid w:val="00926409"/>
    <w:rsid w:val="00927C03"/>
    <w:rsid w:val="00931298"/>
    <w:rsid w:val="009318CC"/>
    <w:rsid w:val="009347AB"/>
    <w:rsid w:val="00940EC5"/>
    <w:rsid w:val="009466FD"/>
    <w:rsid w:val="0094679A"/>
    <w:rsid w:val="0095090A"/>
    <w:rsid w:val="00956457"/>
    <w:rsid w:val="0096332A"/>
    <w:rsid w:val="00963BBE"/>
    <w:rsid w:val="00964DCA"/>
    <w:rsid w:val="00967B15"/>
    <w:rsid w:val="009717BD"/>
    <w:rsid w:val="009728D6"/>
    <w:rsid w:val="00972BBE"/>
    <w:rsid w:val="0097465F"/>
    <w:rsid w:val="00976DD6"/>
    <w:rsid w:val="0098098C"/>
    <w:rsid w:val="00984948"/>
    <w:rsid w:val="009915C2"/>
    <w:rsid w:val="009917C2"/>
    <w:rsid w:val="009A27D5"/>
    <w:rsid w:val="009A3F42"/>
    <w:rsid w:val="009A449D"/>
    <w:rsid w:val="009A4B07"/>
    <w:rsid w:val="009A4EB3"/>
    <w:rsid w:val="009A5AFB"/>
    <w:rsid w:val="009A5AFF"/>
    <w:rsid w:val="009A6CF6"/>
    <w:rsid w:val="009B15A9"/>
    <w:rsid w:val="009B32ED"/>
    <w:rsid w:val="009B655D"/>
    <w:rsid w:val="009C0029"/>
    <w:rsid w:val="009C6F2B"/>
    <w:rsid w:val="009C7B3C"/>
    <w:rsid w:val="009D0712"/>
    <w:rsid w:val="009D1C2B"/>
    <w:rsid w:val="009D24B4"/>
    <w:rsid w:val="009D28A7"/>
    <w:rsid w:val="009D2FFB"/>
    <w:rsid w:val="009E300B"/>
    <w:rsid w:val="009E33D4"/>
    <w:rsid w:val="009E3B85"/>
    <w:rsid w:val="009E4130"/>
    <w:rsid w:val="009E4C1C"/>
    <w:rsid w:val="009E4E7A"/>
    <w:rsid w:val="009E4FFE"/>
    <w:rsid w:val="009F2292"/>
    <w:rsid w:val="009F439A"/>
    <w:rsid w:val="009F465A"/>
    <w:rsid w:val="00A053B6"/>
    <w:rsid w:val="00A06BDF"/>
    <w:rsid w:val="00A165A2"/>
    <w:rsid w:val="00A1686B"/>
    <w:rsid w:val="00A175A7"/>
    <w:rsid w:val="00A20682"/>
    <w:rsid w:val="00A21C14"/>
    <w:rsid w:val="00A24009"/>
    <w:rsid w:val="00A247F2"/>
    <w:rsid w:val="00A259C7"/>
    <w:rsid w:val="00A302E1"/>
    <w:rsid w:val="00A309B1"/>
    <w:rsid w:val="00A31B91"/>
    <w:rsid w:val="00A35AF9"/>
    <w:rsid w:val="00A36B85"/>
    <w:rsid w:val="00A40D5E"/>
    <w:rsid w:val="00A44BEF"/>
    <w:rsid w:val="00A44D3F"/>
    <w:rsid w:val="00A457C0"/>
    <w:rsid w:val="00A471B2"/>
    <w:rsid w:val="00A47411"/>
    <w:rsid w:val="00A50C18"/>
    <w:rsid w:val="00A5174E"/>
    <w:rsid w:val="00A51E73"/>
    <w:rsid w:val="00A52D8D"/>
    <w:rsid w:val="00A53461"/>
    <w:rsid w:val="00A6129A"/>
    <w:rsid w:val="00A6382E"/>
    <w:rsid w:val="00A63BDE"/>
    <w:rsid w:val="00A67B15"/>
    <w:rsid w:val="00A74337"/>
    <w:rsid w:val="00A7494A"/>
    <w:rsid w:val="00A75D96"/>
    <w:rsid w:val="00A76817"/>
    <w:rsid w:val="00A773CC"/>
    <w:rsid w:val="00A82E6E"/>
    <w:rsid w:val="00A84658"/>
    <w:rsid w:val="00A84B22"/>
    <w:rsid w:val="00A91ED5"/>
    <w:rsid w:val="00A93D14"/>
    <w:rsid w:val="00A943F1"/>
    <w:rsid w:val="00A957DA"/>
    <w:rsid w:val="00A9789D"/>
    <w:rsid w:val="00AA345C"/>
    <w:rsid w:val="00AA6D66"/>
    <w:rsid w:val="00AA6EC4"/>
    <w:rsid w:val="00AB179C"/>
    <w:rsid w:val="00AB1A94"/>
    <w:rsid w:val="00AB3EB7"/>
    <w:rsid w:val="00AB64E0"/>
    <w:rsid w:val="00AB6986"/>
    <w:rsid w:val="00AC4DD4"/>
    <w:rsid w:val="00AC5327"/>
    <w:rsid w:val="00AD5971"/>
    <w:rsid w:val="00AD5F10"/>
    <w:rsid w:val="00AD7EC5"/>
    <w:rsid w:val="00AE382E"/>
    <w:rsid w:val="00AF4032"/>
    <w:rsid w:val="00AF7CEF"/>
    <w:rsid w:val="00B003CD"/>
    <w:rsid w:val="00B03782"/>
    <w:rsid w:val="00B05410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7D9D"/>
    <w:rsid w:val="00B42795"/>
    <w:rsid w:val="00B4295C"/>
    <w:rsid w:val="00B43BFF"/>
    <w:rsid w:val="00B44DB8"/>
    <w:rsid w:val="00B46A61"/>
    <w:rsid w:val="00B5048C"/>
    <w:rsid w:val="00B51DCE"/>
    <w:rsid w:val="00B53A1F"/>
    <w:rsid w:val="00B53D86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A50"/>
    <w:rsid w:val="00B97F62"/>
    <w:rsid w:val="00BA0097"/>
    <w:rsid w:val="00BA47B8"/>
    <w:rsid w:val="00BA5E98"/>
    <w:rsid w:val="00BB160A"/>
    <w:rsid w:val="00BB276D"/>
    <w:rsid w:val="00BB2C4E"/>
    <w:rsid w:val="00BB6F11"/>
    <w:rsid w:val="00BC2CC3"/>
    <w:rsid w:val="00BC39AD"/>
    <w:rsid w:val="00BC481D"/>
    <w:rsid w:val="00BC725E"/>
    <w:rsid w:val="00BD2E16"/>
    <w:rsid w:val="00BD4267"/>
    <w:rsid w:val="00BD504F"/>
    <w:rsid w:val="00BD7251"/>
    <w:rsid w:val="00BE0B78"/>
    <w:rsid w:val="00BE0FA6"/>
    <w:rsid w:val="00BE23E7"/>
    <w:rsid w:val="00BE6CDF"/>
    <w:rsid w:val="00BF158D"/>
    <w:rsid w:val="00BF6F17"/>
    <w:rsid w:val="00C0041A"/>
    <w:rsid w:val="00C05619"/>
    <w:rsid w:val="00C07CEC"/>
    <w:rsid w:val="00C11DE4"/>
    <w:rsid w:val="00C13248"/>
    <w:rsid w:val="00C1468B"/>
    <w:rsid w:val="00C14B31"/>
    <w:rsid w:val="00C173EB"/>
    <w:rsid w:val="00C17BC4"/>
    <w:rsid w:val="00C21BFA"/>
    <w:rsid w:val="00C2411C"/>
    <w:rsid w:val="00C247C6"/>
    <w:rsid w:val="00C322D2"/>
    <w:rsid w:val="00C3390D"/>
    <w:rsid w:val="00C35E50"/>
    <w:rsid w:val="00C4060F"/>
    <w:rsid w:val="00C41827"/>
    <w:rsid w:val="00C461D1"/>
    <w:rsid w:val="00C467C0"/>
    <w:rsid w:val="00C50DB1"/>
    <w:rsid w:val="00C54CB8"/>
    <w:rsid w:val="00C5543A"/>
    <w:rsid w:val="00C55F80"/>
    <w:rsid w:val="00C60572"/>
    <w:rsid w:val="00C64B00"/>
    <w:rsid w:val="00C657E8"/>
    <w:rsid w:val="00C76172"/>
    <w:rsid w:val="00C77A8A"/>
    <w:rsid w:val="00C8036E"/>
    <w:rsid w:val="00C82232"/>
    <w:rsid w:val="00C82B81"/>
    <w:rsid w:val="00C90B7D"/>
    <w:rsid w:val="00C96C8D"/>
    <w:rsid w:val="00C970B1"/>
    <w:rsid w:val="00C977B6"/>
    <w:rsid w:val="00CA0CCC"/>
    <w:rsid w:val="00CB63BE"/>
    <w:rsid w:val="00CB6EDC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E7E2A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4E85"/>
    <w:rsid w:val="00D17DE1"/>
    <w:rsid w:val="00D218B6"/>
    <w:rsid w:val="00D23826"/>
    <w:rsid w:val="00D23BA7"/>
    <w:rsid w:val="00D25F42"/>
    <w:rsid w:val="00D275FA"/>
    <w:rsid w:val="00D36162"/>
    <w:rsid w:val="00D43D0B"/>
    <w:rsid w:val="00D4542E"/>
    <w:rsid w:val="00D45D7E"/>
    <w:rsid w:val="00D46D37"/>
    <w:rsid w:val="00D506E6"/>
    <w:rsid w:val="00D51077"/>
    <w:rsid w:val="00D5172A"/>
    <w:rsid w:val="00D56DD6"/>
    <w:rsid w:val="00D6275D"/>
    <w:rsid w:val="00D632E9"/>
    <w:rsid w:val="00D65644"/>
    <w:rsid w:val="00D6603E"/>
    <w:rsid w:val="00D662A1"/>
    <w:rsid w:val="00D7155C"/>
    <w:rsid w:val="00D71924"/>
    <w:rsid w:val="00D72161"/>
    <w:rsid w:val="00D74B85"/>
    <w:rsid w:val="00D762D3"/>
    <w:rsid w:val="00D771AC"/>
    <w:rsid w:val="00D853DD"/>
    <w:rsid w:val="00D87B0F"/>
    <w:rsid w:val="00D9070B"/>
    <w:rsid w:val="00D91BC2"/>
    <w:rsid w:val="00D92EA0"/>
    <w:rsid w:val="00D9419B"/>
    <w:rsid w:val="00D94BB2"/>
    <w:rsid w:val="00DA0146"/>
    <w:rsid w:val="00DA59FB"/>
    <w:rsid w:val="00DB1A6A"/>
    <w:rsid w:val="00DB58F5"/>
    <w:rsid w:val="00DB5F3E"/>
    <w:rsid w:val="00DB665C"/>
    <w:rsid w:val="00DC5708"/>
    <w:rsid w:val="00DC5C85"/>
    <w:rsid w:val="00DD008B"/>
    <w:rsid w:val="00DD28C8"/>
    <w:rsid w:val="00DD359B"/>
    <w:rsid w:val="00DD38B2"/>
    <w:rsid w:val="00DD7AD5"/>
    <w:rsid w:val="00DE21CB"/>
    <w:rsid w:val="00DE5E07"/>
    <w:rsid w:val="00DF5F76"/>
    <w:rsid w:val="00DF6023"/>
    <w:rsid w:val="00DF7195"/>
    <w:rsid w:val="00E0018E"/>
    <w:rsid w:val="00E0038D"/>
    <w:rsid w:val="00E1156F"/>
    <w:rsid w:val="00E16B5E"/>
    <w:rsid w:val="00E26630"/>
    <w:rsid w:val="00E410C7"/>
    <w:rsid w:val="00E433A1"/>
    <w:rsid w:val="00E4406B"/>
    <w:rsid w:val="00E5037E"/>
    <w:rsid w:val="00E53FFC"/>
    <w:rsid w:val="00E628F2"/>
    <w:rsid w:val="00E635C0"/>
    <w:rsid w:val="00E668FC"/>
    <w:rsid w:val="00E673D1"/>
    <w:rsid w:val="00E70F5E"/>
    <w:rsid w:val="00E81C0B"/>
    <w:rsid w:val="00E82AC1"/>
    <w:rsid w:val="00E84197"/>
    <w:rsid w:val="00E857AB"/>
    <w:rsid w:val="00E85AF5"/>
    <w:rsid w:val="00E92C0E"/>
    <w:rsid w:val="00E9333D"/>
    <w:rsid w:val="00E96302"/>
    <w:rsid w:val="00E97A50"/>
    <w:rsid w:val="00EA1D98"/>
    <w:rsid w:val="00EA2029"/>
    <w:rsid w:val="00EA5717"/>
    <w:rsid w:val="00EA629F"/>
    <w:rsid w:val="00EA6C48"/>
    <w:rsid w:val="00EA79D2"/>
    <w:rsid w:val="00EB493E"/>
    <w:rsid w:val="00EB607E"/>
    <w:rsid w:val="00EC1295"/>
    <w:rsid w:val="00EC4A67"/>
    <w:rsid w:val="00EC75DF"/>
    <w:rsid w:val="00ED0144"/>
    <w:rsid w:val="00ED0785"/>
    <w:rsid w:val="00ED0DF0"/>
    <w:rsid w:val="00ED210E"/>
    <w:rsid w:val="00ED423A"/>
    <w:rsid w:val="00ED5F59"/>
    <w:rsid w:val="00ED7353"/>
    <w:rsid w:val="00EE178C"/>
    <w:rsid w:val="00EE1875"/>
    <w:rsid w:val="00EE60FF"/>
    <w:rsid w:val="00EE6711"/>
    <w:rsid w:val="00EE685B"/>
    <w:rsid w:val="00EF233F"/>
    <w:rsid w:val="00EF3395"/>
    <w:rsid w:val="00EF3962"/>
    <w:rsid w:val="00EF4B76"/>
    <w:rsid w:val="00EF5DD5"/>
    <w:rsid w:val="00EF64ED"/>
    <w:rsid w:val="00EF6829"/>
    <w:rsid w:val="00F017BA"/>
    <w:rsid w:val="00F019FA"/>
    <w:rsid w:val="00F01A67"/>
    <w:rsid w:val="00F01AB9"/>
    <w:rsid w:val="00F02F8E"/>
    <w:rsid w:val="00F0384B"/>
    <w:rsid w:val="00F119F6"/>
    <w:rsid w:val="00F142F1"/>
    <w:rsid w:val="00F147C2"/>
    <w:rsid w:val="00F17123"/>
    <w:rsid w:val="00F30F9A"/>
    <w:rsid w:val="00F335DE"/>
    <w:rsid w:val="00F3521C"/>
    <w:rsid w:val="00F35874"/>
    <w:rsid w:val="00F41103"/>
    <w:rsid w:val="00F4128B"/>
    <w:rsid w:val="00F423F8"/>
    <w:rsid w:val="00F431AC"/>
    <w:rsid w:val="00F469CC"/>
    <w:rsid w:val="00F5013C"/>
    <w:rsid w:val="00F5076C"/>
    <w:rsid w:val="00F522CC"/>
    <w:rsid w:val="00F531A1"/>
    <w:rsid w:val="00F56306"/>
    <w:rsid w:val="00F5697F"/>
    <w:rsid w:val="00F57CA9"/>
    <w:rsid w:val="00F64005"/>
    <w:rsid w:val="00F65819"/>
    <w:rsid w:val="00F802AF"/>
    <w:rsid w:val="00F808D0"/>
    <w:rsid w:val="00F8133F"/>
    <w:rsid w:val="00F8144B"/>
    <w:rsid w:val="00F837A9"/>
    <w:rsid w:val="00F838CE"/>
    <w:rsid w:val="00F8430C"/>
    <w:rsid w:val="00F8453C"/>
    <w:rsid w:val="00F84CA2"/>
    <w:rsid w:val="00F900EC"/>
    <w:rsid w:val="00F90E91"/>
    <w:rsid w:val="00F90F27"/>
    <w:rsid w:val="00F96945"/>
    <w:rsid w:val="00FA0D98"/>
    <w:rsid w:val="00FA16D6"/>
    <w:rsid w:val="00FA20DA"/>
    <w:rsid w:val="00FA2806"/>
    <w:rsid w:val="00FA29C3"/>
    <w:rsid w:val="00FA45D4"/>
    <w:rsid w:val="00FA52D9"/>
    <w:rsid w:val="00FA5431"/>
    <w:rsid w:val="00FA7EA2"/>
    <w:rsid w:val="00FB264A"/>
    <w:rsid w:val="00FB2815"/>
    <w:rsid w:val="00FB4778"/>
    <w:rsid w:val="00FC0285"/>
    <w:rsid w:val="00FC0467"/>
    <w:rsid w:val="00FC1D03"/>
    <w:rsid w:val="00FC367D"/>
    <w:rsid w:val="00FC41FA"/>
    <w:rsid w:val="00FD5B5C"/>
    <w:rsid w:val="00FD6737"/>
    <w:rsid w:val="00FD6DC9"/>
    <w:rsid w:val="00FE07DA"/>
    <w:rsid w:val="00FE143E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42C2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34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uiPriority w:val="34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019F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F019FA"/>
    <w:rPr>
      <w:sz w:val="24"/>
      <w:szCs w:val="24"/>
      <w:lang w:eastAsia="zh-CN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019F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semiHidden/>
    <w:rsid w:val="00F019FA"/>
    <w:rPr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F019F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mosc.ezamawiajacy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aplikacja.ceidg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yszukiwarka-krs.ms.gov.pl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EDE6A-9F3B-47ED-ABDF-568042871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2415</Words>
  <Characters>14494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16876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81</cp:revision>
  <cp:lastPrinted>2024-09-23T07:09:00Z</cp:lastPrinted>
  <dcterms:created xsi:type="dcterms:W3CDTF">2023-03-17T07:31:00Z</dcterms:created>
  <dcterms:modified xsi:type="dcterms:W3CDTF">2026-05-14T09:10:00Z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