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798F1" w14:textId="3207C940" w:rsidR="00267315" w:rsidRPr="00267315" w:rsidRDefault="00192C82" w:rsidP="00267315">
      <w:pPr>
        <w:suppressAutoHyphens w:val="0"/>
        <w:autoSpaceDE w:val="0"/>
        <w:autoSpaceDN w:val="0"/>
        <w:spacing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5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B83548E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084FA0EF" w14:textId="77777777" w:rsidR="00267315" w:rsidRPr="00267315" w:rsidRDefault="00267315" w:rsidP="00267315">
      <w:pPr>
        <w:suppressAutoHyphens w:val="0"/>
        <w:autoSpaceDE w:val="0"/>
        <w:autoSpaceDN w:val="0"/>
        <w:rPr>
          <w:rFonts w:ascii="Arial" w:hAnsi="Arial" w:cs="Arial"/>
          <w:sz w:val="20"/>
          <w:szCs w:val="22"/>
          <w:lang w:eastAsia="pl-PL"/>
        </w:rPr>
      </w:pPr>
    </w:p>
    <w:p w14:paraId="71DDA007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Oświadczenie </w:t>
      </w:r>
    </w:p>
    <w:p w14:paraId="5E511704" w14:textId="77777777" w:rsidR="00267315" w:rsidRPr="00267315" w:rsidRDefault="00267315" w:rsidP="00267315">
      <w:pPr>
        <w:keepNext/>
        <w:suppressAutoHyphens w:val="0"/>
        <w:spacing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 xml:space="preserve">Wykonawców wspólnie ubiegających się </w:t>
      </w:r>
    </w:p>
    <w:p w14:paraId="67ECD2A3" w14:textId="77777777" w:rsidR="00267315" w:rsidRPr="00267315" w:rsidRDefault="00267315" w:rsidP="00267315">
      <w:pPr>
        <w:keepNext/>
        <w:suppressAutoHyphens w:val="0"/>
        <w:spacing w:after="24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267315">
        <w:rPr>
          <w:rFonts w:ascii="Arial" w:hAnsi="Arial" w:cs="Arial"/>
          <w:b/>
          <w:lang w:eastAsia="pl-PL"/>
        </w:rPr>
        <w:t>o udzielenie zamówienia publicznego</w:t>
      </w:r>
    </w:p>
    <w:p w14:paraId="03599D6C" w14:textId="77777777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Ja/My niżej podpisany/i:</w:t>
      </w:r>
    </w:p>
    <w:p w14:paraId="1FF8E26C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CE2D5E4" w14:textId="77777777" w:rsidR="00A70C4E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 xml:space="preserve">(podać imię i nazwisko osoby/osób uprawnionych do reprezentowania </w:t>
      </w:r>
    </w:p>
    <w:p w14:paraId="2A1306D4" w14:textId="25349194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Wykonawców wspólnie ubiegających się o udzielenie zamówienia)</w:t>
      </w:r>
    </w:p>
    <w:p w14:paraId="36F9B255" w14:textId="7B4D4406" w:rsidR="00267315" w:rsidRPr="00267315" w:rsidRDefault="00267315" w:rsidP="00267315">
      <w:pPr>
        <w:spacing w:before="240" w:after="12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A70C4E">
        <w:rPr>
          <w:rFonts w:ascii="Arial" w:eastAsia="Calibri" w:hAnsi="Arial" w:cs="Arial"/>
          <w:sz w:val="22"/>
          <w:szCs w:val="22"/>
        </w:rPr>
        <w:t xml:space="preserve"> wspólnie ubiegającego się o udziel</w:t>
      </w:r>
      <w:r w:rsidR="0067774C">
        <w:rPr>
          <w:rFonts w:ascii="Arial" w:eastAsia="Calibri" w:hAnsi="Arial" w:cs="Arial"/>
          <w:sz w:val="22"/>
          <w:szCs w:val="22"/>
        </w:rPr>
        <w:t>e</w:t>
      </w:r>
      <w:r w:rsidR="00A70C4E">
        <w:rPr>
          <w:rFonts w:ascii="Arial" w:eastAsia="Calibri" w:hAnsi="Arial" w:cs="Arial"/>
          <w:sz w:val="22"/>
          <w:szCs w:val="22"/>
        </w:rPr>
        <w:t>nie zamówienia</w:t>
      </w:r>
      <w:r w:rsidRPr="00267315">
        <w:rPr>
          <w:rFonts w:ascii="Arial" w:eastAsia="Calibri" w:hAnsi="Arial" w:cs="Arial"/>
          <w:sz w:val="22"/>
          <w:szCs w:val="22"/>
        </w:rPr>
        <w:t>:</w:t>
      </w:r>
    </w:p>
    <w:p w14:paraId="243B2D04" w14:textId="77777777" w:rsidR="00267315" w:rsidRPr="00267315" w:rsidRDefault="00267315" w:rsidP="00267315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267315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0D3AA688" w14:textId="77777777" w:rsidR="00267315" w:rsidRPr="00267315" w:rsidRDefault="00267315" w:rsidP="00267315">
      <w:pPr>
        <w:spacing w:line="276" w:lineRule="auto"/>
        <w:jc w:val="center"/>
        <w:rPr>
          <w:rFonts w:ascii="Arial" w:eastAsia="Calibri" w:hAnsi="Arial" w:cs="Arial"/>
          <w:i/>
          <w:sz w:val="18"/>
          <w:szCs w:val="18"/>
        </w:rPr>
      </w:pPr>
      <w:r w:rsidRPr="00267315">
        <w:rPr>
          <w:rFonts w:ascii="Arial" w:eastAsia="Calibri" w:hAnsi="Arial" w:cs="Arial"/>
          <w:i/>
          <w:sz w:val="18"/>
          <w:szCs w:val="18"/>
        </w:rPr>
        <w:t>(podać nazwę (firmę), adres Wykonawców wspólnie ubiegających się o udzielenie zamówienia)</w:t>
      </w:r>
    </w:p>
    <w:p w14:paraId="1E136C1A" w14:textId="70D671F3" w:rsidR="00267315" w:rsidRPr="00C01EBA" w:rsidRDefault="00267315" w:rsidP="00267315">
      <w:pPr>
        <w:suppressAutoHyphens w:val="0"/>
        <w:autoSpaceDE w:val="0"/>
        <w:autoSpaceDN w:val="0"/>
        <w:spacing w:before="24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składam/y na podstawie art. 117 ust. 4 ustawy z dnia 11 września 2019 r. Prawo zamówień publicznych (Dz.U. z 202</w:t>
      </w:r>
      <w:r w:rsidR="0030754F">
        <w:rPr>
          <w:rFonts w:ascii="Arial" w:hAnsi="Arial" w:cs="Arial"/>
          <w:sz w:val="22"/>
          <w:szCs w:val="22"/>
          <w:lang w:eastAsia="pl-PL"/>
        </w:rPr>
        <w:t>4 r. poz. 1320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</w:t>
      </w:r>
      <w:r w:rsidR="00C01EBA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spellStart"/>
      <w:r w:rsidR="00C01EB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C01EBA">
        <w:rPr>
          <w:rFonts w:ascii="Arial" w:hAnsi="Arial" w:cs="Arial"/>
          <w:sz w:val="22"/>
          <w:szCs w:val="22"/>
          <w:lang w:eastAsia="pl-PL"/>
        </w:rPr>
        <w:t>.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zm.)</w:t>
      </w:r>
      <w:r w:rsidRPr="00267315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na potrzeby postępowania o udzielenie zamówienia publicznego prowadzonego przez Zamawiającego: Miasto Zamość, Rynek Wielki 13, 22-400 Zamość</w:t>
      </w:r>
      <w:r w:rsidRPr="00267315">
        <w:rPr>
          <w:rFonts w:ascii="Arial" w:hAnsi="Arial" w:cs="Arial"/>
          <w:lang w:eastAsia="pl-PL"/>
        </w:rPr>
        <w:t xml:space="preserve"> </w:t>
      </w:r>
      <w:r w:rsidRPr="00267315">
        <w:rPr>
          <w:rFonts w:ascii="Arial" w:hAnsi="Arial" w:cs="Arial"/>
          <w:sz w:val="22"/>
          <w:szCs w:val="22"/>
          <w:lang w:eastAsia="pl-PL"/>
        </w:rPr>
        <w:t>pod nazwą</w:t>
      </w:r>
      <w:r w:rsidRPr="00C01EBA">
        <w:rPr>
          <w:rFonts w:ascii="Arial" w:hAnsi="Arial" w:cs="Arial"/>
          <w:sz w:val="22"/>
          <w:szCs w:val="22"/>
          <w:lang w:eastAsia="pl-PL"/>
        </w:rPr>
        <w:t>:</w:t>
      </w:r>
      <w:r w:rsidRPr="00C01EBA">
        <w:rPr>
          <w:rFonts w:ascii="Arial" w:hAnsi="Arial" w:cs="Arial"/>
          <w:sz w:val="22"/>
          <w:lang w:eastAsia="pl-PL"/>
        </w:rPr>
        <w:t xml:space="preserve"> 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FA58A2" w:rsidRPr="00C01EBA">
        <w:rPr>
          <w:rFonts w:ascii="Arial" w:hAnsi="Arial" w:cs="Arial"/>
          <w:b/>
          <w:i/>
          <w:sz w:val="22"/>
          <w:szCs w:val="22"/>
          <w:lang w:eastAsia="pl-PL"/>
        </w:rPr>
        <w:t>zęściowa modernizacja instalacji centralnego ogrzewania budynku Ratusza w Zamościu</w:t>
      </w:r>
      <w:r w:rsidR="0030754F"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Pr="00C01EBA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606876" w:rsidRPr="00C01EBA">
        <w:rPr>
          <w:rFonts w:ascii="Arial" w:hAnsi="Arial" w:cs="Arial"/>
          <w:b/>
          <w:i/>
          <w:sz w:val="22"/>
          <w:szCs w:val="22"/>
        </w:rPr>
        <w:t>IM-ZP.272</w:t>
      </w:r>
      <w:r w:rsidR="00C01EBA" w:rsidRPr="00C01EBA">
        <w:rPr>
          <w:rFonts w:ascii="Arial" w:hAnsi="Arial" w:cs="Arial"/>
          <w:b/>
          <w:i/>
          <w:sz w:val="22"/>
          <w:szCs w:val="22"/>
        </w:rPr>
        <w:t>.10.</w:t>
      </w:r>
      <w:r w:rsidR="0030754F" w:rsidRPr="00C01EBA">
        <w:rPr>
          <w:rFonts w:ascii="Arial" w:hAnsi="Arial" w:cs="Arial"/>
          <w:b/>
          <w:i/>
          <w:sz w:val="22"/>
          <w:szCs w:val="22"/>
        </w:rPr>
        <w:t>2026</w:t>
      </w:r>
      <w:r w:rsidR="00C01EBA" w:rsidRPr="00C01EBA">
        <w:rPr>
          <w:rFonts w:ascii="Arial" w:hAnsi="Arial" w:cs="Arial"/>
          <w:b/>
          <w:i/>
          <w:sz w:val="22"/>
          <w:szCs w:val="22"/>
        </w:rPr>
        <w:t>.MT</w:t>
      </w:r>
      <w:r w:rsidR="004B1407" w:rsidRPr="00C01EBA">
        <w:rPr>
          <w:b/>
          <w:bCs/>
          <w:i/>
          <w:sz w:val="22"/>
          <w:szCs w:val="22"/>
        </w:rPr>
        <w:t>)</w:t>
      </w:r>
      <w:r w:rsidR="004B1407" w:rsidRPr="00C01EBA">
        <w:rPr>
          <w:b/>
          <w:bCs/>
          <w:i/>
          <w:szCs w:val="22"/>
        </w:rPr>
        <w:t xml:space="preserve"> </w:t>
      </w:r>
      <w:r w:rsidRPr="00C01EBA">
        <w:rPr>
          <w:rFonts w:ascii="Arial" w:hAnsi="Arial" w:cs="Arial"/>
          <w:sz w:val="22"/>
          <w:szCs w:val="22"/>
          <w:lang w:eastAsia="pl-PL"/>
        </w:rPr>
        <w:t>następujące oświadczenie.</w:t>
      </w:r>
    </w:p>
    <w:p w14:paraId="6A26D9DD" w14:textId="77777777" w:rsidR="00267315" w:rsidRPr="00C01EBA" w:rsidRDefault="00267315" w:rsidP="00267315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i/>
          <w:sz w:val="16"/>
          <w:szCs w:val="16"/>
          <w:lang w:eastAsia="pl-PL"/>
        </w:rPr>
      </w:pPr>
    </w:p>
    <w:p w14:paraId="6F80EADE" w14:textId="77777777" w:rsidR="00267315" w:rsidRDefault="00267315" w:rsidP="00AF4513">
      <w:pPr>
        <w:numPr>
          <w:ilvl w:val="0"/>
          <w:numId w:val="78"/>
        </w:numPr>
        <w:suppressAutoHyphens w:val="0"/>
        <w:autoSpaceDE w:val="0"/>
        <w:autoSpaceDN w:val="0"/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C01EBA">
        <w:rPr>
          <w:rFonts w:ascii="Arial" w:hAnsi="Arial" w:cs="Arial"/>
          <w:sz w:val="22"/>
          <w:szCs w:val="22"/>
          <w:lang w:eastAsia="pl-PL"/>
        </w:rPr>
        <w:t xml:space="preserve">Oświadczam/y, że następujące roboty budowlane/ </w:t>
      </w:r>
      <w:r w:rsidRPr="00267315">
        <w:rPr>
          <w:rFonts w:ascii="Arial" w:hAnsi="Arial" w:cs="Arial"/>
          <w:sz w:val="22"/>
          <w:szCs w:val="22"/>
          <w:lang w:eastAsia="pl-PL"/>
        </w:rPr>
        <w:t>usługi/ dostawy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(1)</w:t>
      </w:r>
      <w:r w:rsidRPr="00267315">
        <w:rPr>
          <w:rFonts w:ascii="Arial" w:hAnsi="Arial" w:cs="Arial"/>
          <w:sz w:val="22"/>
          <w:szCs w:val="22"/>
          <w:lang w:eastAsia="pl-PL"/>
        </w:rPr>
        <w:t xml:space="preserve"> wykonają niżej wymienieni Wykonawcy wspólnie ubiegający się o udzielenie zamówienia</w:t>
      </w:r>
      <w:r w:rsidRPr="00267315">
        <w:rPr>
          <w:rFonts w:ascii="Arial" w:hAnsi="Arial" w:cs="Arial"/>
          <w:sz w:val="22"/>
          <w:szCs w:val="22"/>
          <w:vertAlign w:val="superscript"/>
          <w:lang w:eastAsia="pl-PL"/>
        </w:rPr>
        <w:t>(2)</w:t>
      </w:r>
      <w:r w:rsidRPr="00267315">
        <w:rPr>
          <w:rFonts w:ascii="Arial" w:hAnsi="Arial" w:cs="Arial"/>
          <w:sz w:val="22"/>
          <w:szCs w:val="22"/>
          <w:lang w:eastAsia="pl-PL"/>
        </w:rPr>
        <w:t>:</w:t>
      </w:r>
    </w:p>
    <w:p w14:paraId="3FBF42F4" w14:textId="0F7E4C99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7774C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77871AB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nazwę Wykonawcy)</w:t>
      </w:r>
    </w:p>
    <w:p w14:paraId="52AD7D98" w14:textId="05D5B690" w:rsidR="00267315" w:rsidRPr="00267315" w:rsidRDefault="00267315" w:rsidP="00B93E16">
      <w:pPr>
        <w:suppressAutoHyphens w:val="0"/>
        <w:autoSpaceDE w:val="0"/>
        <w:autoSpaceDN w:val="0"/>
        <w:ind w:left="852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</w:t>
      </w:r>
      <w:r w:rsidR="00B93E16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………………………………………………………………………………..</w:t>
      </w:r>
      <w:bookmarkStart w:id="0" w:name="_GoBack"/>
      <w:bookmarkEnd w:id="0"/>
    </w:p>
    <w:p w14:paraId="64B80D34" w14:textId="77777777" w:rsidR="00267315" w:rsidRDefault="00267315" w:rsidP="00B93E16">
      <w:pPr>
        <w:suppressAutoHyphens w:val="0"/>
        <w:autoSpaceDE w:val="0"/>
        <w:autoSpaceDN w:val="0"/>
        <w:ind w:left="852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8D5C9A0" w14:textId="77777777" w:rsidR="00267315" w:rsidRPr="00267315" w:rsidRDefault="00267315" w:rsidP="00B93E16">
      <w:pPr>
        <w:suppressAutoHyphens w:val="0"/>
        <w:autoSpaceDE w:val="0"/>
        <w:autoSpaceDN w:val="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</w:p>
    <w:p w14:paraId="03DF6DB2" w14:textId="4D6B39A6" w:rsidR="00267315" w:rsidRPr="00267315" w:rsidRDefault="00891CD9" w:rsidP="00B93E16">
      <w:pPr>
        <w:suppressAutoHyphens w:val="0"/>
        <w:autoSpaceDE w:val="0"/>
        <w:autoSpaceDN w:val="0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2)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7315" w:rsidRPr="00267315">
        <w:rPr>
          <w:rFonts w:ascii="Arial" w:hAnsi="Arial" w:cs="Arial"/>
          <w:sz w:val="22"/>
          <w:szCs w:val="22"/>
          <w:lang w:eastAsia="pl-PL"/>
        </w:rPr>
        <w:t>Wykonawca ……………………………………………………………………………………</w:t>
      </w:r>
    </w:p>
    <w:p w14:paraId="2D7FE50F" w14:textId="77777777" w:rsidR="00267315" w:rsidRDefault="00267315" w:rsidP="00B93E16">
      <w:pPr>
        <w:suppressAutoHyphens w:val="0"/>
        <w:autoSpaceDE w:val="0"/>
        <w:autoSpaceDN w:val="0"/>
        <w:ind w:left="284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267315">
        <w:rPr>
          <w:rFonts w:ascii="Arial" w:hAnsi="Arial" w:cs="Arial"/>
          <w:i/>
          <w:sz w:val="20"/>
          <w:szCs w:val="20"/>
          <w:lang w:eastAsia="pl-PL"/>
        </w:rPr>
        <w:t>(podać nazwę Wykonawcy)</w:t>
      </w:r>
    </w:p>
    <w:p w14:paraId="1E834E69" w14:textId="77777777" w:rsidR="00267315" w:rsidRPr="00267315" w:rsidRDefault="00267315" w:rsidP="00B93E16">
      <w:pPr>
        <w:suppressAutoHyphens w:val="0"/>
        <w:autoSpaceDE w:val="0"/>
        <w:autoSpaceDN w:val="0"/>
        <w:ind w:left="568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wykona …………………………………………………………………………………………</w:t>
      </w:r>
    </w:p>
    <w:p w14:paraId="2E63E371" w14:textId="77777777" w:rsidR="00267315" w:rsidRPr="00267315" w:rsidRDefault="00267315" w:rsidP="00B93E16">
      <w:pPr>
        <w:suppressAutoHyphens w:val="0"/>
        <w:autoSpaceDE w:val="0"/>
        <w:autoSpaceDN w:val="0"/>
        <w:spacing w:after="240"/>
        <w:ind w:left="568"/>
        <w:jc w:val="center"/>
        <w:rPr>
          <w:rFonts w:ascii="Arial" w:hAnsi="Arial" w:cs="Arial"/>
          <w:i/>
          <w:sz w:val="18"/>
          <w:szCs w:val="18"/>
          <w:lang w:eastAsia="pl-PL"/>
        </w:rPr>
      </w:pPr>
      <w:r w:rsidRPr="00267315">
        <w:rPr>
          <w:rFonts w:ascii="Arial" w:hAnsi="Arial" w:cs="Arial"/>
          <w:i/>
          <w:sz w:val="18"/>
          <w:szCs w:val="18"/>
          <w:lang w:eastAsia="pl-PL"/>
        </w:rPr>
        <w:t>(podać zakres robót budowlanych/dostaw/usług, który wykona Wykonawca)</w:t>
      </w:r>
    </w:p>
    <w:p w14:paraId="692ABA32" w14:textId="77777777" w:rsidR="00267315" w:rsidRPr="00267315" w:rsidRDefault="00267315" w:rsidP="00267315">
      <w:pPr>
        <w:numPr>
          <w:ilvl w:val="0"/>
          <w:numId w:val="78"/>
        </w:numPr>
        <w:suppressAutoHyphens w:val="0"/>
        <w:autoSpaceDE w:val="0"/>
        <w:autoSpaceDN w:val="0"/>
        <w:spacing w:before="120"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67315">
        <w:rPr>
          <w:rFonts w:ascii="Arial" w:hAnsi="Arial" w:cs="Arial"/>
          <w:sz w:val="22"/>
          <w:szCs w:val="22"/>
          <w:lang w:eastAsia="pl-PL"/>
        </w:rPr>
        <w:t>Oświadczam/y,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7360069" w14:textId="77777777" w:rsidR="00267315" w:rsidRP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5DBA735D" w14:textId="77777777" w:rsidR="00267315" w:rsidRDefault="00267315" w:rsidP="00267315">
      <w:pPr>
        <w:spacing w:line="276" w:lineRule="auto"/>
        <w:ind w:left="360"/>
        <w:jc w:val="both"/>
        <w:rPr>
          <w:rFonts w:ascii="Arial" w:eastAsia="Calibri" w:hAnsi="Arial" w:cs="Arial"/>
        </w:rPr>
      </w:pPr>
    </w:p>
    <w:p w14:paraId="6A05279C" w14:textId="77777777" w:rsidR="005B3F2C" w:rsidRDefault="005B3F2C" w:rsidP="005B3F2C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14:paraId="62CD7F49" w14:textId="716027AC" w:rsidR="005B3F2C" w:rsidRPr="0024550D" w:rsidRDefault="005B3F2C" w:rsidP="005B3F2C">
      <w:pPr>
        <w:ind w:left="4111" w:hanging="3964"/>
        <w:jc w:val="center"/>
        <w:rPr>
          <w:rFonts w:ascii="Arial" w:hAnsi="Arial" w:cs="Arial"/>
          <w:i/>
          <w:sz w:val="20"/>
        </w:rPr>
      </w:pP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 w:rsidR="00906851">
        <w:rPr>
          <w:rFonts w:ascii="Arial" w:hAnsi="Arial" w:cs="Arial"/>
          <w:i/>
          <w:sz w:val="20"/>
        </w:rPr>
        <w:t xml:space="preserve"> do występowania  w imieniu Wykonawców wspólnie ubiegających się o udzielenie zamówienia</w:t>
      </w:r>
      <w:r w:rsidRPr="00A227FB">
        <w:rPr>
          <w:rFonts w:ascii="Arial" w:hAnsi="Arial" w:cs="Arial"/>
          <w:i/>
          <w:sz w:val="20"/>
        </w:rPr>
        <w:t xml:space="preserve"> </w:t>
      </w:r>
      <w:r w:rsidR="00906851">
        <w:rPr>
          <w:rFonts w:ascii="Arial" w:hAnsi="Arial" w:cs="Arial"/>
          <w:i/>
          <w:sz w:val="20"/>
          <w:vertAlign w:val="superscript"/>
        </w:rPr>
        <w:t>(3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A8411FE" w14:textId="77777777" w:rsidR="00AF4513" w:rsidRDefault="00AF4513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</w:p>
    <w:p w14:paraId="6AFA4BD7" w14:textId="77777777" w:rsidR="00267315" w:rsidRPr="00AF4513" w:rsidRDefault="00267315" w:rsidP="00AF4513">
      <w:pPr>
        <w:suppressAutoHyphens w:val="0"/>
        <w:autoSpaceDE w:val="0"/>
        <w:autoSpaceDN w:val="0"/>
        <w:spacing w:line="276" w:lineRule="auto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lang w:eastAsia="pl-PL"/>
        </w:rPr>
        <w:t>OBJAŚNIENIA</w:t>
      </w:r>
    </w:p>
    <w:p w14:paraId="1F3C791C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sz w:val="19"/>
          <w:szCs w:val="19"/>
          <w:vertAlign w:val="superscript"/>
          <w:lang w:eastAsia="pl-PL"/>
        </w:rPr>
        <w:t>(</w:t>
      </w: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1)  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>właściwe zaznaczyć lub podkreślić</w:t>
      </w:r>
    </w:p>
    <w:p w14:paraId="6DFEE057" w14:textId="77777777" w:rsidR="00267315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sz w:val="19"/>
          <w:szCs w:val="19"/>
          <w:lang w:eastAsia="pl-PL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 xml:space="preserve">(2) 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dostosować, do liczby Wykonawców wspólnie ubiegających się o udzielenie zamówienia </w:t>
      </w:r>
    </w:p>
    <w:p w14:paraId="74C33754" w14:textId="674A0EAF" w:rsidR="00436FA6" w:rsidRPr="00AF4513" w:rsidRDefault="00267315" w:rsidP="00AF4513">
      <w:pPr>
        <w:suppressAutoHyphens w:val="0"/>
        <w:autoSpaceDE w:val="0"/>
        <w:autoSpaceDN w:val="0"/>
        <w:ind w:left="426" w:hanging="284"/>
        <w:jc w:val="both"/>
        <w:rPr>
          <w:rFonts w:ascii="Arial" w:hAnsi="Arial" w:cs="Arial"/>
          <w:b/>
          <w:bCs/>
          <w:color w:val="FFFFFF"/>
          <w:sz w:val="19"/>
          <w:szCs w:val="19"/>
        </w:rPr>
      </w:pPr>
      <w:r w:rsidRPr="00AF4513">
        <w:rPr>
          <w:rFonts w:ascii="Arial" w:hAnsi="Arial" w:cs="Arial"/>
          <w:b/>
          <w:sz w:val="19"/>
          <w:szCs w:val="19"/>
          <w:vertAlign w:val="superscript"/>
          <w:lang w:eastAsia="pl-PL"/>
        </w:rPr>
        <w:t>(3)</w:t>
      </w:r>
      <w:r w:rsidRPr="00AF4513">
        <w:rPr>
          <w:rFonts w:ascii="Arial" w:hAnsi="Arial" w:cs="Arial"/>
          <w:b/>
          <w:sz w:val="19"/>
          <w:szCs w:val="19"/>
          <w:lang w:eastAsia="pl-PL"/>
        </w:rPr>
        <w:t xml:space="preserve"> oświadczenie należy złożyć w formie elektronicznej, tj. </w:t>
      </w:r>
      <w:bookmarkStart w:id="1" w:name="_Hlk60769743"/>
      <w:r w:rsidRPr="00AF4513">
        <w:rPr>
          <w:rFonts w:ascii="Arial" w:hAnsi="Arial" w:cs="Arial"/>
          <w:b/>
          <w:sz w:val="19"/>
          <w:szCs w:val="19"/>
          <w:lang w:eastAsia="pl-PL"/>
        </w:rPr>
        <w:t>opatrzony podpisem kwalifikowanym lub w postaci elektronicznej opatrzonej podpisem zaufanym lub podpisem osobistym</w:t>
      </w:r>
      <w:bookmarkEnd w:id="1"/>
    </w:p>
    <w:sectPr w:rsidR="00436FA6" w:rsidRPr="00AF4513" w:rsidSect="00AF4513">
      <w:headerReference w:type="default" r:id="rId8"/>
      <w:footerReference w:type="default" r:id="rId9"/>
      <w:pgSz w:w="11906" w:h="16838"/>
      <w:pgMar w:top="1134" w:right="1247" w:bottom="426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4FEB5" w14:textId="77777777" w:rsidR="00410DEC" w:rsidRDefault="00410DEC">
      <w:r>
        <w:separator/>
      </w:r>
    </w:p>
  </w:endnote>
  <w:endnote w:type="continuationSeparator" w:id="0">
    <w:p w14:paraId="3889F55A" w14:textId="77777777" w:rsidR="00410DEC" w:rsidRDefault="0041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E3497" w14:textId="22870CDA" w:rsidR="0036399F" w:rsidRPr="00845816" w:rsidRDefault="0036399F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C65B4" w14:textId="77777777" w:rsidR="00410DEC" w:rsidRDefault="00410DEC">
      <w:r>
        <w:separator/>
      </w:r>
    </w:p>
  </w:footnote>
  <w:footnote w:type="continuationSeparator" w:id="0">
    <w:p w14:paraId="2E0B507D" w14:textId="77777777" w:rsidR="00410DEC" w:rsidRDefault="00410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4E784" w14:textId="64C05EB9" w:rsidR="00AF4513" w:rsidRDefault="00AF4513" w:rsidP="00AF4513">
    <w:pPr>
      <w:pStyle w:val="Nagwek"/>
      <w:tabs>
        <w:tab w:val="center" w:pos="4620"/>
        <w:tab w:val="right" w:pos="9241"/>
      </w:tabs>
    </w:pPr>
    <w:r>
      <w:rPr>
        <w:lang w:eastAsia="pl-PL"/>
      </w:rPr>
      <w:tab/>
    </w:r>
    <w:r>
      <w:rPr>
        <w:lang w:eastAsia="pl-PL"/>
      </w:rPr>
      <w:tab/>
    </w:r>
  </w:p>
  <w:p w14:paraId="34A672F9" w14:textId="3BC1D02B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2CC56D4"/>
    <w:multiLevelType w:val="hybridMultilevel"/>
    <w:tmpl w:val="A5649A44"/>
    <w:lvl w:ilvl="0" w:tplc="F68AA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244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1C64"/>
    <w:rsid w:val="000D5A82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27E8A"/>
    <w:rsid w:val="0013441A"/>
    <w:rsid w:val="00136E03"/>
    <w:rsid w:val="001446CD"/>
    <w:rsid w:val="00147EDD"/>
    <w:rsid w:val="00161F50"/>
    <w:rsid w:val="0017366D"/>
    <w:rsid w:val="0017572D"/>
    <w:rsid w:val="00175917"/>
    <w:rsid w:val="001769B5"/>
    <w:rsid w:val="00184052"/>
    <w:rsid w:val="00184A44"/>
    <w:rsid w:val="00184FE4"/>
    <w:rsid w:val="001901AE"/>
    <w:rsid w:val="00191550"/>
    <w:rsid w:val="00191602"/>
    <w:rsid w:val="00192C82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E65DB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7315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2F54EB"/>
    <w:rsid w:val="00304E36"/>
    <w:rsid w:val="003060FB"/>
    <w:rsid w:val="0030754F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5601C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87665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5889"/>
    <w:rsid w:val="003C0579"/>
    <w:rsid w:val="003C093F"/>
    <w:rsid w:val="003C2FFB"/>
    <w:rsid w:val="003C62FE"/>
    <w:rsid w:val="003C649C"/>
    <w:rsid w:val="003D0853"/>
    <w:rsid w:val="003D2846"/>
    <w:rsid w:val="003D6459"/>
    <w:rsid w:val="003E2DD2"/>
    <w:rsid w:val="003E3770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0DEC"/>
    <w:rsid w:val="00411B3D"/>
    <w:rsid w:val="00411D4D"/>
    <w:rsid w:val="004128B0"/>
    <w:rsid w:val="00412BE7"/>
    <w:rsid w:val="00416D8A"/>
    <w:rsid w:val="004175CB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07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61EF"/>
    <w:rsid w:val="00596961"/>
    <w:rsid w:val="005969B3"/>
    <w:rsid w:val="005A4976"/>
    <w:rsid w:val="005A510D"/>
    <w:rsid w:val="005B05A0"/>
    <w:rsid w:val="005B35FE"/>
    <w:rsid w:val="005B3C0F"/>
    <w:rsid w:val="005B3F2C"/>
    <w:rsid w:val="005B50F5"/>
    <w:rsid w:val="005B658E"/>
    <w:rsid w:val="005B7A22"/>
    <w:rsid w:val="005C5210"/>
    <w:rsid w:val="005C5AFA"/>
    <w:rsid w:val="005C5C9F"/>
    <w:rsid w:val="005C679F"/>
    <w:rsid w:val="005C77E6"/>
    <w:rsid w:val="005C7E2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06876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7774C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D6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1CD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06B6"/>
    <w:rsid w:val="008D2398"/>
    <w:rsid w:val="008E3931"/>
    <w:rsid w:val="008E3E83"/>
    <w:rsid w:val="008E6180"/>
    <w:rsid w:val="008F35A2"/>
    <w:rsid w:val="00902A2B"/>
    <w:rsid w:val="00903642"/>
    <w:rsid w:val="00906851"/>
    <w:rsid w:val="00907DC7"/>
    <w:rsid w:val="00913A9D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0C4E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4513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3E16"/>
    <w:rsid w:val="00B97F62"/>
    <w:rsid w:val="00BA0097"/>
    <w:rsid w:val="00BA47B8"/>
    <w:rsid w:val="00BB276D"/>
    <w:rsid w:val="00BB2C4E"/>
    <w:rsid w:val="00BB573F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1EB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2CBF"/>
    <w:rsid w:val="00C90B7D"/>
    <w:rsid w:val="00C91FF2"/>
    <w:rsid w:val="00C970B1"/>
    <w:rsid w:val="00CA035D"/>
    <w:rsid w:val="00CA0CCC"/>
    <w:rsid w:val="00CB30D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6065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3DF7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11D6"/>
    <w:rsid w:val="00F96945"/>
    <w:rsid w:val="00FA0D98"/>
    <w:rsid w:val="00FA1405"/>
    <w:rsid w:val="00FA16D6"/>
    <w:rsid w:val="00FA20DA"/>
    <w:rsid w:val="00FA29C3"/>
    <w:rsid w:val="00FA45D4"/>
    <w:rsid w:val="00FA52D9"/>
    <w:rsid w:val="00FA5431"/>
    <w:rsid w:val="00FA58A2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E4F68-C90A-4C25-A92B-4DD5F5E2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6</cp:revision>
  <cp:lastPrinted>2026-02-27T09:05:00Z</cp:lastPrinted>
  <dcterms:created xsi:type="dcterms:W3CDTF">2026-01-12T08:17:00Z</dcterms:created>
  <dcterms:modified xsi:type="dcterms:W3CDTF">2026-02-27T09:05:00Z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