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1E136C1A" w14:textId="50B721EF" w:rsidR="00267315" w:rsidRPr="00C01EBA" w:rsidRDefault="00267315" w:rsidP="00267315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składam/y na podstawie art. 117 ust. 4 ustawy z dnia 11 września 2019 r. Prawo zamówień publicznych (Dz.U. z 202</w:t>
      </w:r>
      <w:r w:rsidR="0030754F">
        <w:rPr>
          <w:rFonts w:ascii="Arial" w:hAnsi="Arial" w:cs="Arial"/>
          <w:sz w:val="22"/>
          <w:szCs w:val="22"/>
          <w:lang w:eastAsia="pl-PL"/>
        </w:rPr>
        <w:t>4 r. poz. 1320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C01EBA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C01EB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01EBA">
        <w:rPr>
          <w:rFonts w:ascii="Arial" w:hAnsi="Arial" w:cs="Arial"/>
          <w:sz w:val="22"/>
          <w:szCs w:val="22"/>
          <w:lang w:eastAsia="pl-PL"/>
        </w:rPr>
        <w:t>.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</w:t>
      </w:r>
      <w:r w:rsidRPr="00C01EBA">
        <w:rPr>
          <w:rFonts w:ascii="Arial" w:hAnsi="Arial" w:cs="Arial"/>
          <w:sz w:val="22"/>
          <w:szCs w:val="22"/>
          <w:lang w:eastAsia="pl-PL"/>
        </w:rPr>
        <w:t>:</w:t>
      </w:r>
      <w:r w:rsidRPr="00C01EBA">
        <w:rPr>
          <w:rFonts w:ascii="Arial" w:hAnsi="Arial" w:cs="Arial"/>
          <w:sz w:val="22"/>
          <w:lang w:eastAsia="pl-PL"/>
        </w:rPr>
        <w:t xml:space="preserve"> </w:t>
      </w:r>
      <w:r w:rsidR="004F3364" w:rsidRPr="004F3364">
        <w:rPr>
          <w:rFonts w:ascii="Arial" w:hAnsi="Arial" w:cs="Arial"/>
          <w:b/>
          <w:bCs/>
          <w:i/>
          <w:sz w:val="22"/>
          <w:szCs w:val="22"/>
          <w:lang w:eastAsia="en-US"/>
        </w:rPr>
        <w:t>Opracowanie dokumentacji proje</w:t>
      </w:r>
      <w:r w:rsidR="004F3364">
        <w:rPr>
          <w:rFonts w:ascii="Arial" w:hAnsi="Arial" w:cs="Arial"/>
          <w:b/>
          <w:bCs/>
          <w:i/>
          <w:sz w:val="22"/>
          <w:szCs w:val="22"/>
          <w:lang w:eastAsia="en-US"/>
        </w:rPr>
        <w:t>ktowej i </w:t>
      </w:r>
      <w:r w:rsidR="004F3364" w:rsidRPr="004F3364">
        <w:rPr>
          <w:rFonts w:ascii="Arial" w:hAnsi="Arial" w:cs="Arial"/>
          <w:b/>
          <w:bCs/>
          <w:i/>
          <w:sz w:val="22"/>
          <w:szCs w:val="22"/>
          <w:lang w:eastAsia="en-US"/>
        </w:rPr>
        <w:t>kosztorysowej budowy drogi w ulicy Zygmunta Starego w Zamościu</w:t>
      </w:r>
      <w:r w:rsidR="004F3364" w:rsidRPr="00E80171">
        <w:rPr>
          <w:rFonts w:eastAsia="Arial Unicode MS"/>
          <w:b/>
          <w:i/>
          <w:sz w:val="22"/>
          <w:szCs w:val="22"/>
        </w:rPr>
        <w:t xml:space="preserve"> </w:t>
      </w:r>
      <w:r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Pr="00454AF4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36085D" w:rsidRPr="00DB0F1D">
        <w:rPr>
          <w:rFonts w:ascii="Arial" w:hAnsi="Arial" w:cs="Arial"/>
          <w:b/>
          <w:i/>
          <w:sz w:val="22"/>
          <w:szCs w:val="22"/>
        </w:rPr>
        <w:t>RIM</w:t>
      </w:r>
      <w:r w:rsidR="00606876" w:rsidRPr="00DB0F1D">
        <w:rPr>
          <w:rFonts w:ascii="Arial" w:hAnsi="Arial" w:cs="Arial"/>
          <w:b/>
          <w:i/>
          <w:sz w:val="22"/>
          <w:szCs w:val="22"/>
        </w:rPr>
        <w:t>.272</w:t>
      </w:r>
      <w:r w:rsidR="00DB0F1D" w:rsidRPr="00DB0F1D">
        <w:rPr>
          <w:rFonts w:ascii="Arial" w:hAnsi="Arial" w:cs="Arial"/>
          <w:b/>
          <w:i/>
          <w:sz w:val="22"/>
          <w:szCs w:val="22"/>
        </w:rPr>
        <w:t>.14</w:t>
      </w:r>
      <w:r w:rsidR="00C01EBA" w:rsidRPr="00DB0F1D">
        <w:rPr>
          <w:rFonts w:ascii="Arial" w:hAnsi="Arial" w:cs="Arial"/>
          <w:b/>
          <w:i/>
          <w:sz w:val="22"/>
          <w:szCs w:val="22"/>
        </w:rPr>
        <w:t>.</w:t>
      </w:r>
      <w:r w:rsidR="0030754F" w:rsidRPr="00DB0F1D">
        <w:rPr>
          <w:rFonts w:ascii="Arial" w:hAnsi="Arial" w:cs="Arial"/>
          <w:b/>
          <w:i/>
          <w:sz w:val="22"/>
          <w:szCs w:val="22"/>
        </w:rPr>
        <w:t>2026</w:t>
      </w:r>
      <w:r w:rsidR="00C01EBA" w:rsidRPr="00DB0F1D">
        <w:rPr>
          <w:rFonts w:ascii="Arial" w:hAnsi="Arial" w:cs="Arial"/>
          <w:b/>
          <w:i/>
          <w:sz w:val="22"/>
          <w:szCs w:val="22"/>
        </w:rPr>
        <w:t>.MT</w:t>
      </w:r>
      <w:r w:rsidR="004B1407" w:rsidRPr="00454AF4">
        <w:rPr>
          <w:b/>
          <w:bCs/>
          <w:i/>
          <w:sz w:val="22"/>
          <w:szCs w:val="22"/>
        </w:rPr>
        <w:t>)</w:t>
      </w:r>
      <w:r w:rsidR="004B1407" w:rsidRPr="00454AF4">
        <w:rPr>
          <w:b/>
          <w:bCs/>
          <w:i/>
          <w:szCs w:val="22"/>
        </w:rPr>
        <w:t xml:space="preserve"> </w:t>
      </w:r>
      <w:r w:rsidRPr="00C01EBA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A26D9DD" w14:textId="77777777" w:rsidR="00267315" w:rsidRPr="00C01EBA" w:rsidRDefault="00267315" w:rsidP="00267315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i/>
          <w:sz w:val="16"/>
          <w:szCs w:val="16"/>
          <w:lang w:eastAsia="pl-PL"/>
        </w:rPr>
      </w:pPr>
    </w:p>
    <w:p w14:paraId="6F80EADE" w14:textId="3B122982" w:rsidR="00267315" w:rsidRDefault="00267315" w:rsidP="00AF4513">
      <w:pPr>
        <w:numPr>
          <w:ilvl w:val="0"/>
          <w:numId w:val="78"/>
        </w:numPr>
        <w:suppressAutoHyphens w:val="0"/>
        <w:autoSpaceDE w:val="0"/>
        <w:autoSpaceDN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C01EBA">
        <w:rPr>
          <w:rFonts w:ascii="Arial" w:hAnsi="Arial" w:cs="Arial"/>
          <w:sz w:val="22"/>
          <w:szCs w:val="22"/>
          <w:lang w:eastAsia="pl-PL"/>
        </w:rPr>
        <w:t xml:space="preserve">Oświadczam/y, że następujące roboty budowlane/ </w:t>
      </w:r>
      <w:r w:rsidRPr="00267315">
        <w:rPr>
          <w:rFonts w:ascii="Arial" w:hAnsi="Arial" w:cs="Arial"/>
          <w:sz w:val="22"/>
          <w:szCs w:val="22"/>
          <w:lang w:eastAsia="pl-PL"/>
        </w:rPr>
        <w:t>usługi/ dostawy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</w:t>
      </w:r>
      <w:r w:rsidR="007F7598">
        <w:rPr>
          <w:rFonts w:ascii="Arial" w:hAnsi="Arial" w:cs="Arial"/>
          <w:sz w:val="22"/>
          <w:szCs w:val="22"/>
          <w:lang w:eastAsia="pl-PL"/>
        </w:rPr>
        <w:t>poszczególni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5F7C3ED1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</w:t>
      </w:r>
      <w:r w:rsidR="007F7598">
        <w:rPr>
          <w:rFonts w:ascii="Arial" w:hAnsi="Arial" w:cs="Arial"/>
          <w:i/>
          <w:sz w:val="18"/>
          <w:szCs w:val="18"/>
          <w:lang w:eastAsia="pl-PL"/>
        </w:rPr>
        <w:t xml:space="preserve"> (firmę)</w:t>
      </w:r>
      <w:r w:rsidRPr="00267315">
        <w:rPr>
          <w:rFonts w:ascii="Arial" w:hAnsi="Arial" w:cs="Arial"/>
          <w:i/>
          <w:sz w:val="18"/>
          <w:szCs w:val="18"/>
          <w:lang w:eastAsia="pl-PL"/>
        </w:rPr>
        <w:t xml:space="preserve"> Wykonawcy)</w:t>
      </w:r>
    </w:p>
    <w:p w14:paraId="52AD7D98" w14:textId="05D5B690" w:rsidR="00267315" w:rsidRPr="00267315" w:rsidRDefault="00267315" w:rsidP="00B93E16">
      <w:pPr>
        <w:suppressAutoHyphens w:val="0"/>
        <w:autoSpaceDE w:val="0"/>
        <w:autoSpaceDN w:val="0"/>
        <w:ind w:left="852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</w:t>
      </w:r>
      <w:r w:rsidR="00B93E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………………………………………………………………………………..</w:t>
      </w:r>
    </w:p>
    <w:p w14:paraId="64B80D34" w14:textId="77777777" w:rsidR="00267315" w:rsidRDefault="00267315" w:rsidP="00B93E16">
      <w:pPr>
        <w:suppressAutoHyphens w:val="0"/>
        <w:autoSpaceDE w:val="0"/>
        <w:autoSpaceDN w:val="0"/>
        <w:ind w:left="852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8D5C9A0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06FD9C02" w:rsidR="00267315" w:rsidRPr="007F7598" w:rsidRDefault="00267315" w:rsidP="00B93E16">
      <w:pPr>
        <w:suppressAutoHyphens w:val="0"/>
        <w:autoSpaceDE w:val="0"/>
        <w:autoSpaceDN w:val="0"/>
        <w:ind w:left="284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7F7598">
        <w:rPr>
          <w:rFonts w:ascii="Arial" w:hAnsi="Arial" w:cs="Arial"/>
          <w:i/>
          <w:sz w:val="18"/>
          <w:szCs w:val="18"/>
          <w:lang w:eastAsia="pl-PL"/>
        </w:rPr>
        <w:t xml:space="preserve">(podać nazwę </w:t>
      </w:r>
      <w:r w:rsidR="007F7598" w:rsidRPr="007F7598">
        <w:rPr>
          <w:rFonts w:ascii="Arial" w:hAnsi="Arial" w:cs="Arial"/>
          <w:i/>
          <w:sz w:val="18"/>
          <w:szCs w:val="18"/>
          <w:lang w:eastAsia="pl-PL"/>
        </w:rPr>
        <w:t xml:space="preserve">(firmę) </w:t>
      </w:r>
      <w:r w:rsidRPr="007F7598">
        <w:rPr>
          <w:rFonts w:ascii="Arial" w:hAnsi="Arial" w:cs="Arial"/>
          <w:i/>
          <w:sz w:val="18"/>
          <w:szCs w:val="18"/>
          <w:lang w:eastAsia="pl-PL"/>
        </w:rPr>
        <w:t>Wykonawcy)</w:t>
      </w:r>
    </w:p>
    <w:p w14:paraId="1E834E69" w14:textId="77777777" w:rsidR="00267315" w:rsidRPr="00267315" w:rsidRDefault="00267315" w:rsidP="00B93E16">
      <w:pPr>
        <w:suppressAutoHyphens w:val="0"/>
        <w:autoSpaceDE w:val="0"/>
        <w:autoSpaceDN w:val="0"/>
        <w:ind w:left="568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2E63E371" w14:textId="77777777" w:rsidR="00267315" w:rsidRPr="00267315" w:rsidRDefault="00267315" w:rsidP="00B93E16">
      <w:pPr>
        <w:suppressAutoHyphens w:val="0"/>
        <w:autoSpaceDE w:val="0"/>
        <w:autoSpaceDN w:val="0"/>
        <w:spacing w:after="24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92ABA32" w14:textId="77777777" w:rsidR="00267315" w:rsidRP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</w:t>
      </w:r>
      <w:bookmarkStart w:id="0" w:name="_GoBack"/>
      <w:bookmarkEnd w:id="0"/>
      <w:r w:rsidRPr="00267315">
        <w:rPr>
          <w:rFonts w:ascii="Arial" w:hAnsi="Arial" w:cs="Arial"/>
          <w:sz w:val="22"/>
          <w:szCs w:val="22"/>
          <w:lang w:eastAsia="pl-PL"/>
        </w:rPr>
        <w:t>ąd przy przedstawianiu informacji.</w:t>
      </w:r>
    </w:p>
    <w:p w14:paraId="27360069" w14:textId="77777777" w:rsidR="00267315" w:rsidRP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8411FE" w14:textId="77777777" w:rsidR="00AF4513" w:rsidRDefault="00AF4513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</w:p>
    <w:p w14:paraId="6AFA4BD7" w14:textId="77777777" w:rsidR="00267315" w:rsidRPr="00AF4513" w:rsidRDefault="00267315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lang w:eastAsia="pl-PL"/>
        </w:rPr>
        <w:t>OBJAŚNIENIA</w:t>
      </w:r>
    </w:p>
    <w:p w14:paraId="1F3C791C" w14:textId="60254A6A" w:rsidR="00267315" w:rsidRPr="00AF4513" w:rsidRDefault="00267315" w:rsidP="00AF4513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sz w:val="19"/>
          <w:szCs w:val="19"/>
          <w:vertAlign w:val="superscript"/>
          <w:lang w:eastAsia="pl-PL"/>
        </w:rPr>
        <w:t>(</w:t>
      </w: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1)  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>w</w:t>
      </w:r>
      <w:r w:rsidR="007F7598">
        <w:rPr>
          <w:rFonts w:ascii="Arial" w:hAnsi="Arial" w:cs="Arial"/>
          <w:b/>
          <w:sz w:val="19"/>
          <w:szCs w:val="19"/>
          <w:lang w:eastAsia="pl-PL"/>
        </w:rPr>
        <w:t>łaściwe zaznaczyć</w:t>
      </w:r>
    </w:p>
    <w:p w14:paraId="6DFEE057" w14:textId="77777777" w:rsidR="00267315" w:rsidRPr="00AF4513" w:rsidRDefault="00267315" w:rsidP="00FA48CE">
      <w:pPr>
        <w:suppressAutoHyphens w:val="0"/>
        <w:autoSpaceDE w:val="0"/>
        <w:autoSpaceDN w:val="0"/>
        <w:spacing w:line="276" w:lineRule="auto"/>
        <w:ind w:left="426" w:hanging="284"/>
        <w:jc w:val="both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(2)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dostosować, do liczby Wykonawców wspólnie ubiegających się o udzielenie zamówienia </w:t>
      </w:r>
    </w:p>
    <w:p w14:paraId="74C33754" w14:textId="52693500" w:rsidR="00436FA6" w:rsidRPr="00AF4513" w:rsidRDefault="00267315" w:rsidP="00FA48CE">
      <w:pPr>
        <w:suppressAutoHyphens w:val="0"/>
        <w:autoSpaceDE w:val="0"/>
        <w:autoSpaceDN w:val="0"/>
        <w:spacing w:line="276" w:lineRule="auto"/>
        <w:ind w:left="426" w:hanging="284"/>
        <w:jc w:val="both"/>
        <w:rPr>
          <w:rFonts w:ascii="Arial" w:hAnsi="Arial" w:cs="Arial"/>
          <w:b/>
          <w:bCs/>
          <w:color w:val="FFFFFF"/>
          <w:sz w:val="19"/>
          <w:szCs w:val="19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>(3)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 oświadczenie należy złożyć w formie elektronicznej, tj. </w:t>
      </w:r>
      <w:bookmarkStart w:id="1" w:name="_Hlk60769743"/>
      <w:r w:rsidRPr="00AF4513">
        <w:rPr>
          <w:rFonts w:ascii="Arial" w:hAnsi="Arial" w:cs="Arial"/>
          <w:b/>
          <w:sz w:val="19"/>
          <w:szCs w:val="19"/>
          <w:lang w:eastAsia="pl-PL"/>
        </w:rPr>
        <w:t>opatrzony podpisem kwalifikowanym lub w postaci elektronicznej opatrzonej podpisem zaufanym lub podpisem osobistym</w:t>
      </w:r>
      <w:bookmarkEnd w:id="1"/>
      <w:r w:rsidR="00FA48CE">
        <w:rPr>
          <w:rFonts w:ascii="Arial" w:hAnsi="Arial" w:cs="Arial"/>
          <w:b/>
          <w:sz w:val="19"/>
          <w:szCs w:val="19"/>
          <w:lang w:eastAsia="pl-PL"/>
        </w:rPr>
        <w:t xml:space="preserve"> </w:t>
      </w:r>
      <w:r w:rsidR="00FA48CE" w:rsidRPr="00FA48CE">
        <w:rPr>
          <w:rFonts w:ascii="Arial" w:hAnsi="Arial" w:cs="Arial"/>
          <w:b/>
          <w:sz w:val="19"/>
          <w:szCs w:val="19"/>
          <w:lang w:eastAsia="pl-PL"/>
        </w:rPr>
        <w:t>osoby/osób upoważnionej/</w:t>
      </w:r>
      <w:proofErr w:type="spellStart"/>
      <w:r w:rsidR="00FA48CE" w:rsidRPr="00FA48CE">
        <w:rPr>
          <w:rFonts w:ascii="Arial" w:hAnsi="Arial" w:cs="Arial"/>
          <w:b/>
          <w:sz w:val="19"/>
          <w:szCs w:val="19"/>
          <w:lang w:eastAsia="pl-PL"/>
        </w:rPr>
        <w:t>nyc</w:t>
      </w:r>
      <w:r w:rsidR="00FA48CE" w:rsidRPr="00FA48CE">
        <w:rPr>
          <w:rFonts w:ascii="Arial" w:hAnsi="Arial" w:cs="Arial"/>
          <w:b/>
          <w:sz w:val="19"/>
          <w:szCs w:val="19"/>
          <w:lang w:eastAsia="pl-PL"/>
        </w:rPr>
        <w:t>h</w:t>
      </w:r>
      <w:proofErr w:type="spellEnd"/>
      <w:r w:rsidR="00FA48CE" w:rsidRPr="00FA48CE">
        <w:rPr>
          <w:rFonts w:ascii="Arial" w:hAnsi="Arial" w:cs="Arial"/>
          <w:b/>
          <w:sz w:val="19"/>
          <w:szCs w:val="19"/>
          <w:lang w:eastAsia="pl-PL"/>
        </w:rPr>
        <w:t xml:space="preserve"> do występowania  w imieniu </w:t>
      </w:r>
      <w:r w:rsidR="00FA48CE" w:rsidRPr="00FA48CE">
        <w:rPr>
          <w:rFonts w:ascii="Arial" w:hAnsi="Arial" w:cs="Arial"/>
          <w:b/>
          <w:sz w:val="19"/>
          <w:szCs w:val="19"/>
          <w:lang w:eastAsia="pl-PL"/>
        </w:rPr>
        <w:t>Wykonawcy</w:t>
      </w:r>
      <w:r w:rsidR="00FA48CE">
        <w:rPr>
          <w:rFonts w:ascii="Arial" w:hAnsi="Arial" w:cs="Arial"/>
          <w:b/>
          <w:sz w:val="19"/>
          <w:szCs w:val="19"/>
          <w:lang w:eastAsia="pl-PL"/>
        </w:rPr>
        <w:t xml:space="preserve"> wspólnie ubiegających się o udzielenie zamówienia</w:t>
      </w:r>
    </w:p>
    <w:sectPr w:rsidR="00436FA6" w:rsidRPr="00AF4513" w:rsidSect="00AF4513">
      <w:headerReference w:type="default" r:id="rId8"/>
      <w:footerReference w:type="default" r:id="rId9"/>
      <w:pgSz w:w="11906" w:h="16838"/>
      <w:pgMar w:top="1134" w:right="1247" w:bottom="426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72392" w14:textId="77777777" w:rsidR="00FE091C" w:rsidRDefault="00FE091C">
      <w:r>
        <w:separator/>
      </w:r>
    </w:p>
  </w:endnote>
  <w:endnote w:type="continuationSeparator" w:id="0">
    <w:p w14:paraId="1B1B582B" w14:textId="77777777" w:rsidR="00FE091C" w:rsidRDefault="00FE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BCFA2" w14:textId="77777777" w:rsidR="00FE091C" w:rsidRDefault="00FE091C">
      <w:r>
        <w:separator/>
      </w:r>
    </w:p>
  </w:footnote>
  <w:footnote w:type="continuationSeparator" w:id="0">
    <w:p w14:paraId="78E0BF2C" w14:textId="77777777" w:rsidR="00FE091C" w:rsidRDefault="00FE0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E784" w14:textId="283F745A" w:rsidR="00AF4513" w:rsidRDefault="00AF4513" w:rsidP="00AF4513">
    <w:pPr>
      <w:pStyle w:val="Nagwek"/>
      <w:tabs>
        <w:tab w:val="center" w:pos="4620"/>
        <w:tab w:val="right" w:pos="9241"/>
      </w:tabs>
    </w:pPr>
  </w:p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94007"/>
    <w:rsid w:val="000A04A2"/>
    <w:rsid w:val="000A0A97"/>
    <w:rsid w:val="000A2630"/>
    <w:rsid w:val="000A521F"/>
    <w:rsid w:val="000A7AAC"/>
    <w:rsid w:val="000B1C64"/>
    <w:rsid w:val="000D5A82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1602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2A5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0754F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85D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87665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F2E60"/>
    <w:rsid w:val="003F38BA"/>
    <w:rsid w:val="003F3ADB"/>
    <w:rsid w:val="003F6C9B"/>
    <w:rsid w:val="003F6FA2"/>
    <w:rsid w:val="00401B5C"/>
    <w:rsid w:val="004027E7"/>
    <w:rsid w:val="004028C8"/>
    <w:rsid w:val="00403C3B"/>
    <w:rsid w:val="00404340"/>
    <w:rsid w:val="00410DEC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AF4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7809"/>
    <w:rsid w:val="004F0461"/>
    <w:rsid w:val="004F3364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61EF"/>
    <w:rsid w:val="00596961"/>
    <w:rsid w:val="005969B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06876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598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06B6"/>
    <w:rsid w:val="008D2398"/>
    <w:rsid w:val="008E3931"/>
    <w:rsid w:val="008E3E83"/>
    <w:rsid w:val="008E6180"/>
    <w:rsid w:val="008F35A2"/>
    <w:rsid w:val="00902A2B"/>
    <w:rsid w:val="00903642"/>
    <w:rsid w:val="00906851"/>
    <w:rsid w:val="00906B9D"/>
    <w:rsid w:val="00907DC7"/>
    <w:rsid w:val="00913A9D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4513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1DC4"/>
    <w:rsid w:val="00B83382"/>
    <w:rsid w:val="00B877A2"/>
    <w:rsid w:val="00B87A50"/>
    <w:rsid w:val="00B93E16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1EB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90B7D"/>
    <w:rsid w:val="00C91FF2"/>
    <w:rsid w:val="00C970B1"/>
    <w:rsid w:val="00CA035D"/>
    <w:rsid w:val="00CA0CCC"/>
    <w:rsid w:val="00CB30DC"/>
    <w:rsid w:val="00CB63BE"/>
    <w:rsid w:val="00CB6EDC"/>
    <w:rsid w:val="00CC0294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6065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0F1D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11D6"/>
    <w:rsid w:val="00F96945"/>
    <w:rsid w:val="00FA0D98"/>
    <w:rsid w:val="00FA1405"/>
    <w:rsid w:val="00FA16D6"/>
    <w:rsid w:val="00FA20DA"/>
    <w:rsid w:val="00FA29C3"/>
    <w:rsid w:val="00FA45D4"/>
    <w:rsid w:val="00FA48CE"/>
    <w:rsid w:val="00FA52D9"/>
    <w:rsid w:val="00FA5431"/>
    <w:rsid w:val="00FA58A2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091C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9AE2-5E5F-4868-B24B-43992207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17</cp:revision>
  <cp:lastPrinted>2026-02-27T09:05:00Z</cp:lastPrinted>
  <dcterms:created xsi:type="dcterms:W3CDTF">2026-01-12T08:17:00Z</dcterms:created>
  <dcterms:modified xsi:type="dcterms:W3CDTF">2026-03-26T08:07:00Z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