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08F62" w14:textId="77777777" w:rsidR="009A2E05" w:rsidRDefault="004E2BC8" w:rsidP="00806AB0">
      <w:pPr>
        <w:jc w:val="right"/>
        <w:rPr>
          <w:rFonts w:ascii="Arial" w:hAnsi="Arial" w:cs="Arial"/>
          <w:b/>
          <w:bCs/>
          <w:color w:val="FFFFFF"/>
        </w:rPr>
      </w:pPr>
      <w:r>
        <w:rPr>
          <w:rFonts w:ascii="Arial" w:hAnsi="Arial" w:cs="Arial"/>
          <w:b/>
          <w:bCs/>
          <w:color w:val="FFFFFF"/>
        </w:rPr>
        <w:t>00 Zamość</w:t>
      </w:r>
    </w:p>
    <w:p w14:paraId="04F994A5" w14:textId="77777777" w:rsidR="00F019FA" w:rsidRPr="00D9070B" w:rsidRDefault="004B06EB" w:rsidP="00806AB0">
      <w:pPr>
        <w:jc w:val="right"/>
        <w:rPr>
          <w:rFonts w:ascii="Arial" w:hAnsi="Arial"/>
          <w:sz w:val="22"/>
          <w:szCs w:val="22"/>
          <w:lang w:eastAsia="ar-SA"/>
        </w:rPr>
      </w:pPr>
      <w:r>
        <w:rPr>
          <w:rFonts w:ascii="Arial" w:hAnsi="Arial"/>
          <w:sz w:val="22"/>
          <w:szCs w:val="22"/>
          <w:lang w:eastAsia="ar-SA"/>
        </w:rPr>
        <w:t>Załącznik nr 1</w:t>
      </w:r>
      <w:r w:rsidR="00F019FA" w:rsidRPr="00D9070B">
        <w:rPr>
          <w:rFonts w:ascii="Arial" w:hAnsi="Arial"/>
          <w:sz w:val="22"/>
          <w:szCs w:val="22"/>
          <w:lang w:eastAsia="ar-SA"/>
        </w:rPr>
        <w:t xml:space="preserve"> do SWZ</w:t>
      </w:r>
      <w:r w:rsidR="00FA2806" w:rsidRPr="00D9070B">
        <w:rPr>
          <w:rFonts w:ascii="Arial" w:hAnsi="Arial"/>
          <w:sz w:val="22"/>
          <w:szCs w:val="22"/>
          <w:lang w:eastAsia="ar-SA"/>
        </w:rPr>
        <w:t xml:space="preserve"> </w:t>
      </w:r>
    </w:p>
    <w:p w14:paraId="75C84319" w14:textId="77777777" w:rsidR="005D5CEA" w:rsidRPr="00D9070B" w:rsidRDefault="005D5CEA" w:rsidP="00F019FA">
      <w:pPr>
        <w:widowControl w:val="0"/>
        <w:spacing w:line="276" w:lineRule="auto"/>
        <w:jc w:val="right"/>
        <w:rPr>
          <w:rFonts w:ascii="Arial" w:hAnsi="Arial"/>
          <w:sz w:val="22"/>
          <w:szCs w:val="22"/>
          <w:lang w:eastAsia="ar-SA"/>
        </w:rPr>
      </w:pPr>
      <w:r w:rsidRPr="00D9070B">
        <w:rPr>
          <w:rFonts w:ascii="Arial" w:hAnsi="Arial"/>
          <w:sz w:val="22"/>
          <w:szCs w:val="22"/>
          <w:lang w:eastAsia="ar-SA"/>
        </w:rPr>
        <w:t>Formularz ofertowy</w:t>
      </w:r>
    </w:p>
    <w:p w14:paraId="1EC30906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B3DF73C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53427A49" w14:textId="77777777" w:rsidR="00F019FA" w:rsidRDefault="00F019FA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O F E R T A</w:t>
      </w:r>
    </w:p>
    <w:p w14:paraId="385A12EB" w14:textId="77777777" w:rsidR="00B51535" w:rsidRPr="000A527A" w:rsidRDefault="00B51535" w:rsidP="00B51535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bCs/>
          <w:lang w:eastAsia="ar-SA"/>
        </w:rPr>
      </w:pPr>
      <w:r w:rsidRPr="000A527A">
        <w:rPr>
          <w:rFonts w:ascii="Arial" w:hAnsi="Arial"/>
          <w:b/>
          <w:bCs/>
          <w:lang w:eastAsia="ar-SA"/>
        </w:rPr>
        <w:t>dotycząca postępowania o udzielenie zamówienia publicznego pn.</w:t>
      </w:r>
    </w:p>
    <w:p w14:paraId="72949763" w14:textId="77777777" w:rsidR="00B51535" w:rsidRDefault="00B51535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14:paraId="49809EE2" w14:textId="77777777" w:rsidR="006A5A92" w:rsidRPr="00FE0B1D" w:rsidRDefault="00FE0B1D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i/>
        </w:rPr>
      </w:pPr>
      <w:r w:rsidRPr="00FE0B1D">
        <w:rPr>
          <w:rFonts w:ascii="Arial" w:hAnsi="Arial" w:cs="Arial"/>
          <w:b/>
          <w:i/>
        </w:rPr>
        <w:t xml:space="preserve">Budowa infrastruktury do zagospodarowania </w:t>
      </w:r>
      <w:r>
        <w:rPr>
          <w:rFonts w:ascii="Arial" w:hAnsi="Arial" w:cs="Arial"/>
          <w:b/>
          <w:i/>
        </w:rPr>
        <w:t>wód opadowych i roztopowych na </w:t>
      </w:r>
      <w:r w:rsidRPr="00FE0B1D">
        <w:rPr>
          <w:rFonts w:ascii="Arial" w:hAnsi="Arial" w:cs="Arial"/>
          <w:b/>
          <w:i/>
        </w:rPr>
        <w:t>terenie Ośrodka Sportu i Rekreacji w Zamościu</w:t>
      </w:r>
    </w:p>
    <w:p w14:paraId="665C2FEC" w14:textId="77777777" w:rsidR="00FE0B1D" w:rsidRPr="006A5A92" w:rsidRDefault="00FE0B1D" w:rsidP="006A5A92">
      <w:pPr>
        <w:keepNext/>
        <w:widowControl w:val="0"/>
        <w:spacing w:line="276" w:lineRule="auto"/>
        <w:jc w:val="center"/>
        <w:outlineLvl w:val="3"/>
        <w:rPr>
          <w:rFonts w:ascii="Arial" w:hAnsi="Arial" w:cs="Arial"/>
          <w:b/>
          <w:bCs/>
          <w:sz w:val="26"/>
          <w:szCs w:val="26"/>
          <w:lang w:eastAsia="ar-SA"/>
        </w:rPr>
      </w:pPr>
    </w:p>
    <w:p w14:paraId="79A7592E" w14:textId="77777777" w:rsidR="00FE0B1D" w:rsidRDefault="00FE0B1D" w:rsidP="00F019FA">
      <w:pPr>
        <w:keepNext/>
        <w:widowControl w:val="0"/>
        <w:spacing w:line="276" w:lineRule="auto"/>
        <w:ind w:left="5664"/>
        <w:jc w:val="both"/>
        <w:outlineLvl w:val="3"/>
        <w:rPr>
          <w:rFonts w:ascii="Arial" w:hAnsi="Arial"/>
          <w:b/>
          <w:sz w:val="28"/>
          <w:szCs w:val="28"/>
          <w:lang w:eastAsia="ar-SA"/>
        </w:rPr>
      </w:pPr>
    </w:p>
    <w:p w14:paraId="241541DC" w14:textId="77777777" w:rsidR="00F019FA" w:rsidRPr="00F019FA" w:rsidRDefault="00F019FA" w:rsidP="00F019FA">
      <w:pPr>
        <w:keepNext/>
        <w:widowControl w:val="0"/>
        <w:spacing w:line="276" w:lineRule="auto"/>
        <w:ind w:left="5664"/>
        <w:jc w:val="both"/>
        <w:outlineLvl w:val="3"/>
        <w:rPr>
          <w:rFonts w:ascii="Arial" w:hAnsi="Arial"/>
          <w:b/>
          <w:sz w:val="28"/>
          <w:szCs w:val="28"/>
          <w:lang w:eastAsia="ar-SA"/>
        </w:rPr>
      </w:pPr>
      <w:r w:rsidRPr="00F019FA">
        <w:rPr>
          <w:rFonts w:ascii="Arial" w:hAnsi="Arial"/>
          <w:b/>
          <w:sz w:val="28"/>
          <w:szCs w:val="28"/>
          <w:lang w:eastAsia="ar-SA"/>
        </w:rPr>
        <w:t>Miasto Zamość</w:t>
      </w:r>
    </w:p>
    <w:p w14:paraId="5E8C4A0B" w14:textId="77777777" w:rsidR="00F019FA" w:rsidRPr="00F019FA" w:rsidRDefault="00F019FA" w:rsidP="00F019FA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Rynek Wielki 13</w:t>
      </w:r>
    </w:p>
    <w:p w14:paraId="47017FE2" w14:textId="77777777" w:rsidR="00232C57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22-400 Zamość</w:t>
      </w:r>
      <w:r w:rsidRPr="00F019FA">
        <w:rPr>
          <w:rFonts w:ascii="Arial" w:hAnsi="Arial" w:cs="Arial"/>
          <w:sz w:val="28"/>
          <w:szCs w:val="28"/>
          <w:lang w:eastAsia="ar-SA"/>
        </w:rPr>
        <w:t xml:space="preserve">    </w:t>
      </w:r>
    </w:p>
    <w:p w14:paraId="1F93CC8F" w14:textId="77777777" w:rsidR="00F019FA" w:rsidRPr="00F019FA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sz w:val="28"/>
          <w:szCs w:val="28"/>
          <w:lang w:eastAsia="ar-SA"/>
        </w:rPr>
        <w:t xml:space="preserve">                  </w:t>
      </w:r>
    </w:p>
    <w:p w14:paraId="041B3A0F" w14:textId="77777777" w:rsidR="00F019FA" w:rsidRPr="00F019FA" w:rsidRDefault="00F019FA" w:rsidP="005B42C2">
      <w:pPr>
        <w:numPr>
          <w:ilvl w:val="0"/>
          <w:numId w:val="12"/>
        </w:numPr>
        <w:tabs>
          <w:tab w:val="left" w:pos="567"/>
        </w:tabs>
        <w:suppressAutoHyphens w:val="0"/>
        <w:spacing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DANE WYKONAWCY</w:t>
      </w:r>
    </w:p>
    <w:p w14:paraId="238EF617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1. Pełna nazwa  albo imię i nazwisko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ab/>
      </w:r>
    </w:p>
    <w:p w14:paraId="3E83A360" w14:textId="77777777" w:rsidR="00F019FA" w:rsidRP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………………………………………………………………………………………………………</w:t>
      </w:r>
    </w:p>
    <w:p w14:paraId="5B1F7D9A" w14:textId="77777777" w:rsidR="00F019FA" w:rsidRPr="00F019FA" w:rsidRDefault="00F019FA" w:rsidP="00F019FA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Adres siedziby lub miejsca zamieszkania Wykonawcy /Lidera Wykonawców wspólnie ubiegających się o udzielenie zamówienia</w:t>
      </w:r>
      <w:r w:rsidRPr="00F019FA">
        <w:rPr>
          <w:rFonts w:ascii="Arial" w:hAnsi="Arial" w:cs="Arial"/>
          <w:i/>
          <w:iCs/>
          <w:sz w:val="22"/>
          <w:szCs w:val="22"/>
          <w:lang w:eastAsia="ar-SA"/>
        </w:rPr>
        <w:t xml:space="preserve"> (ulica, kod pocztowy, miejscowość)</w:t>
      </w:r>
    </w:p>
    <w:p w14:paraId="62227414" w14:textId="77777777" w:rsid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 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..……………………………………………………………………………………………………</w:t>
      </w:r>
    </w:p>
    <w:p w14:paraId="5ECC1C20" w14:textId="77777777" w:rsidR="00B51535" w:rsidRPr="00F019FA" w:rsidRDefault="00B51535" w:rsidP="00B51535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 xml:space="preserve">     </w:t>
      </w:r>
      <w:r w:rsidRPr="00421B02">
        <w:rPr>
          <w:rFonts w:ascii="Arial" w:hAnsi="Arial" w:cs="Arial"/>
          <w:b/>
          <w:bCs/>
          <w:sz w:val="22"/>
          <w:szCs w:val="22"/>
          <w:lang w:eastAsia="ar-SA"/>
        </w:rPr>
        <w:t>Adres korespondencyjny Wykonawcy /Lidera Wykonawców wspólnie ubiegających się o udzielenie zamówienia</w:t>
      </w:r>
      <w:r>
        <w:rPr>
          <w:rFonts w:ascii="Arial" w:hAnsi="Arial" w:cs="Arial"/>
          <w:b/>
          <w:bCs/>
          <w:vertAlign w:val="superscript"/>
        </w:rPr>
        <w:t xml:space="preserve"> </w:t>
      </w:r>
      <w:r w:rsidRPr="00421B02">
        <w:rPr>
          <w:rFonts w:ascii="Arial" w:hAnsi="Arial" w:cs="Arial"/>
          <w:i/>
          <w:iCs/>
          <w:sz w:val="22"/>
          <w:szCs w:val="22"/>
          <w:lang w:eastAsia="ar-SA"/>
        </w:rPr>
        <w:t>(jeżeli jest inny, niż adres siedziby/ miejsca zamieszkania</w:t>
      </w:r>
      <w:r w:rsidRPr="00421B02">
        <w:rPr>
          <w:rFonts w:ascii="Arial" w:hAnsi="Arial" w:cs="Arial"/>
          <w:i/>
          <w:iCs/>
          <w:sz w:val="22"/>
          <w:szCs w:val="22"/>
        </w:rPr>
        <w:t>)</w:t>
      </w:r>
    </w:p>
    <w:p w14:paraId="575FD0F0" w14:textId="77777777" w:rsidR="00B51535" w:rsidRDefault="00B51535" w:rsidP="00B51535">
      <w:pPr>
        <w:tabs>
          <w:tab w:val="left" w:pos="4213"/>
        </w:tabs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     ..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…..……………………………………………………………………………………………………</w:t>
      </w:r>
    </w:p>
    <w:p w14:paraId="11DF74D0" w14:textId="77777777" w:rsidR="00B51535" w:rsidRPr="00F019FA" w:rsidRDefault="00B51535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4490F913" w14:textId="77777777" w:rsidR="00F019FA" w:rsidRPr="00F019FA" w:rsidRDefault="00F019FA" w:rsidP="001F17F6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województwo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 xml:space="preserve">      </w:t>
      </w:r>
      <w:r w:rsidR="001F17F6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08B01982" w14:textId="77777777" w:rsidR="00F019FA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nr telefonu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ab/>
      </w:r>
      <w:r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66CF4E44" w14:textId="77777777" w:rsidR="00F019FA" w:rsidRPr="006F22E6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>adres e-mail</w:t>
      </w: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ab/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…………………………….……………</w:t>
      </w:r>
    </w:p>
    <w:p w14:paraId="39FA6FD4" w14:textId="77777777" w:rsidR="00B51535" w:rsidRPr="00F019FA" w:rsidRDefault="00B51535" w:rsidP="00B51535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KRS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bCs/>
          <w:i/>
          <w:sz w:val="20"/>
          <w:szCs w:val="20"/>
          <w:lang w:eastAsia="ar-SA"/>
        </w:rPr>
        <w:t xml:space="preserve">jeśli dotyczy) </w:t>
      </w:r>
      <w:r w:rsidRPr="00D25F42">
        <w:rPr>
          <w:rFonts w:ascii="Arial" w:hAnsi="Arial" w:cs="Arial"/>
          <w:bCs/>
          <w:i/>
          <w:sz w:val="20"/>
          <w:szCs w:val="20"/>
          <w:lang w:eastAsia="ar-SA"/>
        </w:rPr>
        <w:t>….</w:t>
      </w:r>
      <w:r w:rsidRPr="00D25F42">
        <w:rPr>
          <w:rFonts w:ascii="Arial" w:hAnsi="Arial" w:cs="Arial"/>
          <w:bCs/>
          <w:sz w:val="20"/>
          <w:szCs w:val="20"/>
          <w:lang w:eastAsia="ar-SA"/>
        </w:rPr>
        <w:t>……………………………..…………….</w:t>
      </w:r>
    </w:p>
    <w:p w14:paraId="57A0EBC9" w14:textId="77777777" w:rsidR="00F019FA" w:rsidRPr="006F22E6" w:rsidRDefault="00F019FA" w:rsidP="00F019FA">
      <w:pPr>
        <w:tabs>
          <w:tab w:val="left" w:pos="4213"/>
        </w:tabs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REGON: </w:t>
      </w:r>
      <w:r w:rsidR="001F17F6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…………………………………….……</w:t>
      </w:r>
    </w:p>
    <w:p w14:paraId="53825AB4" w14:textId="77777777" w:rsidR="00F019FA" w:rsidRPr="006F22E6" w:rsidRDefault="00F019FA" w:rsidP="00F019FA">
      <w:pPr>
        <w:spacing w:before="20" w:after="20"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NIP: </w:t>
      </w:r>
      <w:r w:rsidR="00585B1F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…………………………..</w:t>
      </w:r>
      <w:r w:rsidR="00585B1F" w:rsidRPr="006F22E6">
        <w:rPr>
          <w:rFonts w:ascii="Arial" w:hAnsi="Arial" w:cs="Arial"/>
          <w:bCs/>
          <w:sz w:val="22"/>
          <w:szCs w:val="22"/>
          <w:lang w:eastAsia="ar-SA"/>
        </w:rPr>
        <w:t>……………..</w:t>
      </w:r>
    </w:p>
    <w:p w14:paraId="4ADE9FAE" w14:textId="77777777" w:rsidR="00F019FA" w:rsidRPr="00F019FA" w:rsidRDefault="00F019FA" w:rsidP="00F019FA">
      <w:pPr>
        <w:spacing w:before="20" w:after="20" w:line="276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9A0AC74" w14:textId="77777777" w:rsidR="00F019FA" w:rsidRPr="00F019FA" w:rsidRDefault="00F019FA" w:rsidP="00F019FA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2.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>Wielkość przedsiębiorstwa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 xml:space="preserve"> (1)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9E4FFE">
        <w:rPr>
          <w:rFonts w:ascii="Arial" w:hAnsi="Arial" w:cs="Arial"/>
          <w:i/>
          <w:iCs/>
          <w:sz w:val="20"/>
          <w:szCs w:val="20"/>
          <w:lang w:eastAsia="ar-SA"/>
        </w:rPr>
        <w:t>(zaznaczyć właściwe)</w:t>
      </w:r>
      <w:r w:rsidRPr="009E4FFE">
        <w:rPr>
          <w:rFonts w:ascii="Arial" w:hAnsi="Arial" w:cs="Arial"/>
          <w:b/>
          <w:bCs/>
          <w:sz w:val="20"/>
          <w:szCs w:val="20"/>
          <w:lang w:eastAsia="ar-SA"/>
        </w:rPr>
        <w:tab/>
      </w:r>
    </w:p>
    <w:p w14:paraId="0404BA9B" w14:textId="77777777" w:rsidR="00F019FA" w:rsidRPr="00F019FA" w:rsidRDefault="00F019FA" w:rsidP="00F019FA">
      <w:pPr>
        <w:spacing w:before="20" w:after="20"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</w:t>
      </w:r>
      <w:proofErr w:type="spellStart"/>
      <w:r w:rsidRPr="00F019FA">
        <w:rPr>
          <w:rFonts w:ascii="Arial" w:hAnsi="Arial" w:cs="Arial"/>
          <w:bCs/>
          <w:sz w:val="22"/>
          <w:szCs w:val="22"/>
          <w:lang w:eastAsia="ar-SA"/>
        </w:rPr>
        <w:t>Mikroprzedsiębiorca</w:t>
      </w:r>
      <w:proofErr w:type="spellEnd"/>
    </w:p>
    <w:p w14:paraId="44778554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Mały przedsiębiorca</w:t>
      </w:r>
    </w:p>
    <w:p w14:paraId="3842CA1F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Średni przedsiębiorca</w:t>
      </w:r>
    </w:p>
    <w:p w14:paraId="7550E29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Jednoosobowa działalność gospodarcza</w:t>
      </w:r>
    </w:p>
    <w:p w14:paraId="3B11F188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lastRenderedPageBreak/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Osoba fizyczna nieprowadząca działalności gospodarczej</w:t>
      </w:r>
    </w:p>
    <w:p w14:paraId="3A6BC240" w14:textId="77777777" w:rsidR="00F019FA" w:rsidRDefault="00F019FA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Inny rodzaj</w:t>
      </w:r>
    </w:p>
    <w:p w14:paraId="5307F4E7" w14:textId="77777777" w:rsidR="005B22F2" w:rsidRPr="00F019FA" w:rsidRDefault="005B22F2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</w:p>
    <w:p w14:paraId="734B3215" w14:textId="77777777" w:rsidR="00B51535" w:rsidRDefault="00B51535" w:rsidP="00B51535">
      <w:pPr>
        <w:tabs>
          <w:tab w:val="left" w:pos="4213"/>
        </w:tabs>
        <w:spacing w:line="276" w:lineRule="auto"/>
        <w:jc w:val="both"/>
        <w:rPr>
          <w:rFonts w:ascii="Arial" w:hAnsi="Arial" w:cs="Arial"/>
          <w:b/>
          <w:sz w:val="23"/>
          <w:szCs w:val="23"/>
          <w:vertAlign w:val="superscript"/>
        </w:rPr>
      </w:pPr>
      <w:r w:rsidRPr="009D63F1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 xml:space="preserve">. </w:t>
      </w:r>
      <w:r w:rsidRPr="009D63F1">
        <w:rPr>
          <w:rFonts w:ascii="Arial" w:hAnsi="Arial" w:cs="Arial"/>
          <w:b/>
          <w:bCs/>
          <w:sz w:val="22"/>
          <w:szCs w:val="22"/>
        </w:rPr>
        <w:t xml:space="preserve">Ofertę składa Wykonawca wspólnie ubiegający się o udzielenie zamówienia 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9D63F1">
        <w:rPr>
          <w:rFonts w:ascii="Arial" w:hAnsi="Arial" w:cs="Arial"/>
          <w:b/>
          <w:bCs/>
          <w:sz w:val="22"/>
          <w:szCs w:val="22"/>
        </w:rPr>
        <w:t>(Konsorcjum)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/>
          <w:i/>
          <w:sz w:val="20"/>
          <w:szCs w:val="22"/>
        </w:rPr>
        <w:t xml:space="preserve"> (zaznaczyć właściwe) </w:t>
      </w:r>
      <w:r w:rsidRPr="00BA59D5">
        <w:rPr>
          <w:rFonts w:ascii="Arial" w:hAnsi="Arial" w:cs="Arial"/>
          <w:b/>
          <w:sz w:val="23"/>
          <w:szCs w:val="23"/>
          <w:vertAlign w:val="superscript"/>
        </w:rPr>
        <w:t xml:space="preserve"> </w:t>
      </w:r>
    </w:p>
    <w:p w14:paraId="26CD4C9C" w14:textId="77777777" w:rsidR="00B51535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TAK</w:t>
      </w:r>
    </w:p>
    <w:p w14:paraId="2D00D59D" w14:textId="77777777" w:rsidR="00B51535" w:rsidRPr="00F019FA" w:rsidRDefault="00B51535" w:rsidP="00B51535">
      <w:pPr>
        <w:tabs>
          <w:tab w:val="left" w:pos="4213"/>
        </w:tabs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3"/>
          <w:szCs w:val="23"/>
        </w:rPr>
        <w:sym w:font="Symbol" w:char="F0FF"/>
      </w:r>
      <w:r>
        <w:rPr>
          <w:rFonts w:ascii="Arial" w:hAnsi="Arial" w:cs="Arial"/>
          <w:b/>
          <w:sz w:val="23"/>
          <w:szCs w:val="23"/>
        </w:rPr>
        <w:t xml:space="preserve">  </w:t>
      </w:r>
      <w:r w:rsidRPr="00BA59D5">
        <w:rPr>
          <w:rFonts w:ascii="Arial" w:hAnsi="Arial" w:cs="Arial"/>
          <w:b/>
          <w:sz w:val="23"/>
          <w:szCs w:val="23"/>
        </w:rPr>
        <w:t>NIE</w:t>
      </w:r>
    </w:p>
    <w:p w14:paraId="140FB2D1" w14:textId="77777777" w:rsidR="00F019FA" w:rsidRPr="00F019FA" w:rsidRDefault="00F019FA" w:rsidP="00F019FA">
      <w:pPr>
        <w:tabs>
          <w:tab w:val="left" w:pos="4213"/>
        </w:tabs>
        <w:spacing w:line="276" w:lineRule="auto"/>
        <w:rPr>
          <w:rFonts w:ascii="Arial" w:hAnsi="Arial" w:cs="Arial"/>
          <w:bCs/>
          <w:sz w:val="22"/>
          <w:szCs w:val="22"/>
          <w:lang w:eastAsia="ar-SA"/>
        </w:rPr>
      </w:pPr>
    </w:p>
    <w:tbl>
      <w:tblPr>
        <w:tblpPr w:leftFromText="141" w:rightFromText="141" w:vertAnchor="text" w:tblpY="10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9351"/>
      </w:tblGrid>
      <w:tr w:rsidR="00D25F42" w:rsidRPr="00F019FA" w14:paraId="26EAF513" w14:textId="77777777" w:rsidTr="00D25F42">
        <w:trPr>
          <w:trHeight w:val="5231"/>
        </w:trPr>
        <w:tc>
          <w:tcPr>
            <w:tcW w:w="9351" w:type="dxa"/>
          </w:tcPr>
          <w:p w14:paraId="394BBA0B" w14:textId="77777777" w:rsidR="00D25F42" w:rsidRPr="004B44AD" w:rsidRDefault="00D25F42" w:rsidP="00D25F4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W przypadku Wykonawców wspólnie ubiegających się o udzielenie zamówienia należy podać poniższe  dane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B4BD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odrębnie dla każdego 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z Wykonawców wspólnie ubiegających się o udzielenie zamówienia (tj.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 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partner,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współkonsorcjant,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wspólnik spółki cywilnej itp.). </w:t>
            </w:r>
          </w:p>
          <w:p w14:paraId="292D01BA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3EA80C38" w14:textId="77777777" w:rsidR="00D25F42" w:rsidRPr="00D25F42" w:rsidRDefault="00D25F42" w:rsidP="00D25F42">
            <w:pPr>
              <w:spacing w:line="360" w:lineRule="auto"/>
              <w:rPr>
                <w:rFonts w:ascii="Cambria" w:hAnsi="Cambria" w:cs="Arial"/>
                <w:iCs/>
                <w:color w:val="000000"/>
                <w:sz w:val="22"/>
                <w:szCs w:val="22"/>
              </w:rPr>
            </w:pPr>
            <w:r w:rsidRPr="00D25F42">
              <w:rPr>
                <w:rFonts w:ascii="Cambria" w:hAnsi="Cambria" w:cs="Arial"/>
                <w:iCs/>
                <w:color w:val="000000"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4FE99D67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miejscowość)</w:t>
            </w:r>
          </w:p>
          <w:p w14:paraId="5048692F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04F81814" w14:textId="77777777" w:rsidR="00D25F42" w:rsidRPr="00506F44" w:rsidRDefault="00D25F42" w:rsidP="00D25F42">
            <w:pPr>
              <w:spacing w:before="2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06F44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</w:t>
            </w:r>
            <w:r w:rsidR="0062650C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14:paraId="3CC06F3D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3D7844F0" w14:textId="77777777" w:rsidR="00D25F42" w:rsidRPr="004B44AD" w:rsidRDefault="00D25F42" w:rsidP="00D25F4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49F9737E" w14:textId="77777777" w:rsidR="00B51535" w:rsidRDefault="00B51535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11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8811B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8811BA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…..</w:t>
            </w:r>
          </w:p>
          <w:p w14:paraId="01D08D7B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38D05FF5" w14:textId="77777777" w:rsidR="00D25F42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..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………………………………………………………….…….....</w:t>
            </w:r>
          </w:p>
          <w:p w14:paraId="2CFDFD4B" w14:textId="77777777" w:rsidR="00D25F42" w:rsidRPr="00B51DCE" w:rsidRDefault="00D25F42" w:rsidP="00D25F42">
            <w:pPr>
              <w:tabs>
                <w:tab w:val="left" w:pos="4213"/>
              </w:tabs>
              <w:spacing w:line="276" w:lineRule="auto"/>
              <w:rPr>
                <w:rFonts w:ascii="Arial" w:eastAsia="Calibri" w:hAnsi="Arial" w:cs="Arial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1EC890AD" w14:textId="77777777" w:rsidR="00D25F42" w:rsidRDefault="00D25F42" w:rsidP="00BE23E7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F630E39" w14:textId="77777777" w:rsidR="00F019FA" w:rsidRPr="00F019FA" w:rsidRDefault="00D25F42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4</w:t>
      </w:r>
      <w:r w:rsidR="00F019FA"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. Imię i nazwisko osoby reprezentującej Wykonawcę i podpisującej </w:t>
      </w:r>
      <w:r w:rsidR="009D24B4">
        <w:rPr>
          <w:rFonts w:ascii="Arial" w:hAnsi="Arial" w:cs="Arial"/>
          <w:b/>
          <w:bCs/>
          <w:sz w:val="22"/>
          <w:szCs w:val="22"/>
          <w:lang w:eastAsia="ar-SA"/>
        </w:rPr>
        <w:t>ofertę:</w:t>
      </w:r>
    </w:p>
    <w:p w14:paraId="66255E39" w14:textId="77777777" w:rsidR="00F019FA" w:rsidRPr="00F019FA" w:rsidRDefault="00F019FA" w:rsidP="00F019FA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429C8F6B" w14:textId="77777777" w:rsidR="00F019FA" w:rsidRPr="00F019FA" w:rsidRDefault="00F019FA" w:rsidP="00F019FA">
      <w:pPr>
        <w:tabs>
          <w:tab w:val="left" w:pos="4213"/>
        </w:tabs>
        <w:spacing w:after="240" w:line="360" w:lineRule="auto"/>
        <w:rPr>
          <w:rFonts w:ascii="Arial" w:hAnsi="Arial" w:cs="Arial"/>
          <w:bCs/>
          <w:i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Pełniona funkcja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 xml:space="preserve">(prezes, wiceprezes, prokurent, pełnomocnik, wspólnik spółki cywilnej </w:t>
      </w:r>
      <w:proofErr w:type="spellStart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itp</w:t>
      </w:r>
      <w:proofErr w:type="spellEnd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)</w:t>
      </w:r>
    </w:p>
    <w:p w14:paraId="0B36C621" w14:textId="77777777" w:rsidR="00F019FA" w:rsidRPr="00F019FA" w:rsidRDefault="00F019FA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4F5B93B0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OFEROWANY PRZEDMIOT ZAMÓWIENIA</w:t>
      </w:r>
    </w:p>
    <w:p w14:paraId="073DAD85" w14:textId="77777777" w:rsidR="00F019FA" w:rsidRPr="00265404" w:rsidRDefault="00F019FA" w:rsidP="00991372">
      <w:pPr>
        <w:numPr>
          <w:ilvl w:val="0"/>
          <w:numId w:val="11"/>
        </w:numPr>
        <w:suppressAutoHyphens w:val="0"/>
        <w:spacing w:before="60" w:line="276" w:lineRule="auto"/>
        <w:ind w:left="357" w:hanging="357"/>
        <w:jc w:val="both"/>
        <w:rPr>
          <w:rFonts w:ascii="Calibri" w:eastAsia="Calibri" w:hAnsi="Calibri"/>
          <w:b/>
          <w:bCs/>
          <w:sz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Odpowiadając na publiczne ogłoszenie o zamówieniu publicznym pn</w:t>
      </w:r>
      <w:r w:rsidRPr="001639DD">
        <w:rPr>
          <w:rFonts w:ascii="Arial" w:eastAsia="Calibri" w:hAnsi="Arial" w:cs="Arial"/>
          <w:i/>
          <w:sz w:val="22"/>
          <w:szCs w:val="22"/>
          <w:lang w:eastAsia="ar-SA"/>
        </w:rPr>
        <w:t>.</w:t>
      </w:r>
      <w:r w:rsidR="004B06EB">
        <w:rPr>
          <w:rFonts w:ascii="Arial" w:hAnsi="Arial" w:cs="Arial"/>
          <w:b/>
          <w:i/>
          <w:sz w:val="22"/>
          <w:szCs w:val="22"/>
        </w:rPr>
        <w:t> </w:t>
      </w:r>
      <w:r w:rsidR="00991372" w:rsidRPr="00991372">
        <w:rPr>
          <w:rFonts w:ascii="Arial" w:hAnsi="Arial" w:cs="Arial"/>
          <w:b/>
          <w:i/>
          <w:sz w:val="23"/>
          <w:szCs w:val="23"/>
        </w:rPr>
        <w:t>Budowa infrastruktury do zagospodarowania wód opadowych i roztopowych na terenie Ośrodka Sportu i Rekreacji w Zamościu</w:t>
      </w:r>
      <w:r w:rsidR="00991372">
        <w:rPr>
          <w:rFonts w:ascii="Arial" w:hAnsi="Arial" w:cs="Arial"/>
          <w:b/>
          <w:sz w:val="23"/>
          <w:szCs w:val="23"/>
        </w:rPr>
        <w:t xml:space="preserve"> </w:t>
      </w:r>
      <w:r w:rsidR="00805612" w:rsidRPr="004B1407">
        <w:rPr>
          <w:rFonts w:ascii="Arial" w:hAnsi="Arial" w:cs="Arial"/>
          <w:b/>
          <w:i/>
          <w:sz w:val="22"/>
          <w:szCs w:val="22"/>
          <w:lang w:eastAsia="pl-PL"/>
        </w:rPr>
        <w:t xml:space="preserve">(znak </w:t>
      </w:r>
      <w:r w:rsidR="00805612" w:rsidRPr="001F594F">
        <w:rPr>
          <w:rFonts w:ascii="Arial" w:hAnsi="Arial" w:cs="Arial"/>
          <w:b/>
          <w:i/>
          <w:sz w:val="22"/>
          <w:szCs w:val="22"/>
          <w:lang w:eastAsia="pl-PL"/>
        </w:rPr>
        <w:t xml:space="preserve">sprawy: </w:t>
      </w:r>
      <w:r w:rsidR="005367DA" w:rsidRPr="001F594F">
        <w:rPr>
          <w:rFonts w:ascii="Arial" w:hAnsi="Arial" w:cs="Arial"/>
          <w:b/>
          <w:i/>
          <w:sz w:val="22"/>
          <w:szCs w:val="22"/>
          <w:lang w:eastAsia="pl-PL"/>
        </w:rPr>
        <w:t>RIM</w:t>
      </w:r>
      <w:r w:rsidR="00232B3F" w:rsidRPr="001F594F">
        <w:rPr>
          <w:rFonts w:ascii="Arial" w:hAnsi="Arial" w:cs="Arial"/>
          <w:b/>
          <w:i/>
          <w:sz w:val="23"/>
          <w:szCs w:val="23"/>
        </w:rPr>
        <w:t>.</w:t>
      </w:r>
      <w:r w:rsidR="00232B3F" w:rsidRPr="003F26C2">
        <w:rPr>
          <w:rFonts w:ascii="Arial" w:hAnsi="Arial" w:cs="Arial"/>
          <w:b/>
          <w:i/>
          <w:sz w:val="23"/>
          <w:szCs w:val="23"/>
        </w:rPr>
        <w:t>272</w:t>
      </w:r>
      <w:r w:rsidR="001F594F" w:rsidRPr="003F26C2">
        <w:rPr>
          <w:rFonts w:ascii="Arial" w:hAnsi="Arial" w:cs="Arial"/>
          <w:b/>
          <w:i/>
          <w:sz w:val="23"/>
          <w:szCs w:val="23"/>
        </w:rPr>
        <w:t>.1</w:t>
      </w:r>
      <w:r w:rsidR="003F26C2" w:rsidRPr="003F26C2">
        <w:rPr>
          <w:rFonts w:ascii="Arial" w:hAnsi="Arial" w:cs="Arial"/>
          <w:b/>
          <w:i/>
          <w:sz w:val="23"/>
          <w:szCs w:val="23"/>
        </w:rPr>
        <w:t>2</w:t>
      </w:r>
      <w:r w:rsidR="001F594F" w:rsidRPr="003F26C2">
        <w:rPr>
          <w:rFonts w:ascii="Arial" w:hAnsi="Arial" w:cs="Arial"/>
          <w:b/>
          <w:i/>
          <w:sz w:val="23"/>
          <w:szCs w:val="23"/>
        </w:rPr>
        <w:t>.</w:t>
      </w:r>
      <w:r w:rsidR="004B06EB" w:rsidRPr="003F26C2">
        <w:rPr>
          <w:rFonts w:ascii="Arial" w:hAnsi="Arial" w:cs="Arial"/>
          <w:b/>
          <w:i/>
          <w:sz w:val="23"/>
          <w:szCs w:val="23"/>
        </w:rPr>
        <w:t>2026</w:t>
      </w:r>
      <w:r w:rsidR="005367DA" w:rsidRPr="003F26C2">
        <w:rPr>
          <w:rFonts w:ascii="Arial" w:hAnsi="Arial" w:cs="Arial"/>
          <w:b/>
          <w:i/>
          <w:sz w:val="23"/>
          <w:szCs w:val="23"/>
        </w:rPr>
        <w:t>.MT</w:t>
      </w:r>
      <w:r w:rsidR="00805612" w:rsidRPr="003F26C2">
        <w:rPr>
          <w:b/>
          <w:bCs/>
          <w:i/>
          <w:szCs w:val="22"/>
        </w:rPr>
        <w:t xml:space="preserve">) </w:t>
      </w:r>
      <w:r w:rsidR="008102E7" w:rsidRPr="001F594F">
        <w:rPr>
          <w:rFonts w:ascii="Arial" w:eastAsia="Calibri" w:hAnsi="Arial" w:cs="Arial"/>
          <w:sz w:val="22"/>
          <w:szCs w:val="22"/>
          <w:lang w:eastAsia="ar-SA"/>
        </w:rPr>
        <w:t>oferuję</w:t>
      </w:r>
      <w:r w:rsidRPr="001F594F">
        <w:rPr>
          <w:rFonts w:ascii="Arial" w:eastAsia="Calibri" w:hAnsi="Arial" w:cs="Arial"/>
          <w:sz w:val="22"/>
          <w:szCs w:val="22"/>
          <w:lang w:eastAsia="ar-SA"/>
        </w:rPr>
        <w:t xml:space="preserve">/my wykonanie przedmiotu zamówienia zgodnie 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z wymogami określonymi w s</w:t>
      </w:r>
      <w:r w:rsidR="00D25F42">
        <w:rPr>
          <w:rFonts w:ascii="Arial" w:eastAsia="Calibri" w:hAnsi="Arial" w:cs="Arial"/>
          <w:sz w:val="22"/>
          <w:szCs w:val="22"/>
          <w:lang w:eastAsia="ar-SA"/>
        </w:rPr>
        <w:t>pecyfikacji warunków zamówienia:</w:t>
      </w:r>
    </w:p>
    <w:p w14:paraId="64366DFA" w14:textId="77777777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</w:t>
      </w:r>
      <w:r w:rsidR="005B22F2">
        <w:rPr>
          <w:rFonts w:ascii="Arial" w:hAnsi="Arial" w:cs="Arial"/>
          <w:sz w:val="22"/>
          <w:szCs w:val="22"/>
          <w:lang w:eastAsia="ar-SA"/>
        </w:rPr>
        <w:t xml:space="preserve">łączną </w:t>
      </w:r>
      <w:r w:rsidRPr="00F019FA">
        <w:rPr>
          <w:rFonts w:ascii="Arial" w:hAnsi="Arial" w:cs="Arial"/>
          <w:sz w:val="22"/>
          <w:szCs w:val="22"/>
          <w:lang w:eastAsia="ar-SA"/>
        </w:rPr>
        <w:t>cenę ryczałtową</w:t>
      </w:r>
      <w:r w:rsidR="00265404">
        <w:rPr>
          <w:rFonts w:ascii="Arial" w:hAnsi="Arial" w:cs="Arial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7260589" w14:textId="0CF9A811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>brutto: ………………….…………..…………………………………….…….…..…</w:t>
      </w:r>
      <w:r w:rsidR="009D66ED">
        <w:rPr>
          <w:rFonts w:ascii="Arial" w:hAnsi="Arial" w:cs="Arial"/>
          <w:sz w:val="22"/>
          <w:szCs w:val="22"/>
          <w:lang w:eastAsia="ar-SA"/>
        </w:rPr>
        <w:t>.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……...zł, </w:t>
      </w:r>
    </w:p>
    <w:p w14:paraId="28AF19F5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…………………………………………………………………..………….....…….zł,</w:t>
      </w:r>
    </w:p>
    <w:p w14:paraId="6083A6E4" w14:textId="6662BD82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podatek od towarów i usług VAT: stawka </w:t>
      </w:r>
      <w:r w:rsidR="003054BE">
        <w:rPr>
          <w:rFonts w:ascii="Arial" w:hAnsi="Arial" w:cs="Arial"/>
          <w:sz w:val="22"/>
          <w:szCs w:val="22"/>
          <w:lang w:eastAsia="ar-SA"/>
        </w:rPr>
        <w:t>23</w:t>
      </w:r>
      <w:r w:rsidR="00265404">
        <w:rPr>
          <w:rFonts w:ascii="Arial" w:hAnsi="Arial" w:cs="Arial"/>
          <w:sz w:val="22"/>
          <w:szCs w:val="22"/>
          <w:lang w:eastAsia="ar-SA"/>
        </w:rPr>
        <w:t xml:space="preserve"> %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, </w:t>
      </w:r>
    </w:p>
    <w:p w14:paraId="35A65F55" w14:textId="77777777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wartość: ……………………………………………………..………….…………....…...…. zł, </w:t>
      </w:r>
    </w:p>
    <w:p w14:paraId="4AA405F0" w14:textId="77777777" w:rsidR="00F019FA" w:rsidRPr="00B51535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…………….……………………………………………………………………...….zł,</w:t>
      </w:r>
    </w:p>
    <w:p w14:paraId="11849BA9" w14:textId="77777777" w:rsidR="00F019FA" w:rsidRPr="00F019FA" w:rsidRDefault="00F019FA" w:rsidP="003B4E13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cenę netto: ………………………………………………………….……………………..zł, </w:t>
      </w:r>
    </w:p>
    <w:p w14:paraId="27546336" w14:textId="77777777" w:rsidR="00F019FA" w:rsidRPr="00B51535" w:rsidRDefault="00F019FA" w:rsidP="003B4E13">
      <w:pPr>
        <w:spacing w:before="60" w:line="360" w:lineRule="auto"/>
        <w:ind w:left="360"/>
        <w:rPr>
          <w:rFonts w:ascii="Arial" w:hAnsi="Arial" w:cs="Arial"/>
          <w:i/>
          <w:sz w:val="22"/>
          <w:szCs w:val="22"/>
          <w:lang w:eastAsia="ar-SA"/>
        </w:rPr>
      </w:pPr>
      <w:r w:rsidRPr="00B51535">
        <w:rPr>
          <w:rFonts w:ascii="Arial" w:hAnsi="Arial" w:cs="Arial"/>
          <w:i/>
          <w:sz w:val="22"/>
          <w:szCs w:val="22"/>
          <w:lang w:eastAsia="ar-SA"/>
        </w:rPr>
        <w:t>słownie: …………………………………………………………...…………………….…….zł.</w:t>
      </w:r>
    </w:p>
    <w:p w14:paraId="6B6EC6A9" w14:textId="77777777" w:rsidR="00265404" w:rsidRDefault="00265404" w:rsidP="00F019FA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  <w:bookmarkStart w:id="0" w:name="_GoBack"/>
      <w:bookmarkEnd w:id="0"/>
    </w:p>
    <w:p w14:paraId="13C83C81" w14:textId="77777777" w:rsidR="003B4E13" w:rsidRPr="00C45FC6" w:rsidRDefault="003B4E13" w:rsidP="003B4E13">
      <w:pPr>
        <w:numPr>
          <w:ilvl w:val="0"/>
          <w:numId w:val="4"/>
        </w:numPr>
        <w:suppressAutoHyphens w:val="0"/>
        <w:spacing w:after="60" w:line="276" w:lineRule="auto"/>
        <w:ind w:left="360" w:hanging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>Oświadczam/y, że do realizacji przedmiotu zamówienia na stanowisku kierownika budowy</w:t>
      </w:r>
      <w:r w:rsidR="009E4FFE">
        <w:rPr>
          <w:rFonts w:ascii="Arial" w:hAnsi="Arial" w:cs="Arial"/>
          <w:b/>
          <w:color w:val="000000"/>
          <w:sz w:val="23"/>
          <w:szCs w:val="23"/>
          <w:vertAlign w:val="superscript"/>
        </w:rPr>
        <w:t>(2)</w:t>
      </w:r>
      <w:r w:rsidR="009E4FFE">
        <w:rPr>
          <w:rFonts w:ascii="Arial" w:hAnsi="Arial" w:cs="Arial"/>
          <w:b/>
          <w:color w:val="000000"/>
          <w:sz w:val="23"/>
          <w:szCs w:val="23"/>
        </w:rPr>
        <w:t xml:space="preserve"> wyznaczam/y:</w:t>
      </w:r>
    </w:p>
    <w:p w14:paraId="03C5E521" w14:textId="77777777" w:rsidR="003B4E13" w:rsidRPr="00C45FC6" w:rsidRDefault="003B4E13" w:rsidP="003B4E13">
      <w:pPr>
        <w:spacing w:before="120" w:after="120" w:line="276" w:lineRule="auto"/>
        <w:ind w:left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 xml:space="preserve">panią/pana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……………………………………. </w:t>
      </w:r>
      <w:r w:rsidR="009D24B4">
        <w:rPr>
          <w:rFonts w:ascii="Arial" w:hAnsi="Arial" w:cs="Arial"/>
          <w:i/>
          <w:color w:val="000000"/>
          <w:sz w:val="23"/>
          <w:szCs w:val="23"/>
        </w:rPr>
        <w:t>(</w:t>
      </w:r>
      <w:r w:rsidR="009D24B4" w:rsidRPr="009E4FFE">
        <w:rPr>
          <w:rFonts w:ascii="Arial" w:hAnsi="Arial" w:cs="Arial"/>
          <w:i/>
          <w:color w:val="000000"/>
          <w:sz w:val="20"/>
          <w:szCs w:val="20"/>
        </w:rPr>
        <w:t>należy wpisać imię i nazwisko</w:t>
      </w:r>
      <w:r w:rsidR="009D24B4">
        <w:rPr>
          <w:rFonts w:ascii="Arial" w:hAnsi="Arial" w:cs="Arial"/>
          <w:i/>
          <w:color w:val="000000"/>
          <w:sz w:val="23"/>
          <w:szCs w:val="23"/>
        </w:rPr>
        <w:t>)</w:t>
      </w:r>
      <w:r w:rsidRPr="00C45FC6">
        <w:rPr>
          <w:rFonts w:ascii="Arial" w:hAnsi="Arial" w:cs="Arial"/>
          <w:color w:val="000000"/>
          <w:sz w:val="23"/>
          <w:szCs w:val="23"/>
        </w:rPr>
        <w:t xml:space="preserve">, </w:t>
      </w:r>
    </w:p>
    <w:p w14:paraId="59F3C24F" w14:textId="4154C55B" w:rsidR="003B4E13" w:rsidRDefault="003B4E13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która/y posiada </w:t>
      </w:r>
      <w:r w:rsidRPr="00F77D24">
        <w:rPr>
          <w:rFonts w:ascii="Arial" w:hAnsi="Arial" w:cs="Arial"/>
          <w:b/>
          <w:sz w:val="23"/>
          <w:szCs w:val="23"/>
        </w:rPr>
        <w:t>uprawnienia bud</w:t>
      </w:r>
      <w:r>
        <w:rPr>
          <w:rFonts w:ascii="Arial" w:hAnsi="Arial" w:cs="Arial"/>
          <w:b/>
          <w:sz w:val="23"/>
          <w:szCs w:val="23"/>
        </w:rPr>
        <w:t xml:space="preserve">owlane, kwalifikacje zawodowe </w:t>
      </w:r>
      <w:r w:rsidRPr="00F77D24">
        <w:rPr>
          <w:rFonts w:ascii="Arial" w:hAnsi="Arial" w:cs="Arial"/>
          <w:b/>
          <w:sz w:val="23"/>
          <w:szCs w:val="23"/>
        </w:rPr>
        <w:t>i doświadczenie</w:t>
      </w:r>
      <w:r>
        <w:rPr>
          <w:rFonts w:ascii="Arial" w:hAnsi="Arial" w:cs="Arial"/>
          <w:b/>
          <w:sz w:val="23"/>
          <w:szCs w:val="23"/>
        </w:rPr>
        <w:t xml:space="preserve"> </w:t>
      </w:r>
      <w:r w:rsidR="00586D64">
        <w:rPr>
          <w:rFonts w:ascii="Arial" w:hAnsi="Arial" w:cs="Arial"/>
          <w:b/>
          <w:sz w:val="23"/>
          <w:szCs w:val="23"/>
        </w:rPr>
        <w:t xml:space="preserve">zawodowe </w:t>
      </w:r>
      <w:r w:rsidRPr="005B22F2">
        <w:rPr>
          <w:rFonts w:ascii="Arial" w:hAnsi="Arial" w:cs="Arial"/>
          <w:b/>
          <w:sz w:val="23"/>
          <w:szCs w:val="23"/>
        </w:rPr>
        <w:t xml:space="preserve">opisane </w:t>
      </w:r>
      <w:r w:rsidRPr="00377540">
        <w:rPr>
          <w:rFonts w:ascii="Arial" w:hAnsi="Arial" w:cs="Arial"/>
          <w:b/>
          <w:sz w:val="23"/>
          <w:szCs w:val="23"/>
        </w:rPr>
        <w:t xml:space="preserve">w pkt </w:t>
      </w:r>
      <w:r w:rsidR="005B22F2" w:rsidRPr="00377540">
        <w:rPr>
          <w:rFonts w:ascii="Arial" w:hAnsi="Arial" w:cs="Arial"/>
          <w:b/>
          <w:sz w:val="23"/>
          <w:szCs w:val="23"/>
        </w:rPr>
        <w:t>5</w:t>
      </w:r>
      <w:r w:rsidRPr="00377540">
        <w:rPr>
          <w:rFonts w:ascii="Arial" w:hAnsi="Arial" w:cs="Arial"/>
          <w:b/>
          <w:sz w:val="23"/>
          <w:szCs w:val="23"/>
        </w:rPr>
        <w:t>.</w:t>
      </w:r>
      <w:r w:rsidR="005B22F2" w:rsidRPr="00377540">
        <w:rPr>
          <w:rFonts w:ascii="Arial" w:hAnsi="Arial" w:cs="Arial"/>
          <w:b/>
          <w:sz w:val="23"/>
          <w:szCs w:val="23"/>
        </w:rPr>
        <w:t>3.</w:t>
      </w:r>
      <w:r w:rsidRPr="00377540">
        <w:rPr>
          <w:rFonts w:ascii="Arial" w:hAnsi="Arial" w:cs="Arial"/>
          <w:b/>
          <w:sz w:val="23"/>
          <w:szCs w:val="23"/>
        </w:rPr>
        <w:t>1.4</w:t>
      </w:r>
      <w:r w:rsidR="005B22F2" w:rsidRPr="00377540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="005B22F2" w:rsidRPr="00377540">
        <w:rPr>
          <w:rFonts w:ascii="Arial" w:hAnsi="Arial" w:cs="Arial"/>
          <w:b/>
          <w:sz w:val="23"/>
          <w:szCs w:val="23"/>
        </w:rPr>
        <w:t>ppkt</w:t>
      </w:r>
      <w:proofErr w:type="spellEnd"/>
      <w:r w:rsidR="005B22F2" w:rsidRPr="00377540">
        <w:rPr>
          <w:rFonts w:ascii="Arial" w:hAnsi="Arial" w:cs="Arial"/>
          <w:b/>
          <w:sz w:val="23"/>
          <w:szCs w:val="23"/>
        </w:rPr>
        <w:t xml:space="preserve"> 2</w:t>
      </w:r>
      <w:r w:rsidRPr="00377540">
        <w:rPr>
          <w:rFonts w:ascii="Arial" w:hAnsi="Arial" w:cs="Arial"/>
          <w:b/>
          <w:sz w:val="23"/>
          <w:szCs w:val="23"/>
        </w:rPr>
        <w:t xml:space="preserve"> SWZ </w:t>
      </w:r>
      <w:r w:rsidRPr="005B22F2">
        <w:rPr>
          <w:rFonts w:ascii="Arial" w:hAnsi="Arial" w:cs="Arial"/>
          <w:b/>
          <w:sz w:val="23"/>
          <w:szCs w:val="23"/>
        </w:rPr>
        <w:t xml:space="preserve">oraz zgodne z opisem kryterium oceny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ofert, </w:t>
      </w:r>
      <w:r w:rsidR="00B51535">
        <w:rPr>
          <w:rFonts w:ascii="Arial" w:hAnsi="Arial" w:cs="Arial"/>
          <w:b/>
          <w:color w:val="000000"/>
          <w:sz w:val="23"/>
          <w:szCs w:val="23"/>
        </w:rPr>
        <w:t>określonym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 </w:t>
      </w:r>
      <w:r w:rsidRPr="005B22F2">
        <w:rPr>
          <w:rFonts w:ascii="Arial" w:hAnsi="Arial" w:cs="Arial"/>
          <w:b/>
          <w:sz w:val="23"/>
          <w:szCs w:val="23"/>
        </w:rPr>
        <w:t xml:space="preserve">pkt 15.9.2 SWZ, </w:t>
      </w:r>
      <w:r>
        <w:rPr>
          <w:rFonts w:ascii="Arial" w:hAnsi="Arial" w:cs="Arial"/>
          <w:b/>
          <w:color w:val="000000"/>
          <w:sz w:val="23"/>
          <w:szCs w:val="23"/>
        </w:rPr>
        <w:t xml:space="preserve">nabyte 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przy </w:t>
      </w:r>
      <w:r w:rsidR="00991372">
        <w:rPr>
          <w:rFonts w:ascii="Arial" w:hAnsi="Arial" w:cs="Arial"/>
          <w:b/>
          <w:color w:val="000000"/>
          <w:sz w:val="23"/>
          <w:szCs w:val="23"/>
        </w:rPr>
        <w:t>realizacji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Pr="005B22F2">
        <w:rPr>
          <w:rFonts w:ascii="Arial" w:hAnsi="Arial" w:cs="Arial"/>
          <w:b/>
          <w:color w:val="000000"/>
          <w:sz w:val="23"/>
          <w:szCs w:val="23"/>
          <w:u w:val="single"/>
        </w:rPr>
        <w:t>…………….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) </w:t>
      </w:r>
      <w:r w:rsidRPr="009E4FFE">
        <w:rPr>
          <w:rFonts w:ascii="Arial" w:hAnsi="Arial" w:cs="Arial"/>
          <w:i/>
          <w:color w:val="000000"/>
          <w:sz w:val="20"/>
          <w:szCs w:val="20"/>
        </w:rPr>
        <w:t>(należy wpisać liczbę zadań)</w:t>
      </w:r>
      <w:r w:rsidRPr="00F77D24">
        <w:rPr>
          <w:rFonts w:ascii="Arial" w:hAnsi="Arial" w:cs="Arial"/>
          <w:b/>
          <w:color w:val="000000"/>
          <w:sz w:val="23"/>
          <w:szCs w:val="23"/>
        </w:rPr>
        <w:t xml:space="preserve"> wskazanych poniżej zadań </w:t>
      </w:r>
      <w:r w:rsidRPr="00F77D24">
        <w:rPr>
          <w:rFonts w:ascii="Arial" w:hAnsi="Arial" w:cs="Arial"/>
          <w:i/>
          <w:color w:val="000000"/>
          <w:sz w:val="23"/>
          <w:szCs w:val="23"/>
        </w:rPr>
        <w:t>(</w:t>
      </w:r>
      <w:r w:rsidRPr="009E4FFE">
        <w:rPr>
          <w:rFonts w:ascii="Arial" w:hAnsi="Arial" w:cs="Arial"/>
          <w:i/>
          <w:color w:val="000000"/>
          <w:sz w:val="20"/>
          <w:szCs w:val="20"/>
        </w:rPr>
        <w:t>należy wymienić te zadania i wypełnić wszystkie rubryki w tabeli)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 xml:space="preserve"> (</w:t>
      </w:r>
      <w:r w:rsidR="009D24B4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F77D24">
        <w:rPr>
          <w:rFonts w:ascii="Arial" w:hAnsi="Arial" w:cs="Arial"/>
          <w:b/>
          <w:color w:val="000000"/>
          <w:sz w:val="23"/>
          <w:szCs w:val="23"/>
          <w:vertAlign w:val="superscript"/>
        </w:rPr>
        <w:t>)</w:t>
      </w:r>
      <w:r w:rsidRPr="00F77D24">
        <w:rPr>
          <w:rFonts w:ascii="Arial" w:hAnsi="Arial" w:cs="Arial"/>
          <w:color w:val="000000"/>
          <w:sz w:val="23"/>
          <w:szCs w:val="23"/>
        </w:rPr>
        <w:t>:</w:t>
      </w:r>
    </w:p>
    <w:p w14:paraId="777227B0" w14:textId="77777777" w:rsidR="008102E7" w:rsidRDefault="008102E7" w:rsidP="003B4E13">
      <w:pPr>
        <w:spacing w:line="276" w:lineRule="auto"/>
        <w:ind w:left="357"/>
        <w:jc w:val="both"/>
        <w:rPr>
          <w:rFonts w:ascii="Arial" w:hAnsi="Arial" w:cs="Arial"/>
          <w:color w:val="000000"/>
          <w:sz w:val="23"/>
          <w:szCs w:val="23"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4"/>
      </w:tblGrid>
      <w:tr w:rsidR="003B4E13" w:rsidRPr="00AC227D" w14:paraId="0492EC6B" w14:textId="77777777" w:rsidTr="00586D64">
        <w:trPr>
          <w:trHeight w:val="5700"/>
        </w:trPr>
        <w:tc>
          <w:tcPr>
            <w:tcW w:w="8874" w:type="dxa"/>
          </w:tcPr>
          <w:p w14:paraId="716986B7" w14:textId="77777777" w:rsidR="003B4E13" w:rsidRPr="00287C3F" w:rsidRDefault="003B4E13" w:rsidP="006F4CA7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87C3F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1</w:t>
            </w:r>
          </w:p>
          <w:p w14:paraId="78621D61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670DF8AA" w14:textId="77777777" w:rsidR="004619FB" w:rsidRPr="00991372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1E09774A" w14:textId="77777777" w:rsidR="00991372" w:rsidRPr="00A85485" w:rsidRDefault="00991372" w:rsidP="00991372">
            <w:pPr>
              <w:spacing w:line="324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21EA7">
              <w:rPr>
                <w:rFonts w:ascii="Arial" w:hAnsi="Arial" w:cs="Arial"/>
                <w:b/>
                <w:sz w:val="22"/>
                <w:szCs w:val="20"/>
              </w:rPr>
              <w:t>budowa sieci kanalizacji deszczowej wraz ze zbiornikami retencyjnymi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Pr="00645C40">
              <w:rPr>
                <w:rFonts w:ascii="Arial" w:hAnsi="Arial" w:cs="Arial"/>
                <w:b/>
                <w:sz w:val="22"/>
                <w:szCs w:val="20"/>
              </w:rPr>
              <w:t>betonowymi podziemnymi</w:t>
            </w:r>
          </w:p>
          <w:p w14:paraId="6C320A14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TAK</w:t>
            </w:r>
          </w:p>
          <w:p w14:paraId="56B983F2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2607BD4C" w14:textId="77777777" w:rsidR="0099137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1EA7">
              <w:rPr>
                <w:rFonts w:ascii="Arial" w:hAnsi="Arial" w:cs="Arial"/>
                <w:sz w:val="22"/>
                <w:szCs w:val="22"/>
              </w:rPr>
              <w:t>łączn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21EA7">
              <w:rPr>
                <w:rFonts w:ascii="Arial" w:hAnsi="Arial" w:cs="Arial"/>
                <w:sz w:val="22"/>
                <w:szCs w:val="22"/>
              </w:rPr>
              <w:t xml:space="preserve"> pojemnoś</w:t>
            </w:r>
            <w:r>
              <w:rPr>
                <w:rFonts w:ascii="Arial" w:hAnsi="Arial" w:cs="Arial"/>
                <w:sz w:val="22"/>
                <w:szCs w:val="22"/>
              </w:rPr>
              <w:t xml:space="preserve">ć zbiorników retencyjnych 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związanych </w:t>
            </w:r>
            <w:r w:rsidRPr="0022091D">
              <w:rPr>
                <w:rFonts w:ascii="Arial" w:hAnsi="Arial" w:cs="Arial"/>
                <w:sz w:val="22"/>
                <w:szCs w:val="22"/>
                <w:u w:val="single"/>
              </w:rPr>
              <w:t>z ww. zakresem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…..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1F5D30C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91372">
              <w:rPr>
                <w:rFonts w:ascii="Arial" w:hAnsi="Arial" w:cs="Arial"/>
                <w:b/>
                <w:color w:val="000000"/>
                <w:sz w:val="22"/>
                <w:szCs w:val="22"/>
              </w:rPr>
              <w:t>zł brutto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EAE1CF2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1899427D" w14:textId="77777777" w:rsidR="004619FB" w:rsidRPr="000946FA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4A986F54" w14:textId="25334A26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kierownik budowy </w:t>
            </w:r>
          </w:p>
          <w:p w14:paraId="54F3D304" w14:textId="77777777" w:rsidR="004619FB" w:rsidRPr="00F260EA" w:rsidRDefault="004619FB" w:rsidP="004619FB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28F310B4" w14:textId="77777777" w:rsidR="004619FB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0FD4917A" w14:textId="77777777" w:rsidR="004619FB" w:rsidRPr="007A0E7C" w:rsidRDefault="004619FB" w:rsidP="004619FB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 w:rsidR="006032AA"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14:paraId="68DD9EC1" w14:textId="77777777" w:rsidR="004619FB" w:rsidRPr="00287C3F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19203D1D" w14:textId="77777777" w:rsidR="004619FB" w:rsidRPr="003B4E13" w:rsidRDefault="004619FB" w:rsidP="004619FB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04D543B3" w14:textId="77777777" w:rsidR="003B4E13" w:rsidRPr="00586D64" w:rsidRDefault="003B4E13" w:rsidP="009D66ED">
            <w:pPr>
              <w:suppressAutoHyphens w:val="0"/>
              <w:jc w:val="both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B4E13" w:rsidRPr="00AC227D" w14:paraId="223DD2C5" w14:textId="77777777" w:rsidTr="007A0E7C">
        <w:tc>
          <w:tcPr>
            <w:tcW w:w="8874" w:type="dxa"/>
          </w:tcPr>
          <w:p w14:paraId="138475CD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t>Zadanie 2</w:t>
            </w:r>
          </w:p>
          <w:p w14:paraId="5BA80466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57BDAF78" w14:textId="77777777" w:rsidR="00991372" w:rsidRPr="0099137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23017672" w14:textId="3E68810A" w:rsidR="00991372" w:rsidRPr="00A85485" w:rsidRDefault="00991372" w:rsidP="00991372">
            <w:pPr>
              <w:spacing w:line="324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21EA7">
              <w:rPr>
                <w:rFonts w:ascii="Arial" w:hAnsi="Arial" w:cs="Arial"/>
                <w:b/>
                <w:sz w:val="22"/>
                <w:szCs w:val="20"/>
              </w:rPr>
              <w:t>budowa sieci kanalizacji deszczowej wraz ze zbiornikami retencyjnymi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645C40" w:rsidRPr="00645C40">
              <w:rPr>
                <w:rFonts w:ascii="Arial" w:hAnsi="Arial" w:cs="Arial"/>
                <w:b/>
                <w:sz w:val="22"/>
                <w:szCs w:val="20"/>
              </w:rPr>
              <w:t>betonowymi podziemnymi</w:t>
            </w:r>
          </w:p>
          <w:p w14:paraId="0A29C3D1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TAK</w:t>
            </w:r>
          </w:p>
          <w:p w14:paraId="7F49D894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4F0693AF" w14:textId="77777777" w:rsidR="0099137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1EA7">
              <w:rPr>
                <w:rFonts w:ascii="Arial" w:hAnsi="Arial" w:cs="Arial"/>
                <w:sz w:val="22"/>
                <w:szCs w:val="22"/>
              </w:rPr>
              <w:t>łączn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21EA7">
              <w:rPr>
                <w:rFonts w:ascii="Arial" w:hAnsi="Arial" w:cs="Arial"/>
                <w:sz w:val="22"/>
                <w:szCs w:val="22"/>
              </w:rPr>
              <w:t xml:space="preserve"> pojemnoś</w:t>
            </w:r>
            <w:r>
              <w:rPr>
                <w:rFonts w:ascii="Arial" w:hAnsi="Arial" w:cs="Arial"/>
                <w:sz w:val="22"/>
                <w:szCs w:val="22"/>
              </w:rPr>
              <w:t xml:space="preserve">ć zbiorników retencyjnych 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związanych </w:t>
            </w:r>
            <w:r w:rsidRPr="0022091D">
              <w:rPr>
                <w:rFonts w:ascii="Arial" w:hAnsi="Arial" w:cs="Arial"/>
                <w:sz w:val="22"/>
                <w:szCs w:val="22"/>
                <w:u w:val="single"/>
              </w:rPr>
              <w:t>z ww. zakresem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…..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A5C8C65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91372">
              <w:rPr>
                <w:rFonts w:ascii="Arial" w:hAnsi="Arial" w:cs="Arial"/>
                <w:b/>
                <w:color w:val="000000"/>
                <w:sz w:val="22"/>
                <w:szCs w:val="22"/>
              </w:rPr>
              <w:t>zł brutto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B82E724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47EA31DC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7E87A055" w14:textId="3BB061BB" w:rsidR="00991372" w:rsidRPr="00F260EA" w:rsidRDefault="00991372" w:rsidP="0099137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kierownik budowy </w:t>
            </w:r>
          </w:p>
          <w:p w14:paraId="341ECDCC" w14:textId="77777777" w:rsidR="00991372" w:rsidRPr="00F260EA" w:rsidRDefault="00991372" w:rsidP="0099137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1CC9DAC3" w14:textId="77777777" w:rsidR="00991372" w:rsidRDefault="00991372" w:rsidP="0099137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06DA218B" w14:textId="77777777" w:rsidR="00991372" w:rsidRPr="007A0E7C" w:rsidRDefault="00991372" w:rsidP="00991372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14:paraId="79457589" w14:textId="77777777" w:rsidR="00991372" w:rsidRPr="00287C3F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78BAF0C4" w14:textId="77777777" w:rsidR="00586D64" w:rsidRPr="006A5A9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  <w:p w14:paraId="36B393E7" w14:textId="77777777" w:rsidR="009E4FFE" w:rsidRPr="006A5A92" w:rsidRDefault="009E4FFE" w:rsidP="009D66ED">
            <w:pPr>
              <w:suppressAutoHyphens w:val="0"/>
              <w:spacing w:after="60"/>
              <w:ind w:left="1440"/>
              <w:jc w:val="both"/>
              <w:rPr>
                <w:rFonts w:ascii="Arial" w:hAnsi="Arial" w:cs="Arial"/>
                <w:color w:val="FF0000"/>
                <w:sz w:val="22"/>
                <w:szCs w:val="20"/>
              </w:rPr>
            </w:pPr>
          </w:p>
        </w:tc>
      </w:tr>
      <w:tr w:rsidR="003B4E13" w:rsidRPr="00AC227D" w14:paraId="1AEDF00E" w14:textId="77777777" w:rsidTr="007A0E7C">
        <w:tc>
          <w:tcPr>
            <w:tcW w:w="8874" w:type="dxa"/>
          </w:tcPr>
          <w:p w14:paraId="38CB9ED7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3</w:t>
            </w:r>
          </w:p>
          <w:p w14:paraId="76997EAF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799E04F2" w14:textId="77777777" w:rsidR="00991372" w:rsidRPr="0099137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3E309E0B" w14:textId="6290AF1C" w:rsidR="00991372" w:rsidRPr="00A85485" w:rsidRDefault="00991372" w:rsidP="00991372">
            <w:pPr>
              <w:spacing w:line="324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21EA7">
              <w:rPr>
                <w:rFonts w:ascii="Arial" w:hAnsi="Arial" w:cs="Arial"/>
                <w:b/>
                <w:sz w:val="22"/>
                <w:szCs w:val="20"/>
              </w:rPr>
              <w:t>budowa sieci kanalizacji deszczowej wraz ze zbiornikami retencyjnymi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645C40" w:rsidRPr="00645C40">
              <w:rPr>
                <w:rFonts w:ascii="Arial" w:hAnsi="Arial" w:cs="Arial"/>
                <w:b/>
                <w:sz w:val="22"/>
                <w:szCs w:val="20"/>
              </w:rPr>
              <w:t>betonowymi podziemnymi</w:t>
            </w:r>
          </w:p>
          <w:p w14:paraId="6A2BD5A6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TAK</w:t>
            </w:r>
          </w:p>
          <w:p w14:paraId="2EB0305A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383BA784" w14:textId="77777777" w:rsidR="0099137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1EA7">
              <w:rPr>
                <w:rFonts w:ascii="Arial" w:hAnsi="Arial" w:cs="Arial"/>
                <w:sz w:val="22"/>
                <w:szCs w:val="22"/>
              </w:rPr>
              <w:t>łączn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21EA7">
              <w:rPr>
                <w:rFonts w:ascii="Arial" w:hAnsi="Arial" w:cs="Arial"/>
                <w:sz w:val="22"/>
                <w:szCs w:val="22"/>
              </w:rPr>
              <w:t xml:space="preserve"> pojemnoś</w:t>
            </w:r>
            <w:r>
              <w:rPr>
                <w:rFonts w:ascii="Arial" w:hAnsi="Arial" w:cs="Arial"/>
                <w:sz w:val="22"/>
                <w:szCs w:val="22"/>
              </w:rPr>
              <w:t xml:space="preserve">ć zbiorników retencyjnych 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związanych </w:t>
            </w:r>
            <w:r w:rsidRPr="0022091D">
              <w:rPr>
                <w:rFonts w:ascii="Arial" w:hAnsi="Arial" w:cs="Arial"/>
                <w:sz w:val="22"/>
                <w:szCs w:val="22"/>
                <w:u w:val="single"/>
              </w:rPr>
              <w:t>z ww. zakresem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…..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3963CFB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91372">
              <w:rPr>
                <w:rFonts w:ascii="Arial" w:hAnsi="Arial" w:cs="Arial"/>
                <w:b/>
                <w:color w:val="000000"/>
                <w:sz w:val="22"/>
                <w:szCs w:val="22"/>
              </w:rPr>
              <w:t>zł brutto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5AE54B5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5BF47054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4B8638C8" w14:textId="78A2192C" w:rsidR="00991372" w:rsidRPr="00F260EA" w:rsidRDefault="00991372" w:rsidP="0099137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kierownik budowy </w:t>
            </w:r>
          </w:p>
          <w:p w14:paraId="773D2A91" w14:textId="77777777" w:rsidR="00991372" w:rsidRPr="00F260EA" w:rsidRDefault="00991372" w:rsidP="0099137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0096FBAF" w14:textId="77777777" w:rsidR="00991372" w:rsidRDefault="00991372" w:rsidP="0099137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3B42178E" w14:textId="77777777" w:rsidR="00991372" w:rsidRPr="007A0E7C" w:rsidRDefault="00991372" w:rsidP="00991372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14:paraId="718E7827" w14:textId="77777777" w:rsidR="00991372" w:rsidRPr="00287C3F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01A4661C" w14:textId="77777777" w:rsidR="009E4FFE" w:rsidRPr="00613BB7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</w:tc>
      </w:tr>
      <w:tr w:rsidR="003B4E13" w:rsidRPr="00AC227D" w14:paraId="04EB15ED" w14:textId="77777777" w:rsidTr="007A0E7C">
        <w:tc>
          <w:tcPr>
            <w:tcW w:w="8874" w:type="dxa"/>
          </w:tcPr>
          <w:p w14:paraId="351EFF30" w14:textId="77777777" w:rsidR="003B4E13" w:rsidRPr="008102E7" w:rsidRDefault="003B4E13" w:rsidP="006F4CA7">
            <w:pPr>
              <w:spacing w:before="120" w:after="120"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102E7">
              <w:rPr>
                <w:rFonts w:ascii="Arial" w:hAnsi="Arial" w:cs="Arial"/>
                <w:b/>
                <w:sz w:val="22"/>
                <w:szCs w:val="22"/>
              </w:rPr>
              <w:t>Zadanie 4</w:t>
            </w:r>
          </w:p>
          <w:p w14:paraId="013098F7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>nazwa zadania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……………………………………………………………………… </w:t>
            </w:r>
          </w:p>
          <w:p w14:paraId="4068E042" w14:textId="77777777" w:rsidR="00991372" w:rsidRPr="0099137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rodzaj zadania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(zaznaczyć właściwe)</w:t>
            </w:r>
            <w:r w:rsidRPr="000946FA">
              <w:rPr>
                <w:rFonts w:ascii="Arial" w:hAnsi="Arial"/>
                <w:color w:val="000000"/>
                <w:sz w:val="20"/>
                <w:szCs w:val="22"/>
              </w:rPr>
              <w:t>:</w:t>
            </w:r>
          </w:p>
          <w:p w14:paraId="12701FBB" w14:textId="7365F933" w:rsidR="00991372" w:rsidRPr="00A85485" w:rsidRDefault="00991372" w:rsidP="00991372">
            <w:pPr>
              <w:spacing w:line="324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21EA7">
              <w:rPr>
                <w:rFonts w:ascii="Arial" w:hAnsi="Arial" w:cs="Arial"/>
                <w:b/>
                <w:sz w:val="22"/>
                <w:szCs w:val="20"/>
              </w:rPr>
              <w:lastRenderedPageBreak/>
              <w:t>budowa sieci kanalizacji deszczowej wraz ze zbiornikami retencyjnymi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645C40" w:rsidRPr="00645C40">
              <w:rPr>
                <w:rFonts w:ascii="Arial" w:hAnsi="Arial" w:cs="Arial"/>
                <w:b/>
                <w:sz w:val="22"/>
                <w:szCs w:val="20"/>
              </w:rPr>
              <w:t>betonowymi podziemnymi</w:t>
            </w:r>
          </w:p>
          <w:p w14:paraId="727E04CC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TAK</w:t>
            </w:r>
          </w:p>
          <w:p w14:paraId="678B0B54" w14:textId="77777777" w:rsidR="00991372" w:rsidRDefault="00991372" w:rsidP="00991372">
            <w:pPr>
              <w:numPr>
                <w:ilvl w:val="0"/>
                <w:numId w:val="18"/>
              </w:numPr>
              <w:suppressAutoHyphens w:val="0"/>
              <w:spacing w:after="60" w:line="324" w:lineRule="auto"/>
              <w:ind w:left="1064" w:hanging="284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5C3E9438" w14:textId="77777777" w:rsidR="00991372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1EA7">
              <w:rPr>
                <w:rFonts w:ascii="Arial" w:hAnsi="Arial" w:cs="Arial"/>
                <w:sz w:val="22"/>
                <w:szCs w:val="22"/>
              </w:rPr>
              <w:t>łączn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A21EA7">
              <w:rPr>
                <w:rFonts w:ascii="Arial" w:hAnsi="Arial" w:cs="Arial"/>
                <w:sz w:val="22"/>
                <w:szCs w:val="22"/>
              </w:rPr>
              <w:t xml:space="preserve"> pojemnoś</w:t>
            </w:r>
            <w:r>
              <w:rPr>
                <w:rFonts w:ascii="Arial" w:hAnsi="Arial" w:cs="Arial"/>
                <w:sz w:val="22"/>
                <w:szCs w:val="22"/>
              </w:rPr>
              <w:t xml:space="preserve">ć zbiorników retencyjnych 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związanych </w:t>
            </w:r>
            <w:r w:rsidRPr="0022091D">
              <w:rPr>
                <w:rFonts w:ascii="Arial" w:hAnsi="Arial" w:cs="Arial"/>
                <w:sz w:val="22"/>
                <w:szCs w:val="22"/>
                <w:u w:val="single"/>
              </w:rPr>
              <w:t>z ww. zakresem</w:t>
            </w:r>
            <w:r w:rsidRPr="0022091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…..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 w:rsidRPr="00AF2D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7C9081A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wartość robót związanych </w:t>
            </w:r>
            <w:r w:rsidRPr="00825481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z ww. zakresem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91372">
              <w:rPr>
                <w:rFonts w:ascii="Arial" w:hAnsi="Arial" w:cs="Arial"/>
                <w:b/>
                <w:color w:val="000000"/>
                <w:sz w:val="22"/>
                <w:szCs w:val="22"/>
              </w:rPr>
              <w:t>zł brutto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648AC88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okres realizacji </w:t>
            </w:r>
            <w:r w:rsidRPr="000946FA">
              <w:rPr>
                <w:rFonts w:ascii="Arial" w:hAnsi="Arial"/>
                <w:i/>
                <w:color w:val="000000"/>
                <w:sz w:val="20"/>
                <w:szCs w:val="22"/>
              </w:rPr>
              <w:t>[wpisać miesiąc/rok]</w:t>
            </w:r>
            <w:r w:rsidRPr="000946FA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 od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………………… </w:t>
            </w: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do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……………………</w:t>
            </w:r>
          </w:p>
          <w:p w14:paraId="4D0FA423" w14:textId="77777777" w:rsidR="00991372" w:rsidRPr="000946FA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946FA">
              <w:rPr>
                <w:rFonts w:ascii="Arial" w:hAnsi="Arial" w:cs="Arial"/>
                <w:color w:val="000000"/>
                <w:sz w:val="22"/>
                <w:szCs w:val="22"/>
              </w:rPr>
              <w:t xml:space="preserve">pełniona funkcja </w:t>
            </w:r>
            <w:r w:rsidRPr="002646C3">
              <w:rPr>
                <w:rFonts w:ascii="Arial" w:hAnsi="Arial" w:cs="Arial"/>
                <w:i/>
                <w:color w:val="000000"/>
                <w:sz w:val="20"/>
                <w:szCs w:val="20"/>
              </w:rPr>
              <w:t>(zaznaczyć właściwe):</w:t>
            </w:r>
          </w:p>
          <w:p w14:paraId="6C18BE89" w14:textId="7DACAFCE" w:rsidR="00991372" w:rsidRPr="00F260EA" w:rsidRDefault="00991372" w:rsidP="00991372">
            <w:pPr>
              <w:numPr>
                <w:ilvl w:val="0"/>
                <w:numId w:val="18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kierownik budowy </w:t>
            </w:r>
          </w:p>
          <w:p w14:paraId="0C527639" w14:textId="77777777" w:rsidR="00991372" w:rsidRPr="00F260EA" w:rsidRDefault="00991372" w:rsidP="00991372">
            <w:pPr>
              <w:numPr>
                <w:ilvl w:val="0"/>
                <w:numId w:val="18"/>
              </w:numPr>
              <w:suppressAutoHyphens w:val="0"/>
              <w:spacing w:after="120" w:line="324" w:lineRule="auto"/>
              <w:ind w:left="1434" w:hanging="3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260EA">
              <w:rPr>
                <w:rFonts w:ascii="Arial" w:hAnsi="Arial"/>
                <w:color w:val="000000"/>
                <w:sz w:val="22"/>
                <w:szCs w:val="22"/>
              </w:rPr>
              <w:t xml:space="preserve">kierownik </w:t>
            </w:r>
            <w:r w:rsidRPr="00F260EA">
              <w:rPr>
                <w:rFonts w:ascii="Arial" w:hAnsi="Arial" w:cs="Arial"/>
                <w:sz w:val="22"/>
                <w:szCs w:val="22"/>
              </w:rPr>
              <w:t xml:space="preserve">robót </w:t>
            </w:r>
            <w:r>
              <w:rPr>
                <w:rFonts w:ascii="Arial" w:hAnsi="Arial" w:cs="Arial"/>
                <w:sz w:val="22"/>
                <w:szCs w:val="22"/>
              </w:rPr>
              <w:t>branży sanitarnej</w:t>
            </w:r>
          </w:p>
          <w:p w14:paraId="528E2446" w14:textId="77777777" w:rsidR="00991372" w:rsidRDefault="00991372" w:rsidP="00991372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32127AC8" w14:textId="77777777" w:rsidR="00991372" w:rsidRPr="007A0E7C" w:rsidRDefault="00991372" w:rsidP="00991372">
            <w:pPr>
              <w:spacing w:line="324" w:lineRule="auto"/>
              <w:ind w:left="39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Podmiot</w:t>
            </w:r>
            <w:r>
              <w:rPr>
                <w:rFonts w:ascii="Arial" w:hAnsi="Arial" w:cs="Arial"/>
                <w:sz w:val="22"/>
                <w:szCs w:val="20"/>
              </w:rPr>
              <w:t xml:space="preserve"> (inwestor)</w:t>
            </w:r>
            <w:r w:rsidRPr="007A0E7C">
              <w:rPr>
                <w:rFonts w:ascii="Arial" w:hAnsi="Arial" w:cs="Arial"/>
                <w:sz w:val="22"/>
                <w:szCs w:val="20"/>
              </w:rPr>
              <w:t>, na rzecz którego zadanie zostało wykonane:</w:t>
            </w:r>
          </w:p>
          <w:p w14:paraId="09FD0CF9" w14:textId="77777777" w:rsidR="00991372" w:rsidRPr="00287C3F" w:rsidRDefault="00991372" w:rsidP="00991372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A0E7C">
              <w:rPr>
                <w:rFonts w:ascii="Arial" w:hAnsi="Arial" w:cs="Arial"/>
                <w:sz w:val="22"/>
                <w:szCs w:val="20"/>
              </w:rPr>
              <w:t>nazwa podmiotu</w:t>
            </w: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…………………………………………………………………………</w:t>
            </w:r>
          </w:p>
          <w:p w14:paraId="4BE7566B" w14:textId="77777777" w:rsidR="003B4E13" w:rsidRPr="006A5A92" w:rsidRDefault="00991372" w:rsidP="00991372">
            <w:pPr>
              <w:spacing w:line="324" w:lineRule="auto"/>
              <w:ind w:left="720"/>
              <w:jc w:val="both"/>
              <w:rPr>
                <w:rFonts w:ascii="Arial" w:hAnsi="Arial" w:cs="Arial"/>
                <w:color w:val="FF0000"/>
                <w:szCs w:val="20"/>
              </w:rPr>
            </w:pPr>
            <w:r w:rsidRPr="00287C3F">
              <w:rPr>
                <w:rFonts w:ascii="Arial" w:hAnsi="Arial" w:cs="Arial"/>
                <w:color w:val="000000"/>
                <w:sz w:val="22"/>
                <w:szCs w:val="20"/>
              </w:rPr>
              <w:t>adres podmiotu</w:t>
            </w:r>
            <w:r>
              <w:rPr>
                <w:rFonts w:ascii="Arial" w:hAnsi="Arial" w:cs="Arial"/>
                <w:color w:val="000000"/>
                <w:sz w:val="22"/>
                <w:szCs w:val="20"/>
              </w:rPr>
              <w:t>: ………………………………………………………………………….</w:t>
            </w:r>
          </w:p>
        </w:tc>
      </w:tr>
    </w:tbl>
    <w:p w14:paraId="49B4CA69" w14:textId="77777777" w:rsidR="00806712" w:rsidRPr="00041337" w:rsidRDefault="00806712" w:rsidP="00806712">
      <w:pPr>
        <w:tabs>
          <w:tab w:val="left" w:pos="3780"/>
        </w:tabs>
        <w:autoSpaceDE w:val="0"/>
        <w:spacing w:before="60" w:after="120" w:line="276" w:lineRule="auto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41337">
        <w:rPr>
          <w:rFonts w:ascii="Arial" w:hAnsi="Arial" w:cs="Arial"/>
          <w:i/>
          <w:sz w:val="20"/>
          <w:szCs w:val="20"/>
        </w:rPr>
        <w:lastRenderedPageBreak/>
        <w:t xml:space="preserve">W przypadku wykazania większej ilości zadań, stanowiących podstawę do oceny oferty w ramach kryterium „doświadczenie kierownika budowy” należy powielić wiersze ww. tabeli. </w:t>
      </w:r>
    </w:p>
    <w:p w14:paraId="37C60985" w14:textId="77777777" w:rsidR="003B4E13" w:rsidRPr="003B4E13" w:rsidRDefault="003B4E13" w:rsidP="00301420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4367F1F5" w14:textId="77777777" w:rsidR="00F019FA" w:rsidRPr="00377540" w:rsidRDefault="00F019FA" w:rsidP="005B42C2">
      <w:pPr>
        <w:numPr>
          <w:ilvl w:val="0"/>
          <w:numId w:val="4"/>
        </w:numPr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lang w:eastAsia="ar-SA"/>
        </w:rPr>
      </w:pPr>
      <w:r w:rsidRPr="00F019FA">
        <w:rPr>
          <w:rFonts w:ascii="Arial" w:hAnsi="Arial" w:cs="Arial"/>
          <w:b/>
          <w:bCs/>
          <w:color w:val="000000"/>
          <w:sz w:val="22"/>
          <w:lang w:eastAsia="ar-SA"/>
        </w:rPr>
        <w:t xml:space="preserve">Zobowiązuje/my się do udzielenia </w:t>
      </w:r>
      <w:r w:rsidRPr="00642EE5">
        <w:rPr>
          <w:rFonts w:ascii="Arial" w:hAnsi="Arial" w:cs="Arial"/>
          <w:b/>
          <w:bCs/>
          <w:color w:val="000000"/>
          <w:sz w:val="22"/>
          <w:lang w:eastAsia="ar-SA"/>
        </w:rPr>
        <w:t xml:space="preserve">gwarancji </w:t>
      </w:r>
      <w:r w:rsidR="00642EE5">
        <w:rPr>
          <w:rFonts w:ascii="Arial" w:hAnsi="Arial" w:cs="Arial"/>
          <w:b/>
          <w:bCs/>
          <w:color w:val="000000"/>
          <w:sz w:val="22"/>
          <w:lang w:eastAsia="ar-SA"/>
        </w:rPr>
        <w:t>na okres ………… miesięcy</w:t>
      </w:r>
      <w:r w:rsidR="002D5C08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(</w:t>
      </w:r>
      <w:r w:rsidR="009D24B4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>3</w:t>
      </w:r>
      <w:r w:rsidRPr="00F019FA">
        <w:rPr>
          <w:rFonts w:ascii="Arial" w:hAnsi="Arial" w:cs="Arial"/>
          <w:b/>
          <w:bCs/>
          <w:color w:val="000000"/>
          <w:sz w:val="22"/>
          <w:vertAlign w:val="superscript"/>
          <w:lang w:eastAsia="ar-SA"/>
        </w:rPr>
        <w:t xml:space="preserve">) </w:t>
      </w:r>
      <w:r w:rsidRPr="00F019FA">
        <w:rPr>
          <w:rFonts w:ascii="Arial" w:hAnsi="Arial" w:cs="Arial"/>
          <w:bCs/>
          <w:i/>
          <w:color w:val="000000"/>
          <w:sz w:val="20"/>
          <w:szCs w:val="22"/>
          <w:lang w:eastAsia="ar-SA"/>
        </w:rPr>
        <w:t xml:space="preserve">(należy wpisać liczbę miesięcy), </w:t>
      </w:r>
      <w:r w:rsidRPr="00F019FA">
        <w:rPr>
          <w:rFonts w:ascii="Arial" w:hAnsi="Arial" w:cs="Arial"/>
          <w:color w:val="000000"/>
          <w:sz w:val="22"/>
          <w:lang w:eastAsia="ar-SA"/>
        </w:rPr>
        <w:t xml:space="preserve">liczonej od dnia podpisania </w:t>
      </w:r>
      <w:r w:rsidRPr="00377540">
        <w:rPr>
          <w:rFonts w:ascii="Arial" w:hAnsi="Arial" w:cs="Arial"/>
          <w:sz w:val="22"/>
          <w:lang w:eastAsia="ar-SA"/>
        </w:rPr>
        <w:t xml:space="preserve">bez zastrzeżeń protokołu odbioru </w:t>
      </w:r>
      <w:r w:rsidR="0096142B" w:rsidRPr="00377540">
        <w:rPr>
          <w:rFonts w:ascii="Arial" w:hAnsi="Arial" w:cs="Arial"/>
          <w:sz w:val="22"/>
          <w:lang w:eastAsia="ar-SA"/>
        </w:rPr>
        <w:t>ostatecznego</w:t>
      </w:r>
      <w:r w:rsidRPr="00377540">
        <w:rPr>
          <w:rFonts w:ascii="Arial" w:hAnsi="Arial" w:cs="Arial"/>
          <w:sz w:val="22"/>
          <w:lang w:eastAsia="ar-SA"/>
        </w:rPr>
        <w:t>.</w:t>
      </w:r>
    </w:p>
    <w:p w14:paraId="05BA1827" w14:textId="77777777" w:rsidR="003B4E13" w:rsidRPr="00F019FA" w:rsidRDefault="003B4E13" w:rsidP="003B4E13">
      <w:pPr>
        <w:suppressAutoHyphens w:val="0"/>
        <w:spacing w:before="60" w:after="60" w:line="276" w:lineRule="auto"/>
        <w:ind w:left="567"/>
        <w:jc w:val="both"/>
        <w:rPr>
          <w:rFonts w:ascii="Arial" w:hAnsi="Arial" w:cs="Arial"/>
          <w:b/>
          <w:color w:val="000000"/>
          <w:lang w:eastAsia="ar-SA"/>
        </w:rPr>
      </w:pPr>
    </w:p>
    <w:p w14:paraId="4F3D42F8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60" w:line="276" w:lineRule="auto"/>
        <w:ind w:left="567" w:hanging="425"/>
        <w:jc w:val="both"/>
        <w:rPr>
          <w:rFonts w:ascii="Arial" w:eastAsia="Calibri" w:hAnsi="Arial" w:cs="Arial"/>
          <w:b/>
          <w:color w:val="000000"/>
          <w:sz w:val="22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OŚWIADCZENIA DOTYCZĄCE POSTANOWIEŃ SPECYFIKACJI WARUNKÓW ZAMÓWIENIA</w:t>
      </w:r>
    </w:p>
    <w:p w14:paraId="7C3F03C6" w14:textId="47B8528E" w:rsidR="0096142B" w:rsidRDefault="00F019FA" w:rsidP="00054A19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bCs/>
          <w:sz w:val="22"/>
          <w:szCs w:val="22"/>
          <w:lang w:eastAsia="ar-SA"/>
        </w:rPr>
        <w:t xml:space="preserve">Zobowiązuję/my się wykonać przedmiot zamówienia w terminie określonym w specyfikacji warunków zamówienia tj.: </w:t>
      </w:r>
      <w:r w:rsidR="00377540" w:rsidRPr="00377540">
        <w:rPr>
          <w:rFonts w:ascii="Arial" w:hAnsi="Arial" w:cs="Arial"/>
          <w:b/>
          <w:sz w:val="23"/>
          <w:szCs w:val="23"/>
        </w:rPr>
        <w:t xml:space="preserve">nie dłuższym niż do </w:t>
      </w:r>
      <w:r w:rsidR="002C33E2">
        <w:rPr>
          <w:rFonts w:ascii="Arial" w:hAnsi="Arial" w:cs="Arial"/>
          <w:b/>
          <w:sz w:val="23"/>
          <w:szCs w:val="23"/>
        </w:rPr>
        <w:t xml:space="preserve">335 dni kalendarzowych, </w:t>
      </w:r>
      <w:r w:rsidR="002C33E2">
        <w:rPr>
          <w:rFonts w:ascii="Arial" w:eastAsia="Arial" w:hAnsi="Arial" w:cs="Arial"/>
          <w:b/>
          <w:sz w:val="22"/>
          <w:szCs w:val="22"/>
          <w:lang w:eastAsia="pl-PL"/>
        </w:rPr>
        <w:t>licząc od </w:t>
      </w:r>
      <w:r w:rsidR="002C33E2" w:rsidRPr="00A90069">
        <w:rPr>
          <w:rFonts w:ascii="Arial" w:eastAsia="Arial" w:hAnsi="Arial" w:cs="Arial"/>
          <w:b/>
          <w:sz w:val="22"/>
          <w:szCs w:val="22"/>
          <w:lang w:eastAsia="pl-PL"/>
        </w:rPr>
        <w:t>daty zawarcia umowy</w:t>
      </w:r>
      <w:r w:rsidR="002C33E2">
        <w:rPr>
          <w:rFonts w:ascii="Arial" w:eastAsia="Arial" w:hAnsi="Arial" w:cs="Arial"/>
          <w:b/>
          <w:sz w:val="22"/>
          <w:szCs w:val="22"/>
          <w:lang w:eastAsia="pl-PL"/>
        </w:rPr>
        <w:t>.</w:t>
      </w:r>
    </w:p>
    <w:p w14:paraId="1880C169" w14:textId="77777777" w:rsidR="00301420" w:rsidRPr="0096142B" w:rsidRDefault="00301420" w:rsidP="00054A19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sz w:val="22"/>
          <w:szCs w:val="22"/>
        </w:rPr>
        <w:t>Oświadczam/y, że zapoznałem/liśmy się ze specyfikacją warunków zamówienia</w:t>
      </w:r>
      <w:r w:rsidR="00D5172A" w:rsidRPr="0096142B">
        <w:rPr>
          <w:rFonts w:ascii="Arial" w:hAnsi="Arial" w:cs="Arial"/>
          <w:sz w:val="22"/>
          <w:szCs w:val="22"/>
        </w:rPr>
        <w:t xml:space="preserve">, </w:t>
      </w:r>
      <w:r w:rsidRPr="0096142B">
        <w:rPr>
          <w:rFonts w:ascii="Arial" w:hAnsi="Arial" w:cs="Arial"/>
          <w:sz w:val="22"/>
          <w:szCs w:val="22"/>
        </w:rPr>
        <w:t>z</w:t>
      </w:r>
      <w:r w:rsidR="00D5172A" w:rsidRPr="0096142B">
        <w:rPr>
          <w:rFonts w:ascii="Arial" w:hAnsi="Arial" w:cs="Arial"/>
          <w:sz w:val="22"/>
          <w:szCs w:val="22"/>
        </w:rPr>
        <w:t> </w:t>
      </w:r>
      <w:r w:rsidRPr="0096142B">
        <w:rPr>
          <w:rFonts w:ascii="Arial" w:hAnsi="Arial" w:cs="Arial"/>
          <w:sz w:val="22"/>
          <w:szCs w:val="22"/>
        </w:rPr>
        <w:t>wyjaśnieniami i zmianami przekazanymi przez Zamawiającego i uznaję/my się związany/za związanych określonymi w niej/nich postanowieniami.</w:t>
      </w:r>
    </w:p>
    <w:p w14:paraId="1E88A400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Oświadczamy/y, że uzyskałem/liśmy wszystkie niezbędne informacje potrzebne do przygotowania oferty i podpisania umowy.</w:t>
      </w:r>
    </w:p>
    <w:p w14:paraId="7B085915" w14:textId="77777777" w:rsidR="00F019FA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>Oświadczam/y, że czuję/</w:t>
      </w:r>
      <w:proofErr w:type="spellStart"/>
      <w:r w:rsidRPr="00D5172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D5172A">
        <w:rPr>
          <w:rFonts w:ascii="Arial" w:hAnsi="Arial" w:cs="Arial"/>
          <w:sz w:val="22"/>
          <w:szCs w:val="22"/>
          <w:lang w:eastAsia="ar-SA"/>
        </w:rPr>
        <w:t xml:space="preserve"> się związani ofertą przez czas wskazany w specyfikacji warunków zamówienia.</w:t>
      </w:r>
    </w:p>
    <w:p w14:paraId="0A4E669B" w14:textId="77777777" w:rsidR="00301420" w:rsidRPr="00D5172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301420" w:rsidRPr="00D5172A">
        <w:rPr>
          <w:rFonts w:ascii="Arial" w:hAnsi="Arial" w:cs="Arial"/>
          <w:sz w:val="22"/>
          <w:szCs w:val="22"/>
          <w:lang w:eastAsia="ar-SA"/>
        </w:rPr>
        <w:t>a</w:t>
      </w:r>
      <w:r w:rsidR="00301420" w:rsidRPr="00D5172A">
        <w:rPr>
          <w:rFonts w:ascii="Arial" w:hAnsi="Arial" w:cs="Arial"/>
          <w:sz w:val="22"/>
          <w:szCs w:val="22"/>
        </w:rPr>
        <w:t>kceptuję/my warunki płatności za zrealizowanie przedmiotu zamówienia  określone w projekcie umowy, stanowiącym załącznik nr 8 do specyfikacji warunków zamówienia.</w:t>
      </w:r>
    </w:p>
    <w:p w14:paraId="7CC2F20A" w14:textId="77777777" w:rsidR="00301420" w:rsidRPr="00D5172A" w:rsidRDefault="00301420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                      do zawarcia umowy zgodnej z niniejszą ofertą, na warunkach określonych w SWZ,                w miejscu i terminie wyznaczonym przez Zamawiającego.</w:t>
      </w:r>
    </w:p>
    <w:p w14:paraId="5DCC7081" w14:textId="77777777" w:rsidR="008102E7" w:rsidRPr="00F019FA" w:rsidRDefault="008102E7" w:rsidP="008102E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lastRenderedPageBreak/>
        <w:t>Oświadczam/y, że zapoznałem/zapoznaliśmy się i akceptuję/</w:t>
      </w:r>
      <w:proofErr w:type="spellStart"/>
      <w:r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85DA3">
        <w:rPr>
          <w:rFonts w:ascii="Arial" w:hAnsi="Arial" w:cs="Arial"/>
          <w:i/>
          <w:sz w:val="22"/>
          <w:szCs w:val="22"/>
        </w:rPr>
        <w:t>Regulaminu korzystania z</w:t>
      </w:r>
      <w:r>
        <w:rPr>
          <w:rFonts w:ascii="Arial" w:hAnsi="Arial" w:cs="Arial"/>
          <w:i/>
          <w:sz w:val="22"/>
          <w:szCs w:val="22"/>
        </w:rPr>
        <w:t> 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785DA3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785DA3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dostępny pod adresem</w:t>
      </w:r>
      <w:r w:rsidRPr="00F019FA">
        <w:rPr>
          <w:rFonts w:ascii="Arial" w:hAnsi="Arial" w:cs="Arial"/>
          <w:iCs/>
          <w:color w:val="000000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hyperlink r:id="rId8" w:history="1">
        <w:r w:rsidRPr="00785DA3">
          <w:rPr>
            <w:rStyle w:val="Hipercze"/>
            <w:rFonts w:ascii="Arial" w:hAnsi="Arial" w:cs="Arial"/>
            <w:sz w:val="22"/>
            <w:szCs w:val="22"/>
            <w:lang w:eastAsia="en-US"/>
          </w:rPr>
          <w:t>https://zamosc.ezamawiajacy.pl</w:t>
        </w:r>
      </w:hyperlink>
    </w:p>
    <w:p w14:paraId="0704DCE8" w14:textId="77777777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before="12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E0038D"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845ACF">
        <w:rPr>
          <w:rFonts w:ascii="Arial" w:hAnsi="Arial" w:cs="Arial"/>
          <w:b/>
          <w:sz w:val="22"/>
          <w:szCs w:val="22"/>
          <w:vertAlign w:val="superscript"/>
          <w:lang w:eastAsia="ar-SA"/>
        </w:rPr>
        <w:t>4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609B742A" w14:textId="77777777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zamówienie zamierzam/y zrealizować sami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bez udziału podwykonawców.</w:t>
      </w:r>
    </w:p>
    <w:p w14:paraId="46C45ED3" w14:textId="77777777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194"/>
        <w:gridCol w:w="4791"/>
      </w:tblGrid>
      <w:tr w:rsidR="00F019FA" w:rsidRPr="00F019FA" w14:paraId="567B9E87" w14:textId="77777777" w:rsidTr="00A44D3F">
        <w:tc>
          <w:tcPr>
            <w:tcW w:w="662" w:type="dxa"/>
          </w:tcPr>
          <w:p w14:paraId="7676B03F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94" w:type="dxa"/>
          </w:tcPr>
          <w:p w14:paraId="42545AC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podwykonawcy</w:t>
            </w:r>
          </w:p>
          <w:p w14:paraId="392C0BF7" w14:textId="77777777" w:rsidR="00F019FA" w:rsidRPr="00A44D3F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nazwę podwykonawcy)</w:t>
            </w:r>
          </w:p>
        </w:tc>
        <w:tc>
          <w:tcPr>
            <w:tcW w:w="4791" w:type="dxa"/>
          </w:tcPr>
          <w:p w14:paraId="69D3E3F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Części zamówienia </w:t>
            </w:r>
          </w:p>
          <w:p w14:paraId="00DE31E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powierzone do wykonania</w:t>
            </w:r>
          </w:p>
          <w:p w14:paraId="672D78A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część zamówienia, która będzie powierzona podwykonawcy)</w:t>
            </w:r>
          </w:p>
        </w:tc>
      </w:tr>
      <w:tr w:rsidR="00F019FA" w:rsidRPr="00F019FA" w14:paraId="7D36218E" w14:textId="77777777" w:rsidTr="00A44D3F">
        <w:tc>
          <w:tcPr>
            <w:tcW w:w="662" w:type="dxa"/>
          </w:tcPr>
          <w:p w14:paraId="5F7D74E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6AFA0C1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15AFCB12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140E21DF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5C466F17" w14:textId="77777777" w:rsidTr="00A44D3F">
        <w:tc>
          <w:tcPr>
            <w:tcW w:w="662" w:type="dxa"/>
          </w:tcPr>
          <w:p w14:paraId="20B2319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3194" w:type="dxa"/>
          </w:tcPr>
          <w:p w14:paraId="6F25EC3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1CE4AD57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4791" w:type="dxa"/>
          </w:tcPr>
          <w:p w14:paraId="0BDA99A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1520BF1E" w14:textId="77777777" w:rsidR="00F019FA" w:rsidRPr="00F019FA" w:rsidRDefault="00F019FA" w:rsidP="00EC4A67">
      <w:pPr>
        <w:suppressAutoHyphens w:val="0"/>
        <w:autoSpaceDE w:val="0"/>
        <w:autoSpaceDN w:val="0"/>
        <w:spacing w:before="120" w:after="120" w:line="276" w:lineRule="auto"/>
        <w:ind w:left="360"/>
        <w:jc w:val="both"/>
        <w:rPr>
          <w:rFonts w:ascii="Arial" w:hAnsi="Arial" w:cs="Arial"/>
          <w:strike/>
          <w:sz w:val="22"/>
          <w:szCs w:val="22"/>
          <w:lang w:eastAsia="pl-PL"/>
        </w:rPr>
      </w:pPr>
      <w:r w:rsidRPr="00F019FA">
        <w:rPr>
          <w:rFonts w:ascii="Arial" w:hAnsi="Arial" w:cs="Arial"/>
          <w:sz w:val="22"/>
          <w:szCs w:val="22"/>
          <w:lang w:eastAsia="pl-PL"/>
        </w:rPr>
        <w:t xml:space="preserve">Oświadczam/y, że przed przystąpieniem do wykonania zamówienia podam/y nazwy, dane kontaktowe oraz przedstawicieli podwykonawców zaangażowanych w </w:t>
      </w:r>
      <w:r w:rsidR="0096142B">
        <w:rPr>
          <w:rFonts w:ascii="Arial" w:hAnsi="Arial" w:cs="Arial"/>
          <w:sz w:val="22"/>
          <w:szCs w:val="22"/>
          <w:lang w:eastAsia="pl-PL"/>
        </w:rPr>
        <w:t>realizację przedmiotu zamówienia</w:t>
      </w:r>
      <w:r w:rsidRPr="00F019FA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184E5C">
        <w:rPr>
          <w:rFonts w:ascii="Arial" w:hAnsi="Arial" w:cs="Arial"/>
          <w:sz w:val="22"/>
          <w:szCs w:val="22"/>
          <w:lang w:eastAsia="pl-PL"/>
        </w:rPr>
        <w:t>w przypadku gdy nie są znani w chwili składania ofert</w:t>
      </w:r>
      <w:r w:rsidRPr="00F019FA">
        <w:rPr>
          <w:rFonts w:ascii="Arial" w:hAnsi="Arial" w:cs="Arial"/>
          <w:sz w:val="22"/>
          <w:szCs w:val="22"/>
          <w:lang w:eastAsia="pl-PL"/>
        </w:rPr>
        <w:t xml:space="preserve"> oraz zawiadomimy Zamawiającego o wszelkich zmianach ww. informacji w t</w:t>
      </w:r>
      <w:r w:rsidR="009D24B4">
        <w:rPr>
          <w:rFonts w:ascii="Arial" w:hAnsi="Arial" w:cs="Arial"/>
          <w:sz w:val="22"/>
          <w:szCs w:val="22"/>
          <w:lang w:eastAsia="pl-PL"/>
        </w:rPr>
        <w:t>rakcie realizacji zamówienia, a </w:t>
      </w:r>
      <w:r w:rsidRPr="00F019FA">
        <w:rPr>
          <w:rFonts w:ascii="Arial" w:hAnsi="Arial" w:cs="Arial"/>
          <w:sz w:val="22"/>
          <w:szCs w:val="22"/>
          <w:lang w:eastAsia="pl-PL"/>
        </w:rPr>
        <w:t>także przekażemy wymagane informacje na temat</w:t>
      </w:r>
      <w:r w:rsidR="009D24B4">
        <w:rPr>
          <w:rFonts w:ascii="Arial" w:hAnsi="Arial" w:cs="Arial"/>
          <w:sz w:val="22"/>
          <w:szCs w:val="22"/>
          <w:lang w:eastAsia="pl-PL"/>
        </w:rPr>
        <w:t xml:space="preserve"> nowych podwykonawców, którym w </w:t>
      </w:r>
      <w:r w:rsidRPr="00F019FA">
        <w:rPr>
          <w:rFonts w:ascii="Arial" w:hAnsi="Arial" w:cs="Arial"/>
          <w:sz w:val="22"/>
          <w:szCs w:val="22"/>
          <w:lang w:eastAsia="pl-PL"/>
        </w:rPr>
        <w:t xml:space="preserve">późniejszym okresie zamierzamy powierzyć realizację </w:t>
      </w:r>
      <w:r w:rsidR="0096142B">
        <w:rPr>
          <w:rFonts w:ascii="Arial" w:hAnsi="Arial" w:cs="Arial"/>
          <w:sz w:val="22"/>
          <w:szCs w:val="22"/>
          <w:lang w:eastAsia="pl-PL"/>
        </w:rPr>
        <w:t>przedmiotu zamówienia</w:t>
      </w:r>
      <w:r w:rsidRPr="00F019FA">
        <w:rPr>
          <w:rFonts w:ascii="Arial" w:hAnsi="Arial" w:cs="Arial"/>
          <w:sz w:val="22"/>
          <w:szCs w:val="22"/>
          <w:lang w:eastAsia="pl-PL"/>
        </w:rPr>
        <w:t>.</w:t>
      </w:r>
    </w:p>
    <w:p w14:paraId="24509BBF" w14:textId="77777777" w:rsidR="00F019FA" w:rsidRPr="00F019F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</w:t>
      </w:r>
    </w:p>
    <w:p w14:paraId="4373AA8E" w14:textId="77777777" w:rsidR="0096142B" w:rsidRPr="0096142B" w:rsidRDefault="0096142B" w:rsidP="00072EC8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4762DDF4" w14:textId="77777777" w:rsidR="00F019FA" w:rsidRDefault="0096142B" w:rsidP="00EC4A67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="00F019FA"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do </w:t>
      </w:r>
      <w:r w:rsidR="00F019FA" w:rsidRPr="00A44D3F">
        <w:rPr>
          <w:rFonts w:ascii="Arial" w:hAnsi="Arial" w:cs="Arial"/>
          <w:sz w:val="22"/>
          <w:szCs w:val="22"/>
          <w:lang w:eastAsia="pl-PL"/>
        </w:rPr>
        <w:t>wykluczenia</w:t>
      </w:r>
      <w:r w:rsidR="00184E5C" w:rsidRPr="00A44D3F">
        <w:rPr>
          <w:rFonts w:ascii="Arial" w:hAnsi="Arial" w:cs="Arial"/>
          <w:sz w:val="22"/>
          <w:szCs w:val="22"/>
          <w:lang w:eastAsia="pl-PL"/>
        </w:rPr>
        <w:t xml:space="preserve"> z postępowania</w:t>
      </w:r>
      <w:r w:rsidR="00F019FA" w:rsidRPr="00A44D3F">
        <w:rPr>
          <w:rFonts w:ascii="Arial" w:hAnsi="Arial" w:cs="Arial"/>
          <w:sz w:val="22"/>
          <w:szCs w:val="22"/>
          <w:lang w:eastAsia="pl-PL"/>
        </w:rPr>
        <w:t xml:space="preserve"> i spełniania warunków udziału w postępowaniu:</w:t>
      </w:r>
    </w:p>
    <w:p w14:paraId="36E9C7B6" w14:textId="77777777" w:rsidR="0096142B" w:rsidRPr="00A44D3F" w:rsidRDefault="0096142B" w:rsidP="0096142B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  <w:lang w:eastAsia="ar-SA"/>
        </w:rPr>
      </w:pP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019FA" w:rsidRPr="00F019FA" w14:paraId="2ED978BF" w14:textId="77777777" w:rsidTr="00613BB7">
        <w:tc>
          <w:tcPr>
            <w:tcW w:w="662" w:type="dxa"/>
          </w:tcPr>
          <w:p w14:paraId="419F647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7872" w:type="dxa"/>
          </w:tcPr>
          <w:p w14:paraId="1ADCF5E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podmiotu udostępniającego zasoby</w:t>
            </w:r>
          </w:p>
          <w:p w14:paraId="29D36BC0" w14:textId="77777777" w:rsidR="00F019FA" w:rsidRPr="00F019FA" w:rsidRDefault="002D5C08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019FA" w:rsidRPr="00F019FA" w14:paraId="2331CA58" w14:textId="77777777" w:rsidTr="00613BB7">
        <w:trPr>
          <w:trHeight w:val="539"/>
        </w:trPr>
        <w:tc>
          <w:tcPr>
            <w:tcW w:w="662" w:type="dxa"/>
          </w:tcPr>
          <w:p w14:paraId="67FA029D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7D4328F5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14873CBD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541573E5" w14:textId="77777777" w:rsidTr="00613BB7">
        <w:tc>
          <w:tcPr>
            <w:tcW w:w="662" w:type="dxa"/>
          </w:tcPr>
          <w:p w14:paraId="482C67D6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7872" w:type="dxa"/>
          </w:tcPr>
          <w:p w14:paraId="6A985CB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722A1931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560C0536" w14:textId="77777777" w:rsidR="005E05F7" w:rsidRPr="005E05F7" w:rsidRDefault="005E05F7" w:rsidP="002C33E2">
      <w:pPr>
        <w:tabs>
          <w:tab w:val="left" w:pos="567"/>
        </w:tabs>
        <w:suppressAutoHyphens w:val="0"/>
        <w:spacing w:before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2630CD79" w14:textId="77777777" w:rsidR="005E05F7" w:rsidRPr="005E05F7" w:rsidRDefault="00D45D7E" w:rsidP="005E05F7">
      <w:pPr>
        <w:numPr>
          <w:ilvl w:val="0"/>
          <w:numId w:val="13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Informuję/my, że </w:t>
      </w:r>
      <w:r w:rsidRPr="0096142B">
        <w:rPr>
          <w:rFonts w:ascii="Arial" w:hAnsi="Arial" w:cs="Arial"/>
          <w:sz w:val="22"/>
          <w:szCs w:val="22"/>
          <w:lang w:eastAsia="ar-SA"/>
        </w:rPr>
        <w:t>wniosłem/wnieśliś</w:t>
      </w:r>
      <w:r w:rsidR="00605428" w:rsidRPr="0096142B">
        <w:rPr>
          <w:rFonts w:ascii="Arial" w:hAnsi="Arial" w:cs="Arial"/>
          <w:sz w:val="22"/>
          <w:szCs w:val="22"/>
          <w:lang w:eastAsia="ar-SA"/>
        </w:rPr>
        <w:t>my</w:t>
      </w:r>
      <w:r w:rsidR="00605428">
        <w:rPr>
          <w:rFonts w:ascii="Arial" w:hAnsi="Arial" w:cs="Arial"/>
          <w:b/>
          <w:sz w:val="22"/>
          <w:szCs w:val="22"/>
          <w:lang w:eastAsia="ar-SA"/>
        </w:rPr>
        <w:t xml:space="preserve"> wadium w wysokości </w:t>
      </w:r>
      <w:r w:rsidR="00605428" w:rsidRPr="00605428">
        <w:rPr>
          <w:rFonts w:ascii="Arial" w:hAnsi="Arial" w:cs="Arial"/>
          <w:sz w:val="22"/>
          <w:szCs w:val="22"/>
          <w:lang w:eastAsia="ar-SA"/>
        </w:rPr>
        <w:t xml:space="preserve">………………………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zł  </w:t>
      </w:r>
    </w:p>
    <w:p w14:paraId="3947612A" w14:textId="77777777" w:rsidR="00D45D7E" w:rsidRPr="00F019FA" w:rsidRDefault="00D45D7E" w:rsidP="005E05F7">
      <w:pPr>
        <w:tabs>
          <w:tab w:val="left" w:pos="567"/>
        </w:tabs>
        <w:suppressAutoHyphens w:val="0"/>
        <w:spacing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>w formie: ................................................</w:t>
      </w:r>
    </w:p>
    <w:p w14:paraId="026769AB" w14:textId="77777777" w:rsidR="00D45D7E" w:rsidRPr="00F019FA" w:rsidRDefault="00D45D7E" w:rsidP="00D45D7E">
      <w:pPr>
        <w:ind w:left="35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Wadium należy zwrócić 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>właściwe zaznaczyć i wypełnić)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:</w:t>
      </w:r>
    </w:p>
    <w:p w14:paraId="544D7DB1" w14:textId="77777777" w:rsidR="005B22F2" w:rsidRDefault="00D45D7E" w:rsidP="005B22F2">
      <w:pPr>
        <w:numPr>
          <w:ilvl w:val="0"/>
          <w:numId w:val="7"/>
        </w:numPr>
        <w:suppressAutoHyphens w:val="0"/>
        <w:spacing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przelewem na nr konta: </w:t>
      </w:r>
    </w:p>
    <w:p w14:paraId="3BDBCE76" w14:textId="77777777" w:rsidR="00D45D7E" w:rsidRPr="00F019FA" w:rsidRDefault="00D45D7E" w:rsidP="005B22F2">
      <w:pPr>
        <w:suppressAutoHyphens w:val="0"/>
        <w:spacing w:before="240" w:line="276" w:lineRule="auto"/>
        <w:ind w:left="71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</w:t>
      </w:r>
      <w:r w:rsidR="005B22F2">
        <w:rPr>
          <w:rFonts w:ascii="Arial" w:eastAsia="Calibri" w:hAnsi="Arial" w:cs="Arial"/>
          <w:sz w:val="22"/>
          <w:szCs w:val="22"/>
          <w:lang w:eastAsia="ar-SA"/>
        </w:rPr>
        <w:t>…………………….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</w:t>
      </w:r>
    </w:p>
    <w:p w14:paraId="7A8C6991" w14:textId="77777777" w:rsidR="00D45D7E" w:rsidRPr="00F019FA" w:rsidRDefault="00D45D7E" w:rsidP="005B22F2">
      <w:pPr>
        <w:suppressAutoHyphens w:val="0"/>
        <w:spacing w:line="360" w:lineRule="auto"/>
        <w:jc w:val="center"/>
        <w:rPr>
          <w:rFonts w:ascii="Arial" w:eastAsia="Calibri" w:hAnsi="Arial" w:cs="Arial"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(wpisać numer konta, jeżeli wadium zostało złożone w formie pieniężnej)</w:t>
      </w:r>
    </w:p>
    <w:p w14:paraId="77BAE4AC" w14:textId="77777777" w:rsidR="005B22F2" w:rsidRDefault="0096142B" w:rsidP="005B22F2">
      <w:pPr>
        <w:numPr>
          <w:ilvl w:val="0"/>
          <w:numId w:val="7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lastRenderedPageBreak/>
        <w:t xml:space="preserve">poprzez złożenie oświadczenia </w:t>
      </w:r>
      <w:r>
        <w:rPr>
          <w:rFonts w:ascii="Arial" w:eastAsia="Calibri" w:hAnsi="Arial" w:cs="Arial"/>
          <w:sz w:val="22"/>
          <w:szCs w:val="22"/>
          <w:lang w:eastAsia="ar-SA"/>
        </w:rPr>
        <w:t>g</w:t>
      </w:r>
      <w:r w:rsidR="00D45D7E" w:rsidRPr="00F019FA">
        <w:rPr>
          <w:rFonts w:ascii="Arial" w:eastAsia="Calibri" w:hAnsi="Arial" w:cs="Arial"/>
          <w:sz w:val="22"/>
          <w:szCs w:val="22"/>
          <w:lang w:eastAsia="ar-SA"/>
        </w:rPr>
        <w:t>warantowi/</w:t>
      </w:r>
      <w:r>
        <w:rPr>
          <w:rFonts w:ascii="Arial" w:eastAsia="Calibri" w:hAnsi="Arial" w:cs="Arial"/>
          <w:sz w:val="22"/>
          <w:szCs w:val="22"/>
          <w:lang w:eastAsia="ar-SA"/>
        </w:rPr>
        <w:t>p</w:t>
      </w:r>
      <w:r w:rsidR="00D45D7E" w:rsidRPr="00F019FA">
        <w:rPr>
          <w:rFonts w:ascii="Arial" w:eastAsia="Calibri" w:hAnsi="Arial" w:cs="Arial"/>
          <w:sz w:val="22"/>
          <w:szCs w:val="22"/>
          <w:lang w:eastAsia="ar-SA"/>
        </w:rPr>
        <w:t>oręczycielowi o zwoln</w:t>
      </w:r>
      <w:r w:rsidR="005E05F7">
        <w:rPr>
          <w:rFonts w:ascii="Arial" w:eastAsia="Calibri" w:hAnsi="Arial" w:cs="Arial"/>
          <w:sz w:val="22"/>
          <w:szCs w:val="22"/>
          <w:lang w:eastAsia="ar-SA"/>
        </w:rPr>
        <w:t>ieniu wadium i przesłaniu go na adres e-mail lub</w:t>
      </w:r>
      <w:r>
        <w:rPr>
          <w:rFonts w:ascii="Arial" w:eastAsia="Calibri" w:hAnsi="Arial" w:cs="Arial"/>
          <w:sz w:val="22"/>
          <w:szCs w:val="22"/>
          <w:lang w:eastAsia="ar-SA"/>
        </w:rPr>
        <w:t xml:space="preserve"> na</w:t>
      </w:r>
      <w:r w:rsidR="005E05F7">
        <w:rPr>
          <w:rFonts w:ascii="Arial" w:eastAsia="Calibri" w:hAnsi="Arial" w:cs="Arial"/>
          <w:sz w:val="22"/>
          <w:szCs w:val="22"/>
          <w:lang w:eastAsia="ar-SA"/>
        </w:rPr>
        <w:t xml:space="preserve"> adres korespondencyjny:</w:t>
      </w:r>
    </w:p>
    <w:p w14:paraId="57E38435" w14:textId="77777777" w:rsidR="00D45D7E" w:rsidRPr="005B22F2" w:rsidRDefault="00D45D7E" w:rsidP="005B22F2">
      <w:pPr>
        <w:suppressAutoHyphens w:val="0"/>
        <w:spacing w:line="276" w:lineRule="auto"/>
        <w:ind w:left="717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………………………………………………………………………………………</w:t>
      </w:r>
      <w:r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……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(wpisać adres e-mail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lu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b</w:t>
      </w:r>
      <w:r w:rsidR="005B22F2"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adres korespondencyjny</w:t>
      </w:r>
      <w:r w:rsid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 xml:space="preserve"> Gwaranta/Poręczyciela</w:t>
      </w:r>
      <w:r w:rsidRPr="005B22F2">
        <w:rPr>
          <w:rFonts w:ascii="Arial" w:hAnsi="Arial" w:cs="Arial"/>
          <w:bCs/>
          <w:i/>
          <w:iCs/>
          <w:sz w:val="20"/>
          <w:szCs w:val="20"/>
          <w:lang w:eastAsia="ar-SA"/>
        </w:rPr>
        <w:t>, jeżeli wadium zostało złożone w formie poręczenia lub gwarancji)</w:t>
      </w:r>
    </w:p>
    <w:p w14:paraId="4E53CA7B" w14:textId="77777777" w:rsidR="00D45D7E" w:rsidRDefault="00D45D7E" w:rsidP="00D45D7E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7F8BB9BB" w14:textId="77777777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2E612E1A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wypełniłem/wypełniliśmy obowiązki informacyjne przewidziane w art. 13 lub art. 14 rozporządzenia Parlamentu Europejskiego i Rady (UE) 2016/679 z dnia 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 niniejszym postępowaniu. </w:t>
      </w:r>
    </w:p>
    <w:p w14:paraId="613255F6" w14:textId="77777777" w:rsidR="00F019FA" w:rsidRPr="00F019FA" w:rsidRDefault="00F019FA" w:rsidP="009F7123">
      <w:pPr>
        <w:numPr>
          <w:ilvl w:val="1"/>
          <w:numId w:val="16"/>
        </w:numPr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przekazuję/</w:t>
      </w:r>
      <w:proofErr w:type="spellStart"/>
      <w:r w:rsidRPr="00F019F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 </w:t>
      </w:r>
    </w:p>
    <w:p w14:paraId="6318B93F" w14:textId="77777777" w:rsidR="00D45D7E" w:rsidRPr="00F019FA" w:rsidRDefault="00D45D7E" w:rsidP="00D45D7E">
      <w:pPr>
        <w:numPr>
          <w:ilvl w:val="0"/>
          <w:numId w:val="13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wybór mojej/naszej oferty </w:t>
      </w:r>
      <w:r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605428">
        <w:rPr>
          <w:rFonts w:ascii="Arial" w:hAnsi="Arial" w:cs="Arial"/>
          <w:b/>
          <w:sz w:val="22"/>
          <w:szCs w:val="22"/>
          <w:vertAlign w:val="superscript"/>
          <w:lang w:eastAsia="ar-SA"/>
        </w:rPr>
        <w:t>5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2"/>
          <w:szCs w:val="22"/>
          <w:lang w:eastAsia="ar-SA"/>
        </w:rPr>
        <w:t>(zaznaczyć właściwe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):</w:t>
      </w:r>
    </w:p>
    <w:p w14:paraId="4687A1E5" w14:textId="77777777" w:rsidR="00D45D7E" w:rsidRPr="00F019FA" w:rsidRDefault="00D45D7E" w:rsidP="004B06EB">
      <w:pPr>
        <w:numPr>
          <w:ilvl w:val="0"/>
          <w:numId w:val="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nie będzie prowadził do powstania u Zamawiającego obowiązku podatkowego zgodnie z przepisami ustawy z dnia 11 marca 2004 r. o podatk</w:t>
      </w:r>
      <w:r w:rsidR="00B51535">
        <w:rPr>
          <w:rFonts w:ascii="Arial" w:eastAsia="Calibri" w:hAnsi="Arial" w:cs="Arial"/>
          <w:sz w:val="22"/>
          <w:szCs w:val="22"/>
          <w:lang w:eastAsia="ar-SA"/>
        </w:rPr>
        <w:t>u od towarów i usług (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Dz. U. z </w:t>
      </w:r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 xml:space="preserve">2025 r. poz. 775 z </w:t>
      </w:r>
      <w:proofErr w:type="spellStart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późn</w:t>
      </w:r>
      <w:proofErr w:type="spellEnd"/>
      <w:r w:rsidR="004B06EB" w:rsidRPr="004B06EB">
        <w:rPr>
          <w:rFonts w:ascii="Arial" w:eastAsia="Calibri" w:hAnsi="Arial" w:cs="Arial"/>
          <w:sz w:val="22"/>
          <w:szCs w:val="22"/>
          <w:lang w:eastAsia="ar-SA"/>
        </w:rPr>
        <w:t>. zm.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>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  <w:lang w:eastAsia="ar-SA"/>
        </w:rPr>
        <w:t xml:space="preserve"> </w:t>
      </w:r>
    </w:p>
    <w:p w14:paraId="5C5A9945" w14:textId="77777777" w:rsidR="00D45D7E" w:rsidRPr="00F019FA" w:rsidRDefault="00D45D7E" w:rsidP="00D45D7E">
      <w:pPr>
        <w:numPr>
          <w:ilvl w:val="0"/>
          <w:numId w:val="5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będzie prowadził do powstania u Zamawiającego obowiązku podatkowego zgodnie z przepisami ustawy o podatku od towarów i usług, dlatego poniżej wskazuję:</w:t>
      </w:r>
    </w:p>
    <w:p w14:paraId="1AB6C60F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nazwę (rodzaj) towaru lub usługi, których dostawa lub świadczenie będzie prowadzić do powstania obowiązku podatkowego u Zamawiającego:</w:t>
      </w:r>
    </w:p>
    <w:p w14:paraId="70D8E6B1" w14:textId="77777777" w:rsidR="00D45D7E" w:rsidRPr="00F019FA" w:rsidRDefault="00D45D7E" w:rsidP="00D45D7E">
      <w:pPr>
        <w:suppressAutoHyphens w:val="0"/>
        <w:spacing w:after="200"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…………………………………………………………………………………………</w:t>
      </w:r>
    </w:p>
    <w:p w14:paraId="4C170BD0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wartość towaru lub usługi objętego obowiązkiem podatkowym Zamawiającego, bez kwoty podatku VAT (netto):</w:t>
      </w:r>
    </w:p>
    <w:p w14:paraId="2B2CF99D" w14:textId="77777777" w:rsidR="00D45D7E" w:rsidRPr="00F019FA" w:rsidRDefault="00D45D7E" w:rsidP="00D45D7E">
      <w:pPr>
        <w:ind w:left="1701" w:hanging="567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7770C7B6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stawkę podatku VAT, która zgodnie z wiedzą Wykonawcy, będzie  miała zastosowanie:</w:t>
      </w:r>
    </w:p>
    <w:p w14:paraId="3CAA7C7D" w14:textId="77777777" w:rsidR="00D45D7E" w:rsidRDefault="00D45D7E" w:rsidP="00D45D7E">
      <w:pPr>
        <w:spacing w:before="60" w:line="276" w:lineRule="auto"/>
        <w:ind w:left="782" w:firstLine="352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7376AC7C" w14:textId="77777777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informację i dokumenty zawarte w </w:t>
      </w:r>
      <w:r w:rsidR="00D45D7E">
        <w:rPr>
          <w:rFonts w:ascii="Arial" w:hAnsi="Arial" w:cs="Arial"/>
          <w:sz w:val="22"/>
          <w:szCs w:val="22"/>
          <w:lang w:eastAsia="ar-SA"/>
        </w:rPr>
        <w:t>odrębnym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załączniku 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(podać nazwę plików) </w:t>
      </w: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 zawierają informacje stanowiące tajemnice przedsiębiorstwa w rozumieniu przepisów ustawy z dn. 16 kwietnia 1993 r. o zwalczaniu nieuczciwej konkuren</w:t>
      </w:r>
      <w:r w:rsidR="00D45D7E">
        <w:rPr>
          <w:rFonts w:ascii="Arial" w:hAnsi="Arial" w:cs="Arial"/>
          <w:sz w:val="22"/>
          <w:szCs w:val="22"/>
          <w:lang w:eastAsia="ar-SA"/>
        </w:rPr>
        <w:t xml:space="preserve">cji i zastrzegam/y, że </w:t>
      </w:r>
      <w:r w:rsidRPr="00F019FA">
        <w:rPr>
          <w:rFonts w:ascii="Arial" w:hAnsi="Arial" w:cs="Arial"/>
          <w:sz w:val="22"/>
          <w:szCs w:val="22"/>
          <w:lang w:eastAsia="ar-SA"/>
        </w:rPr>
        <w:t>nie mogą być</w:t>
      </w:r>
      <w:r w:rsidR="00F838CE">
        <w:rPr>
          <w:rFonts w:ascii="Arial" w:hAnsi="Arial" w:cs="Arial"/>
          <w:sz w:val="22"/>
          <w:szCs w:val="22"/>
          <w:lang w:eastAsia="ar-SA"/>
        </w:rPr>
        <w:t xml:space="preserve"> udostępniane na podstawie art. 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18 ust. 3 ustawy Prawo zamówień publicznych. </w:t>
      </w:r>
    </w:p>
    <w:p w14:paraId="2AC41286" w14:textId="77777777" w:rsidR="00F019FA" w:rsidRDefault="00F019FA" w:rsidP="00F019FA">
      <w:pPr>
        <w:spacing w:after="6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Uzasadnienie, że zastrzeżone informacje stanowią tajemnicę przedsiębiorstwa w rozumieniu przepisów o zwalczaniu nieuczciwej konkurencji, stanowi oddzielny </w:t>
      </w:r>
      <w:r w:rsidR="00D45D7E">
        <w:rPr>
          <w:rFonts w:ascii="Arial" w:hAnsi="Arial" w:cs="Arial"/>
          <w:sz w:val="22"/>
          <w:szCs w:val="22"/>
          <w:lang w:eastAsia="ar-SA"/>
        </w:rPr>
        <w:t>plik załączony do oferty i jest jawny.</w:t>
      </w:r>
    </w:p>
    <w:p w14:paraId="3F0773B9" w14:textId="77777777" w:rsidR="00B51535" w:rsidRPr="007B7549" w:rsidRDefault="00B51535" w:rsidP="00B51535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7B7549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ogólnodostępnych i bezpłatnych baz danych</w:t>
      </w:r>
      <w:r w:rsidRPr="007B7549">
        <w:rPr>
          <w:rFonts w:ascii="Arial" w:hAnsi="Arial" w:cs="Arial"/>
          <w:i/>
          <w:sz w:val="22"/>
          <w:szCs w:val="22"/>
          <w:vertAlign w:val="superscript"/>
        </w:rPr>
        <w:t>(</w:t>
      </w:r>
      <w:r>
        <w:rPr>
          <w:rFonts w:ascii="Arial" w:hAnsi="Arial" w:cs="Arial"/>
          <w:i/>
          <w:sz w:val="22"/>
          <w:szCs w:val="22"/>
          <w:vertAlign w:val="superscript"/>
        </w:rPr>
        <w:t>5</w:t>
      </w:r>
      <w:r w:rsidRPr="007B7549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7B7549">
        <w:rPr>
          <w:rFonts w:ascii="Arial" w:hAnsi="Arial" w:cs="Arial"/>
          <w:sz w:val="22"/>
          <w:szCs w:val="22"/>
        </w:rPr>
        <w:t xml:space="preserve">, tj.: </w:t>
      </w:r>
      <w:r w:rsidRPr="007B7549">
        <w:rPr>
          <w:rFonts w:ascii="Arial" w:hAnsi="Arial" w:cs="Arial"/>
          <w:bCs/>
          <w:i/>
          <w:iCs/>
          <w:sz w:val="22"/>
          <w:szCs w:val="22"/>
        </w:rPr>
        <w:t>(zaznaczyć właściwe</w:t>
      </w:r>
      <w:r>
        <w:rPr>
          <w:rFonts w:ascii="Arial" w:hAnsi="Arial" w:cs="Arial"/>
          <w:bCs/>
          <w:i/>
          <w:iCs/>
          <w:sz w:val="22"/>
          <w:szCs w:val="22"/>
        </w:rPr>
        <w:t>)</w:t>
      </w:r>
      <w:r w:rsidRPr="007B7549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BEF6045" w14:textId="77777777" w:rsidR="00B51535" w:rsidRDefault="00B51535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Cs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</w:t>
      </w:r>
      <w:r w:rsidRPr="007B7549">
        <w:rPr>
          <w:rFonts w:ascii="Arial" w:eastAsiaTheme="minorHAnsi" w:hAnsi="Arial" w:cs="Arial"/>
          <w:iCs/>
          <w:sz w:val="22"/>
          <w:szCs w:val="22"/>
          <w:lang w:val="pl-PL" w:eastAsia="en-US"/>
        </w:rPr>
        <w:t xml:space="preserve"> odpisu z Krajowego Rejestru Sądowego ze strony: </w:t>
      </w:r>
    </w:p>
    <w:p w14:paraId="494CE54C" w14:textId="77777777" w:rsidR="00B51535" w:rsidRPr="007B7549" w:rsidRDefault="004B0279" w:rsidP="00B51535">
      <w:pPr>
        <w:pStyle w:val="Akapitzlist"/>
        <w:autoSpaceDN w:val="0"/>
        <w:adjustRightInd w:val="0"/>
        <w:spacing w:before="60" w:after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hyperlink r:id="rId9" w:history="1">
        <w:r w:rsidR="00B51535"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https://wyszukiwarka-krs.ms.gov.pl/</w:t>
        </w:r>
      </w:hyperlink>
    </w:p>
    <w:p w14:paraId="26057139" w14:textId="77777777" w:rsidR="00B51535" w:rsidRPr="007B7549" w:rsidRDefault="00B51535" w:rsidP="00B51535">
      <w:pPr>
        <w:pStyle w:val="Akapitzlist"/>
        <w:autoSpaceDN w:val="0"/>
        <w:adjustRightInd w:val="0"/>
        <w:rPr>
          <w:rFonts w:ascii="Arial" w:eastAsiaTheme="minorHAnsi" w:hAnsi="Arial" w:cs="Arial"/>
          <w:i/>
          <w:iCs/>
          <w:color w:val="0070C0"/>
          <w:sz w:val="22"/>
          <w:szCs w:val="22"/>
          <w:lang w:val="pl-PL" w:eastAsia="en-US"/>
        </w:rPr>
      </w:pPr>
      <w:r w:rsidRPr="007B7549">
        <w:rPr>
          <w:rFonts w:ascii="Arial" w:hAnsi="Arial" w:cs="Arial"/>
          <w:sz w:val="22"/>
          <w:szCs w:val="22"/>
          <w:lang w:val="pl-PL"/>
        </w:rPr>
        <w:lastRenderedPageBreak/>
        <w:t xml:space="preserve"> </w:t>
      </w: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 odpisu z Centralnej Ewidencji Działalności Gospodarczej ze strony:    </w:t>
      </w:r>
      <w:hyperlink r:id="rId10" w:history="1">
        <w:r w:rsidRPr="007B7549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val="pl-PL" w:eastAsia="en-US"/>
          </w:rPr>
          <w:t>https://aplikacja.ceidg.gov.pl</w:t>
        </w:r>
      </w:hyperlink>
    </w:p>
    <w:p w14:paraId="39D55EAA" w14:textId="77777777" w:rsidR="00B51535" w:rsidRPr="007B7549" w:rsidRDefault="00B51535" w:rsidP="00B51535">
      <w:pPr>
        <w:pStyle w:val="Akapitzlist"/>
        <w:autoSpaceDN w:val="0"/>
        <w:adjustRightInd w:val="0"/>
        <w:spacing w:after="0"/>
        <w:rPr>
          <w:rFonts w:ascii="Arial" w:hAnsi="Arial" w:cs="Arial"/>
          <w:sz w:val="22"/>
          <w:szCs w:val="22"/>
          <w:lang w:val="pl-PL"/>
        </w:rPr>
      </w:pPr>
      <w:r w:rsidRPr="007B7549">
        <w:rPr>
          <w:rFonts w:ascii="Arial" w:hAnsi="Arial" w:cs="Arial"/>
          <w:sz w:val="22"/>
          <w:szCs w:val="22"/>
        </w:rPr>
        <w:sym w:font="Symbol" w:char="F0FF"/>
      </w:r>
      <w:r w:rsidRPr="007B7549">
        <w:rPr>
          <w:rFonts w:ascii="Arial" w:hAnsi="Arial" w:cs="Arial"/>
          <w:sz w:val="22"/>
          <w:szCs w:val="22"/>
          <w:lang w:val="pl-PL"/>
        </w:rPr>
        <w:t xml:space="preserve"> inny rejestr ……………………………………………………………………..…………….</w:t>
      </w:r>
    </w:p>
    <w:p w14:paraId="499D7A1F" w14:textId="77777777" w:rsidR="00B51535" w:rsidRPr="00123899" w:rsidRDefault="00B51535" w:rsidP="00B51535">
      <w:pPr>
        <w:autoSpaceDN w:val="0"/>
        <w:adjustRightInd w:val="0"/>
        <w:rPr>
          <w:rFonts w:ascii="Arial" w:eastAsiaTheme="minorHAnsi" w:hAnsi="Arial" w:cs="Arial"/>
          <w:iCs/>
          <w:szCs w:val="22"/>
          <w:lang w:eastAsia="en-US"/>
        </w:rPr>
      </w:pPr>
      <w:r w:rsidRPr="00123899">
        <w:rPr>
          <w:rFonts w:ascii="Arial" w:eastAsiaTheme="minorHAnsi" w:hAnsi="Arial" w:cs="Arial"/>
          <w:i/>
          <w:iCs/>
          <w:sz w:val="18"/>
          <w:szCs w:val="18"/>
          <w:lang w:eastAsia="en-US"/>
        </w:rPr>
        <w:t xml:space="preserve">                                                    (wskazać właściwy rejestr i stronę internetową bazy danych)</w:t>
      </w:r>
    </w:p>
    <w:p w14:paraId="3962D359" w14:textId="77777777" w:rsidR="00F019FA" w:rsidRPr="00F019FA" w:rsidRDefault="00F019FA" w:rsidP="00F019FA">
      <w:pPr>
        <w:rPr>
          <w:rFonts w:ascii="Cambria" w:hAnsi="Cambria" w:cs="Arial"/>
          <w:bCs/>
          <w:i/>
          <w:iCs/>
          <w:sz w:val="22"/>
          <w:szCs w:val="22"/>
          <w:lang w:eastAsia="ar-SA"/>
        </w:rPr>
      </w:pPr>
    </w:p>
    <w:p w14:paraId="1F52E03D" w14:textId="77777777" w:rsidR="00F019FA" w:rsidRPr="00F019FA" w:rsidRDefault="00F019FA" w:rsidP="00F019FA">
      <w:pPr>
        <w:rPr>
          <w:rFonts w:ascii="Arial" w:hAnsi="Arial" w:cs="Arial"/>
          <w:bCs/>
          <w:i/>
          <w:iCs/>
          <w:sz w:val="22"/>
          <w:szCs w:val="22"/>
          <w:lang w:eastAsia="ar-SA"/>
        </w:rPr>
      </w:pPr>
    </w:p>
    <w:p w14:paraId="49715502" w14:textId="77777777" w:rsidR="00F019FA" w:rsidRPr="00F019FA" w:rsidRDefault="00F019FA" w:rsidP="00F019FA">
      <w:pPr>
        <w:tabs>
          <w:tab w:val="left" w:pos="1500"/>
          <w:tab w:val="center" w:pos="4535"/>
        </w:tabs>
        <w:suppressAutoHyphens w:val="0"/>
        <w:spacing w:after="160" w:line="259" w:lineRule="auto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b/>
          <w:bCs/>
          <w:lang w:eastAsia="ar-SA"/>
        </w:rPr>
        <w:t xml:space="preserve">IV.  </w:t>
      </w:r>
      <w:r w:rsidRPr="00F019FA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INNE INFORMACJE</w:t>
      </w:r>
    </w:p>
    <w:p w14:paraId="1BD70732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konieczności udzielania wyjaśnień, dotyczących przedstawionej oferty, proszę/simy  o zwracanie się do:</w:t>
      </w:r>
    </w:p>
    <w:p w14:paraId="233BB7FF" w14:textId="77777777" w:rsidR="00F019FA" w:rsidRPr="00F019FA" w:rsidRDefault="00AF6670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i</w:t>
      </w:r>
      <w:r w:rsidR="00F019FA" w:rsidRPr="00F019FA">
        <w:rPr>
          <w:rFonts w:ascii="Arial" w:hAnsi="Arial" w:cs="Arial"/>
          <w:sz w:val="22"/>
          <w:szCs w:val="22"/>
          <w:lang w:eastAsia="ar-SA"/>
        </w:rPr>
        <w:t>mię i nazwisko ……………………..……………………..……..……………………….</w:t>
      </w:r>
    </w:p>
    <w:p w14:paraId="450E7945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tel. … …………….……………………..….……………………….………………..…....</w:t>
      </w:r>
    </w:p>
    <w:p w14:paraId="574F186B" w14:textId="77777777" w:rsidR="00F019FA" w:rsidRPr="00F019FA" w:rsidRDefault="00F019FA" w:rsidP="00F019FA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adres e-mail: …………..…………………………………………………………………..</w:t>
      </w:r>
    </w:p>
    <w:p w14:paraId="10689E3C" w14:textId="77777777" w:rsidR="00F019FA" w:rsidRPr="00F019FA" w:rsidRDefault="00F019FA" w:rsidP="005B42C2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wyboru mojej/naszej oferty rozliczenia będą dokonywane za pośrednictwem mojego/naszego rachunku bankowego:</w:t>
      </w:r>
    </w:p>
    <w:p w14:paraId="188B23B7" w14:textId="77777777" w:rsidR="00F019FA" w:rsidRPr="00F019FA" w:rsidRDefault="00AF6670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n</w:t>
      </w:r>
      <w:r w:rsidR="00F019FA" w:rsidRPr="00F019FA">
        <w:rPr>
          <w:rFonts w:ascii="Arial" w:hAnsi="Arial" w:cs="Arial"/>
          <w:sz w:val="22"/>
          <w:szCs w:val="22"/>
          <w:lang w:eastAsia="ar-SA"/>
        </w:rPr>
        <w:t>azwa banku ...........................................................................................................</w:t>
      </w:r>
    </w:p>
    <w:p w14:paraId="2CE5D4A3" w14:textId="77777777" w:rsidR="00F019FA" w:rsidRPr="00F019FA" w:rsidRDefault="00AF6670" w:rsidP="00F019FA">
      <w:pPr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n</w:t>
      </w:r>
      <w:r w:rsidR="00F019FA" w:rsidRPr="00F019FA">
        <w:rPr>
          <w:rFonts w:ascii="Arial" w:hAnsi="Arial" w:cs="Arial"/>
          <w:sz w:val="22"/>
          <w:szCs w:val="22"/>
          <w:lang w:eastAsia="ar-SA"/>
        </w:rPr>
        <w:t>r rachunku ..............................................................................................................</w:t>
      </w:r>
    </w:p>
    <w:p w14:paraId="081B2AB0" w14:textId="77777777" w:rsidR="00F019FA" w:rsidRPr="005B22F2" w:rsidRDefault="005B22F2" w:rsidP="005B22F2">
      <w:pPr>
        <w:numPr>
          <w:ilvl w:val="0"/>
          <w:numId w:val="8"/>
        </w:numPr>
        <w:suppressAutoHyphens w:val="0"/>
        <w:spacing w:after="120" w:line="276" w:lineRule="auto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="00D45D7E"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="00D45D7E"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154161A1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………………………………………………………………………………….……….</w:t>
      </w:r>
    </w:p>
    <w:p w14:paraId="084B201A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</w:t>
      </w:r>
    </w:p>
    <w:p w14:paraId="451B4B47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………………………………………………………………………………………….</w:t>
      </w:r>
    </w:p>
    <w:p w14:paraId="4323C7B9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4EB1D162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6BA79E4" w14:textId="77777777" w:rsidR="00157EE9" w:rsidRDefault="00157EE9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0AE2D8C7" w14:textId="77777777" w:rsidR="00A44D3F" w:rsidRDefault="00A44D3F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3BA2FF91" w14:textId="77777777" w:rsidR="00F019FA" w:rsidRPr="00F019FA" w:rsidRDefault="00F019FA" w:rsidP="00F019FA">
      <w:pPr>
        <w:rPr>
          <w:rFonts w:ascii="Arial" w:hAnsi="Arial" w:cs="Arial"/>
          <w:lang w:eastAsia="ar-SA"/>
        </w:rPr>
      </w:pPr>
      <w:r w:rsidRPr="00F019FA">
        <w:rPr>
          <w:rFonts w:ascii="Arial" w:hAnsi="Arial" w:cs="Arial"/>
          <w:lang w:eastAsia="ar-SA"/>
        </w:rPr>
        <w:t>……………………………..</w:t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  <w:t>..…..……………………………………………</w:t>
      </w:r>
    </w:p>
    <w:p w14:paraId="77333D22" w14:textId="77777777" w:rsidR="00F019FA" w:rsidRPr="00F019FA" w:rsidRDefault="00F019FA" w:rsidP="00F019FA">
      <w:pPr>
        <w:ind w:left="4395" w:hanging="4248"/>
        <w:rPr>
          <w:rFonts w:ascii="Arial" w:hAnsi="Arial" w:cs="Arial"/>
          <w:i/>
          <w:sz w:val="20"/>
          <w:szCs w:val="20"/>
          <w:vertAlign w:val="superscript"/>
          <w:lang w:eastAsia="ar-SA"/>
        </w:rPr>
      </w:pPr>
      <w:r w:rsidRPr="00F019FA">
        <w:rPr>
          <w:rFonts w:ascii="Arial" w:hAnsi="Arial" w:cs="Arial"/>
          <w:i/>
          <w:color w:val="000000"/>
          <w:sz w:val="20"/>
          <w:szCs w:val="20"/>
          <w:lang w:eastAsia="ar-SA"/>
        </w:rPr>
        <w:t xml:space="preserve">    miejscowość, data                                      kwalifikowany podpis elektroniczny lub podpis zaufania lub podpis osobisty osoby/osób upoważnionej/</w:t>
      </w:r>
      <w:proofErr w:type="spellStart"/>
      <w:r w:rsidRPr="00F019FA">
        <w:rPr>
          <w:rFonts w:ascii="Arial" w:hAnsi="Arial" w:cs="Arial"/>
          <w:i/>
          <w:sz w:val="20"/>
          <w:szCs w:val="20"/>
          <w:lang w:eastAsia="ar-SA"/>
        </w:rPr>
        <w:t>nych</w:t>
      </w:r>
      <w:proofErr w:type="spellEnd"/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         do występowania  w imieniu Wykonawcy </w:t>
      </w:r>
      <w:r w:rsidR="00E0038D">
        <w:rPr>
          <w:rFonts w:ascii="Arial" w:hAnsi="Arial" w:cs="Arial"/>
          <w:i/>
          <w:sz w:val="20"/>
          <w:szCs w:val="20"/>
          <w:vertAlign w:val="superscript"/>
          <w:lang w:eastAsia="ar-SA"/>
        </w:rPr>
        <w:t>(</w:t>
      </w:r>
      <w:r w:rsidR="00605428">
        <w:rPr>
          <w:rFonts w:ascii="Arial" w:hAnsi="Arial" w:cs="Arial"/>
          <w:i/>
          <w:sz w:val="20"/>
          <w:szCs w:val="20"/>
          <w:vertAlign w:val="superscript"/>
          <w:lang w:eastAsia="ar-SA"/>
        </w:rPr>
        <w:t>7</w:t>
      </w:r>
      <w:r w:rsidRPr="00F019FA">
        <w:rPr>
          <w:rFonts w:ascii="Arial" w:hAnsi="Arial" w:cs="Arial"/>
          <w:i/>
          <w:sz w:val="20"/>
          <w:szCs w:val="20"/>
          <w:vertAlign w:val="superscript"/>
          <w:lang w:eastAsia="ar-SA"/>
        </w:rPr>
        <w:t>)</w:t>
      </w:r>
    </w:p>
    <w:p w14:paraId="03BD2AEE" w14:textId="77777777" w:rsidR="00157EE9" w:rsidRDefault="00157EE9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0B249D65" w14:textId="77777777" w:rsidR="00F019FA" w:rsidRPr="00F019FA" w:rsidRDefault="00F019FA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hAnsi="Arial" w:cs="Arial"/>
          <w:b/>
          <w:bCs/>
          <w:sz w:val="20"/>
          <w:szCs w:val="20"/>
          <w:lang w:eastAsia="ar-SA"/>
        </w:rPr>
        <w:t>OBJAŚNIENIA</w:t>
      </w:r>
    </w:p>
    <w:p w14:paraId="16B6D042" w14:textId="77777777" w:rsidR="002260FF" w:rsidRDefault="002260FF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>
        <w:rPr>
          <w:rFonts w:ascii="Arial" w:hAnsi="Arial" w:cs="Arial"/>
          <w:b/>
          <w:sz w:val="20"/>
          <w:szCs w:val="20"/>
        </w:rPr>
        <w:t>mikroprzędsiębiorcy</w:t>
      </w:r>
      <w:proofErr w:type="spellEnd"/>
      <w:r>
        <w:rPr>
          <w:rFonts w:ascii="Arial" w:hAnsi="Arial" w:cs="Arial"/>
          <w:b/>
          <w:sz w:val="20"/>
          <w:szCs w:val="20"/>
        </w:rPr>
        <w:t>,</w:t>
      </w:r>
      <w:r w:rsidRPr="009B7018">
        <w:rPr>
          <w:rFonts w:ascii="Arial" w:hAnsi="Arial" w:cs="Arial"/>
          <w:b/>
          <w:sz w:val="20"/>
          <w:szCs w:val="20"/>
        </w:rPr>
        <w:t xml:space="preserve"> małego i średniego przed</w:t>
      </w:r>
      <w:r>
        <w:rPr>
          <w:rFonts w:ascii="Arial" w:hAnsi="Arial" w:cs="Arial"/>
          <w:b/>
          <w:sz w:val="20"/>
          <w:szCs w:val="20"/>
        </w:rPr>
        <w:t xml:space="preserve">siębiorcy znajduje się w art. 7 </w:t>
      </w:r>
      <w:r w:rsidRPr="009B7018">
        <w:rPr>
          <w:rFonts w:ascii="Arial" w:hAnsi="Arial" w:cs="Arial"/>
          <w:b/>
          <w:sz w:val="20"/>
          <w:szCs w:val="20"/>
        </w:rPr>
        <w:t>ust.</w:t>
      </w:r>
      <w:r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1 pkt 1, 2 i 3 ustawy z dnia 6 marca 2018 r. Prawo przedsiębiorców</w:t>
      </w:r>
      <w:r>
        <w:rPr>
          <w:rFonts w:ascii="Arial" w:hAnsi="Arial" w:cs="Arial"/>
          <w:b/>
          <w:sz w:val="20"/>
          <w:szCs w:val="20"/>
        </w:rPr>
        <w:t xml:space="preserve"> (</w:t>
      </w:r>
      <w:r w:rsidRPr="009B7018">
        <w:rPr>
          <w:rFonts w:ascii="Arial" w:hAnsi="Arial" w:cs="Arial"/>
          <w:b/>
          <w:sz w:val="20"/>
          <w:szCs w:val="20"/>
        </w:rPr>
        <w:t>Dz.</w:t>
      </w:r>
      <w:r w:rsidR="00D476CF">
        <w:rPr>
          <w:rFonts w:ascii="Arial" w:hAnsi="Arial" w:cs="Arial"/>
          <w:b/>
          <w:sz w:val="20"/>
          <w:szCs w:val="20"/>
        </w:rPr>
        <w:t> U. z 2025</w:t>
      </w:r>
      <w:r w:rsidRPr="009B7018">
        <w:rPr>
          <w:rFonts w:ascii="Arial" w:hAnsi="Arial" w:cs="Arial"/>
          <w:b/>
          <w:sz w:val="20"/>
          <w:szCs w:val="20"/>
        </w:rPr>
        <w:t> r.</w:t>
      </w:r>
      <w:r>
        <w:rPr>
          <w:rFonts w:ascii="Arial" w:hAnsi="Arial" w:cs="Arial"/>
          <w:b/>
          <w:sz w:val="20"/>
          <w:szCs w:val="20"/>
        </w:rPr>
        <w:t xml:space="preserve"> poz. </w:t>
      </w:r>
      <w:r w:rsidR="00D476CF">
        <w:rPr>
          <w:rFonts w:ascii="Arial" w:hAnsi="Arial" w:cs="Arial"/>
          <w:b/>
          <w:sz w:val="20"/>
          <w:szCs w:val="20"/>
        </w:rPr>
        <w:t xml:space="preserve">1480 z </w:t>
      </w:r>
      <w:proofErr w:type="spellStart"/>
      <w:r w:rsidR="00D476CF">
        <w:rPr>
          <w:rFonts w:ascii="Arial" w:hAnsi="Arial" w:cs="Arial"/>
          <w:b/>
          <w:sz w:val="20"/>
          <w:szCs w:val="20"/>
        </w:rPr>
        <w:t>poźn</w:t>
      </w:r>
      <w:proofErr w:type="spellEnd"/>
      <w:r w:rsidR="00D476CF">
        <w:rPr>
          <w:rFonts w:ascii="Arial" w:hAnsi="Arial" w:cs="Arial"/>
          <w:b/>
          <w:sz w:val="20"/>
          <w:szCs w:val="20"/>
        </w:rPr>
        <w:t>. zm.</w:t>
      </w:r>
      <w:r w:rsidRPr="009B7018">
        <w:rPr>
          <w:rFonts w:ascii="Arial" w:hAnsi="Arial" w:cs="Arial"/>
          <w:b/>
          <w:sz w:val="20"/>
          <w:szCs w:val="20"/>
        </w:rPr>
        <w:t>).</w:t>
      </w:r>
    </w:p>
    <w:bookmarkEnd w:id="1"/>
    <w:bookmarkEnd w:id="2"/>
    <w:bookmarkEnd w:id="3"/>
    <w:p w14:paraId="7E604006" w14:textId="77777777" w:rsidR="00623D29" w:rsidRPr="00A44D3F" w:rsidRDefault="00623D29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A44D3F">
        <w:rPr>
          <w:rFonts w:ascii="Arial" w:hAnsi="Arial" w:cs="Arial"/>
          <w:b/>
          <w:sz w:val="20"/>
          <w:szCs w:val="18"/>
        </w:rPr>
        <w:t>należy wpisać imię i nazwisko kierownika budowy,</w:t>
      </w:r>
      <w:r w:rsidRPr="00A44D3F">
        <w:rPr>
          <w:rFonts w:ascii="Arial" w:hAnsi="Arial" w:cs="Arial"/>
          <w:b/>
          <w:sz w:val="20"/>
          <w:szCs w:val="20"/>
        </w:rPr>
        <w:t xml:space="preserve"> wpisać liczbę zadań oraz wypełnić danymi wszystkie pozycje  w tabeli w zakresie dotyczącym tych zadań</w:t>
      </w:r>
    </w:p>
    <w:p w14:paraId="4D853465" w14:textId="77777777" w:rsidR="00623D29" w:rsidRPr="00A44D3F" w:rsidRDefault="00623D29" w:rsidP="00623D29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A44D3F">
        <w:rPr>
          <w:rFonts w:ascii="Arial" w:hAnsi="Arial" w:cs="Arial"/>
          <w:sz w:val="20"/>
          <w:szCs w:val="20"/>
        </w:rPr>
        <w:t xml:space="preserve">Na podstawie informacji zawartych w pkt 2 </w:t>
      </w:r>
      <w:r w:rsidR="00A44D3F" w:rsidRPr="00A44D3F">
        <w:rPr>
          <w:rFonts w:ascii="Arial" w:eastAsia="Calibri" w:hAnsi="Arial" w:cs="Arial"/>
          <w:sz w:val="20"/>
          <w:szCs w:val="20"/>
          <w:lang w:eastAsia="ar-SA"/>
        </w:rPr>
        <w:t>Rozdziału II Formularza ofertowego</w:t>
      </w:r>
      <w:r w:rsidR="00A44D3F" w:rsidRPr="00A44D3F">
        <w:rPr>
          <w:rFonts w:ascii="Arial" w:hAnsi="Arial" w:cs="Arial"/>
          <w:sz w:val="20"/>
          <w:szCs w:val="20"/>
        </w:rPr>
        <w:t xml:space="preserve"> </w:t>
      </w:r>
      <w:r w:rsidRPr="00A44D3F">
        <w:rPr>
          <w:rFonts w:ascii="Arial" w:hAnsi="Arial" w:cs="Arial"/>
          <w:sz w:val="20"/>
          <w:szCs w:val="20"/>
        </w:rPr>
        <w:t xml:space="preserve">formularza ofertowego, Zamawiający będzie przyznawać punkty według kryterium oceny ofert, określonego w pkt 15.9.2 </w:t>
      </w:r>
      <w:r w:rsidR="00A44D3F">
        <w:rPr>
          <w:rFonts w:ascii="Arial" w:hAnsi="Arial" w:cs="Arial"/>
          <w:sz w:val="20"/>
          <w:szCs w:val="20"/>
        </w:rPr>
        <w:t>SWZ</w:t>
      </w:r>
      <w:r w:rsidRPr="00A44D3F">
        <w:rPr>
          <w:rFonts w:ascii="Arial" w:hAnsi="Arial" w:cs="Arial"/>
          <w:sz w:val="20"/>
          <w:szCs w:val="20"/>
        </w:rPr>
        <w:t>, tj. wg kryterium doświadczenie kierownika budowy.</w:t>
      </w:r>
    </w:p>
    <w:p w14:paraId="0A37D73E" w14:textId="77777777" w:rsidR="00F019FA" w:rsidRPr="00BE23E7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vertAlign w:val="superscript"/>
          <w:lang w:eastAsia="ar-SA"/>
        </w:rPr>
      </w:pPr>
      <w:r w:rsidRPr="00BE23E7">
        <w:rPr>
          <w:rFonts w:ascii="Arial" w:eastAsia="Calibri" w:hAnsi="Arial" w:cs="Arial"/>
          <w:b/>
          <w:sz w:val="20"/>
          <w:szCs w:val="20"/>
          <w:lang w:eastAsia="ar-SA"/>
        </w:rPr>
        <w:t>należy wpisać liczbę miesięcy</w:t>
      </w:r>
    </w:p>
    <w:p w14:paraId="1B49231E" w14:textId="77777777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Na podstawie informacji zawartych w pkt </w:t>
      </w:r>
      <w:r w:rsidR="00806AB0" w:rsidRPr="00A44D3F">
        <w:rPr>
          <w:rFonts w:ascii="Arial" w:eastAsia="Calibri" w:hAnsi="Arial" w:cs="Arial"/>
          <w:sz w:val="20"/>
          <w:szCs w:val="20"/>
          <w:lang w:eastAsia="ar-SA"/>
        </w:rPr>
        <w:t>2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Rozdziału II Formularza ofertowego, Zamawiający będzie przyznawać punkty według kryterium oceny ofert, określonego w pkt 1</w:t>
      </w:r>
      <w:r w:rsidR="00BE23E7" w:rsidRPr="00A44D3F">
        <w:rPr>
          <w:rFonts w:ascii="Arial" w:eastAsia="Calibri" w:hAnsi="Arial" w:cs="Arial"/>
          <w:sz w:val="20"/>
          <w:szCs w:val="20"/>
          <w:lang w:eastAsia="ar-SA"/>
        </w:rPr>
        <w:t>5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>.9.3 SWZ, tj. wg kryterium okres gwarancji</w:t>
      </w:r>
      <w:r w:rsidR="00157EE9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5FD4F536" w14:textId="77777777" w:rsidR="00F019FA" w:rsidRPr="00A44D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Zamawiający zastrzega, iż minimalny okres gwarancji wynosi </w:t>
      </w:r>
      <w:r w:rsidR="005D3B04" w:rsidRPr="00A44D3F">
        <w:rPr>
          <w:rFonts w:ascii="Arial" w:eastAsia="Calibri" w:hAnsi="Arial" w:cs="Arial"/>
          <w:sz w:val="20"/>
          <w:szCs w:val="20"/>
          <w:lang w:eastAsia="ar-SA"/>
        </w:rPr>
        <w:t>60</w:t>
      </w:r>
      <w:r w:rsidRPr="00A44D3F">
        <w:rPr>
          <w:rFonts w:ascii="Arial" w:eastAsia="Calibri" w:hAnsi="Arial" w:cs="Arial"/>
          <w:sz w:val="20"/>
          <w:szCs w:val="20"/>
          <w:lang w:eastAsia="ar-SA"/>
        </w:rPr>
        <w:t xml:space="preserve"> miesięcy. </w:t>
      </w:r>
    </w:p>
    <w:p w14:paraId="07D0051E" w14:textId="77777777" w:rsidR="00605428" w:rsidRPr="00F019FA" w:rsidRDefault="00605428" w:rsidP="00605428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t>należy zaznaczyć właściwe</w:t>
      </w:r>
    </w:p>
    <w:p w14:paraId="526103F9" w14:textId="77777777" w:rsidR="00605428" w:rsidRDefault="00605428" w:rsidP="00605428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sz w:val="20"/>
          <w:szCs w:val="20"/>
          <w:lang w:eastAsia="ar-SA"/>
        </w:rPr>
        <w:lastRenderedPageBreak/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6EE24A82" w14:textId="77777777" w:rsidR="00F019FA" w:rsidRPr="00F019FA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b/>
          <w:bCs/>
          <w:sz w:val="20"/>
          <w:szCs w:val="20"/>
          <w:lang w:eastAsia="ar-SA"/>
        </w:rPr>
        <w:t>należy zaznaczyć właściwe pole i ewentualnie podać wymagane informacje</w:t>
      </w:r>
    </w:p>
    <w:p w14:paraId="7A51625F" w14:textId="77777777" w:rsidR="00F019FA" w:rsidRPr="00F019FA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F019FA">
        <w:rPr>
          <w:rFonts w:ascii="Arial" w:eastAsia="Calibri" w:hAnsi="Arial" w:cs="Arial"/>
          <w:sz w:val="20"/>
          <w:szCs w:val="20"/>
          <w:lang w:eastAsia="ar-SA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1F37CE2D" w14:textId="77777777" w:rsidR="00E0038D" w:rsidRPr="00E0038D" w:rsidRDefault="00E0038D" w:rsidP="00E0038D">
      <w:pPr>
        <w:pStyle w:val="Akapitzlist"/>
        <w:numPr>
          <w:ilvl w:val="0"/>
          <w:numId w:val="3"/>
        </w:numPr>
        <w:suppressAutoHyphens w:val="0"/>
        <w:autoSpaceDN w:val="0"/>
        <w:adjustRightInd w:val="0"/>
        <w:spacing w:before="0" w:after="120"/>
        <w:ind w:left="357" w:hanging="357"/>
        <w:jc w:val="both"/>
        <w:rPr>
          <w:rFonts w:ascii="Arial" w:hAnsi="Arial" w:cs="Arial"/>
          <w:lang w:val="pl-PL"/>
        </w:rPr>
      </w:pPr>
      <w:r w:rsidRPr="00E0038D">
        <w:rPr>
          <w:rFonts w:ascii="Arial" w:hAnsi="Arial" w:cs="Arial"/>
          <w:b/>
          <w:lang w:val="pl-PL"/>
        </w:rPr>
        <w:t xml:space="preserve">należy wskazać podmiotowe środki dowodowe lub dokumenty oraz bezpłatne i ogólnodostępne bazy danych, </w:t>
      </w:r>
      <w:r w:rsidRPr="00E0038D">
        <w:rPr>
          <w:rFonts w:ascii="Arial" w:hAnsi="Arial" w:cs="Arial"/>
          <w:lang w:val="pl-PL"/>
        </w:rPr>
        <w:t>w szczególności rejestry publiczne w</w:t>
      </w:r>
      <w:r w:rsidR="009D24B4">
        <w:rPr>
          <w:rFonts w:ascii="Arial" w:hAnsi="Arial" w:cs="Arial"/>
          <w:lang w:val="pl-PL"/>
        </w:rPr>
        <w:t xml:space="preserve"> rozumieniu ustawy z dnia 17 </w:t>
      </w:r>
      <w:r w:rsidRPr="00E0038D">
        <w:rPr>
          <w:rFonts w:ascii="Arial" w:hAnsi="Arial" w:cs="Arial"/>
          <w:lang w:val="pl-PL"/>
        </w:rPr>
        <w:t>lutego 2005 r. o informatyzacji działalności podmiotów realizujących zadania publiczne, o których mowa w art. 127 ust. 1 ustawy Prawo zamówień publicznych</w:t>
      </w:r>
      <w:r w:rsidRPr="00E0038D">
        <w:rPr>
          <w:rFonts w:ascii="Arial" w:hAnsi="Arial" w:cs="Arial"/>
          <w:szCs w:val="22"/>
          <w:lang w:val="pl-PL" w:eastAsia="en-US"/>
        </w:rPr>
        <w:t xml:space="preserve"> </w:t>
      </w:r>
      <w:r w:rsidRPr="00E0038D">
        <w:rPr>
          <w:rFonts w:ascii="Arial" w:hAnsi="Arial" w:cs="Arial"/>
          <w:lang w:val="pl-PL"/>
        </w:rPr>
        <w:t>w odniesieniu do Wykonawcy, Wykonawców wspólnie ubiegających się o zamówienie, podmiotu udostępniającego zasoby</w:t>
      </w:r>
      <w:r w:rsidR="00157EE9">
        <w:rPr>
          <w:rFonts w:ascii="Arial" w:hAnsi="Arial" w:cs="Arial"/>
          <w:lang w:val="pl-PL"/>
        </w:rPr>
        <w:t>.</w:t>
      </w:r>
    </w:p>
    <w:p w14:paraId="3AED4AF9" w14:textId="77777777" w:rsidR="00B51535" w:rsidRPr="00A44D3F" w:rsidRDefault="00F019FA" w:rsidP="00B51535">
      <w:pPr>
        <w:numPr>
          <w:ilvl w:val="0"/>
          <w:numId w:val="3"/>
        </w:numPr>
        <w:suppressAutoHyphens w:val="0"/>
        <w:autoSpaceDE w:val="0"/>
        <w:autoSpaceDN w:val="0"/>
        <w:spacing w:after="60"/>
        <w:ind w:left="426" w:hanging="426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  <w:lang w:eastAsia="ar-SA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  <w:lang w:eastAsia="ar-SA"/>
        </w:rPr>
        <w:t>opatrzonej podpisem kwalifikowanym lub  w postaci elektronicznej opatrzonej podpisem zaufanym lub podpisem osobistym</w:t>
      </w:r>
      <w:bookmarkEnd w:id="4"/>
      <w:r w:rsidR="00B51535" w:rsidRPr="00B51535">
        <w:rPr>
          <w:rFonts w:ascii="Arial" w:hAnsi="Arial" w:cs="Arial"/>
          <w:b/>
          <w:sz w:val="20"/>
          <w:szCs w:val="20"/>
        </w:rPr>
        <w:t xml:space="preserve"> </w:t>
      </w:r>
      <w:r w:rsidR="00B51535" w:rsidRPr="00072739">
        <w:rPr>
          <w:rFonts w:ascii="Arial" w:hAnsi="Arial" w:cs="Arial"/>
          <w:b/>
          <w:sz w:val="20"/>
          <w:szCs w:val="20"/>
        </w:rPr>
        <w:t>osoby/osób upoważnionej/</w:t>
      </w:r>
      <w:proofErr w:type="spellStart"/>
      <w:r w:rsidR="00B51535" w:rsidRPr="00072739">
        <w:rPr>
          <w:rFonts w:ascii="Arial" w:hAnsi="Arial" w:cs="Arial"/>
          <w:b/>
          <w:sz w:val="20"/>
          <w:szCs w:val="20"/>
        </w:rPr>
        <w:t>ych</w:t>
      </w:r>
      <w:proofErr w:type="spellEnd"/>
      <w:r w:rsidR="00B51535" w:rsidRPr="00072739">
        <w:rPr>
          <w:rFonts w:ascii="Arial" w:hAnsi="Arial" w:cs="Arial"/>
          <w:b/>
          <w:sz w:val="20"/>
          <w:szCs w:val="20"/>
        </w:rPr>
        <w:t xml:space="preserve"> do występowania w imieniu</w:t>
      </w:r>
      <w:r w:rsidR="00B51535">
        <w:rPr>
          <w:rFonts w:ascii="Arial" w:hAnsi="Arial" w:cs="Arial"/>
          <w:b/>
          <w:sz w:val="20"/>
          <w:szCs w:val="20"/>
        </w:rPr>
        <w:t xml:space="preserve"> Wykonawcy</w:t>
      </w:r>
    </w:p>
    <w:p w14:paraId="3C61F5E5" w14:textId="77777777" w:rsidR="001769B5" w:rsidRPr="00A44D3F" w:rsidRDefault="001769B5" w:rsidP="00B51535">
      <w:pPr>
        <w:suppressAutoHyphens w:val="0"/>
        <w:autoSpaceDE w:val="0"/>
        <w:autoSpaceDN w:val="0"/>
        <w:spacing w:after="60"/>
        <w:ind w:left="426"/>
        <w:jc w:val="both"/>
        <w:rPr>
          <w:rFonts w:ascii="Arial" w:hAnsi="Arial" w:cs="Arial"/>
        </w:rPr>
      </w:pPr>
    </w:p>
    <w:sectPr w:rsidR="001769B5" w:rsidRPr="00A44D3F" w:rsidSect="009A2E05">
      <w:headerReference w:type="default" r:id="rId11"/>
      <w:footerReference w:type="default" r:id="rId12"/>
      <w:headerReference w:type="first" r:id="rId13"/>
      <w:pgSz w:w="11906" w:h="16838"/>
      <w:pgMar w:top="1134" w:right="1247" w:bottom="1418" w:left="1418" w:header="142" w:footer="556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DE3BD1" w16cex:dateUtc="2026-03-09T09:59:00Z"/>
  <w16cex:commentExtensible w16cex:durableId="7BABA3D0" w16cex:dateUtc="2026-03-09T10:03:00Z"/>
  <w16cex:commentExtensible w16cex:durableId="2ECF3CBC" w16cex:dateUtc="2026-03-09T10:00:00Z"/>
  <w16cex:commentExtensible w16cex:durableId="13663313" w16cex:dateUtc="2026-03-09T10:04:00Z"/>
  <w16cex:commentExtensible w16cex:durableId="3B1EED48" w16cex:dateUtc="2026-03-09T10:01:00Z"/>
  <w16cex:commentExtensible w16cex:durableId="110C0592" w16cex:dateUtc="2026-03-09T10:05:00Z"/>
  <w16cex:commentExtensible w16cex:durableId="6E21A5B9" w16cex:dateUtc="2026-03-09T10:01:00Z"/>
  <w16cex:commentExtensible w16cex:durableId="28533519" w16cex:dateUtc="2026-03-09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387FE1" w16cid:durableId="5DDE3BD1"/>
  <w16cid:commentId w16cid:paraId="4F4A79E8" w16cid:durableId="7BABA3D0"/>
  <w16cid:commentId w16cid:paraId="7642FCE2" w16cid:durableId="2ECF3CBC"/>
  <w16cid:commentId w16cid:paraId="068586B1" w16cid:durableId="13663313"/>
  <w16cid:commentId w16cid:paraId="66E0E8EC" w16cid:durableId="3B1EED48"/>
  <w16cid:commentId w16cid:paraId="60AF044D" w16cid:durableId="110C0592"/>
  <w16cid:commentId w16cid:paraId="155C72EE" w16cid:durableId="6E21A5B9"/>
  <w16cid:commentId w16cid:paraId="68725457" w16cid:durableId="285335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BD292" w14:textId="77777777" w:rsidR="004B0279" w:rsidRDefault="004B0279">
      <w:r>
        <w:separator/>
      </w:r>
    </w:p>
  </w:endnote>
  <w:endnote w:type="continuationSeparator" w:id="0">
    <w:p w14:paraId="4470503D" w14:textId="77777777" w:rsidR="004B0279" w:rsidRDefault="004B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45A39" w14:textId="77777777" w:rsidR="00B51DCE" w:rsidRPr="00B51DCE" w:rsidRDefault="00B51DCE">
    <w:pPr>
      <w:pStyle w:val="Stopka"/>
      <w:jc w:val="right"/>
      <w:rPr>
        <w:sz w:val="18"/>
        <w:szCs w:val="18"/>
      </w:rPr>
    </w:pPr>
    <w:r w:rsidRPr="00B51DCE">
      <w:rPr>
        <w:sz w:val="18"/>
        <w:szCs w:val="18"/>
      </w:rPr>
      <w:fldChar w:fldCharType="begin"/>
    </w:r>
    <w:r w:rsidRPr="00B51DCE">
      <w:rPr>
        <w:sz w:val="18"/>
        <w:szCs w:val="18"/>
      </w:rPr>
      <w:instrText xml:space="preserve"> PAGE   \* MERGEFORMAT </w:instrText>
    </w:r>
    <w:r w:rsidRPr="00B51DCE">
      <w:rPr>
        <w:sz w:val="18"/>
        <w:szCs w:val="18"/>
      </w:rPr>
      <w:fldChar w:fldCharType="separate"/>
    </w:r>
    <w:r w:rsidR="003054BE">
      <w:rPr>
        <w:noProof/>
        <w:sz w:val="18"/>
        <w:szCs w:val="18"/>
      </w:rPr>
      <w:t>9</w:t>
    </w:r>
    <w:r w:rsidRPr="00B51DCE">
      <w:rPr>
        <w:sz w:val="18"/>
        <w:szCs w:val="18"/>
      </w:rPr>
      <w:fldChar w:fldCharType="end"/>
    </w:r>
  </w:p>
  <w:p w14:paraId="52762E39" w14:textId="77777777" w:rsidR="00B51DCE" w:rsidRPr="00B51DCE" w:rsidRDefault="00B51DCE" w:rsidP="00FE07DA">
    <w:pPr>
      <w:pStyle w:val="Stopka"/>
      <w:ind w:right="36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7942D" w14:textId="77777777" w:rsidR="004B0279" w:rsidRDefault="004B0279">
      <w:r>
        <w:separator/>
      </w:r>
    </w:p>
  </w:footnote>
  <w:footnote w:type="continuationSeparator" w:id="0">
    <w:p w14:paraId="3D068536" w14:textId="77777777" w:rsidR="004B0279" w:rsidRDefault="004B0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95F9A" w14:textId="77777777" w:rsidR="0036399F" w:rsidRDefault="0036399F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321D" w14:textId="77777777" w:rsidR="0085302E" w:rsidRDefault="00991372" w:rsidP="0085302E">
    <w:pPr>
      <w:pStyle w:val="Nagwek"/>
      <w:tabs>
        <w:tab w:val="center" w:pos="4620"/>
        <w:tab w:val="right" w:pos="9241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6B2D987" wp14:editId="664FBEF2">
          <wp:simplePos x="0" y="0"/>
          <wp:positionH relativeFrom="margin">
            <wp:posOffset>-184785</wp:posOffset>
          </wp:positionH>
          <wp:positionV relativeFrom="page">
            <wp:posOffset>300355</wp:posOffset>
          </wp:positionV>
          <wp:extent cx="6112510" cy="655320"/>
          <wp:effectExtent l="0" t="0" r="254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251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302E">
      <w:rPr>
        <w:lang w:eastAsia="pl-PL"/>
      </w:rPr>
      <w:tab/>
    </w:r>
    <w:r w:rsidR="0085302E">
      <w:rPr>
        <w:lang w:eastAsia="pl-PL"/>
      </w:rPr>
      <w:tab/>
    </w:r>
  </w:p>
  <w:p w14:paraId="59F6764C" w14:textId="77777777" w:rsidR="0085302E" w:rsidRDefault="0085302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2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4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5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7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0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6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7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4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7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49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3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5" w15:restartNumberingAfterBreak="0">
    <w:nsid w:val="055550C5"/>
    <w:multiLevelType w:val="hybridMultilevel"/>
    <w:tmpl w:val="9FC251D6"/>
    <w:lvl w:ilvl="0" w:tplc="9AB8103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13A43408"/>
    <w:multiLevelType w:val="hybridMultilevel"/>
    <w:tmpl w:val="7C6811F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2B702D21"/>
    <w:multiLevelType w:val="hybridMultilevel"/>
    <w:tmpl w:val="C526F09C"/>
    <w:lvl w:ilvl="0" w:tplc="3B0EE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C7F3AFC"/>
    <w:multiLevelType w:val="singleLevel"/>
    <w:tmpl w:val="3E141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7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8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7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2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5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7F800D8"/>
    <w:multiLevelType w:val="hybridMultilevel"/>
    <w:tmpl w:val="D0086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7087A78"/>
    <w:multiLevelType w:val="hybridMultilevel"/>
    <w:tmpl w:val="BCE88D7C"/>
    <w:lvl w:ilvl="0" w:tplc="50900940">
      <w:numFmt w:val="bullet"/>
      <w:lvlText w:val=""/>
      <w:lvlJc w:val="left"/>
      <w:pPr>
        <w:ind w:left="720" w:hanging="360"/>
      </w:pPr>
      <w:rPr>
        <w:rFonts w:ascii="Symbol" w:eastAsia="Calibri" w:hAnsi="Symbol" w:cs="Aria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3162D5"/>
    <w:multiLevelType w:val="hybridMultilevel"/>
    <w:tmpl w:val="C13EF106"/>
    <w:lvl w:ilvl="0" w:tplc="2CC87028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6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89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7"/>
  </w:num>
  <w:num w:numId="3">
    <w:abstractNumId w:val="69"/>
  </w:num>
  <w:num w:numId="4">
    <w:abstractNumId w:val="56"/>
  </w:num>
  <w:num w:numId="5">
    <w:abstractNumId w:val="58"/>
  </w:num>
  <w:num w:numId="6">
    <w:abstractNumId w:val="85"/>
  </w:num>
  <w:num w:numId="7">
    <w:abstractNumId w:val="80"/>
  </w:num>
  <w:num w:numId="8">
    <w:abstractNumId w:val="76"/>
  </w:num>
  <w:num w:numId="9">
    <w:abstractNumId w:val="81"/>
  </w:num>
  <w:num w:numId="10">
    <w:abstractNumId w:val="84"/>
  </w:num>
  <w:num w:numId="11">
    <w:abstractNumId w:val="55"/>
  </w:num>
  <w:num w:numId="12">
    <w:abstractNumId w:val="62"/>
  </w:num>
  <w:num w:numId="13">
    <w:abstractNumId w:val="65"/>
  </w:num>
  <w:num w:numId="14">
    <w:abstractNumId w:val="57"/>
  </w:num>
  <w:num w:numId="15">
    <w:abstractNumId w:val="89"/>
  </w:num>
  <w:num w:numId="16">
    <w:abstractNumId w:val="60"/>
  </w:num>
  <w:num w:numId="17">
    <w:abstractNumId w:val="72"/>
  </w:num>
  <w:num w:numId="18">
    <w:abstractNumId w:val="64"/>
  </w:num>
  <w:num w:numId="19">
    <w:abstractNumId w:val="64"/>
  </w:num>
  <w:num w:numId="20">
    <w:abstractNumId w:val="79"/>
  </w:num>
  <w:num w:numId="21">
    <w:abstractNumId w:val="82"/>
  </w:num>
  <w:num w:numId="22">
    <w:abstractNumId w:val="68"/>
  </w:num>
  <w:num w:numId="23">
    <w:abstractNumId w:val="87"/>
  </w:num>
  <w:num w:numId="24">
    <w:abstractNumId w:val="66"/>
  </w:num>
  <w:num w:numId="25">
    <w:abstractNumId w:val="59"/>
  </w:num>
  <w:num w:numId="26">
    <w:abstractNumId w:val="8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4E27"/>
    <w:rsid w:val="00005621"/>
    <w:rsid w:val="000136A7"/>
    <w:rsid w:val="00016C75"/>
    <w:rsid w:val="000242D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47D74"/>
    <w:rsid w:val="0005118B"/>
    <w:rsid w:val="000532BD"/>
    <w:rsid w:val="00053330"/>
    <w:rsid w:val="00055E97"/>
    <w:rsid w:val="00056709"/>
    <w:rsid w:val="000574A5"/>
    <w:rsid w:val="000611BB"/>
    <w:rsid w:val="00063B01"/>
    <w:rsid w:val="0006508E"/>
    <w:rsid w:val="00065DE3"/>
    <w:rsid w:val="000717E8"/>
    <w:rsid w:val="00075967"/>
    <w:rsid w:val="00081D63"/>
    <w:rsid w:val="00086C38"/>
    <w:rsid w:val="000A024B"/>
    <w:rsid w:val="000A04A2"/>
    <w:rsid w:val="000A0A97"/>
    <w:rsid w:val="000A2630"/>
    <w:rsid w:val="000A521F"/>
    <w:rsid w:val="000A7AAC"/>
    <w:rsid w:val="000B1C64"/>
    <w:rsid w:val="000D60E1"/>
    <w:rsid w:val="000D6732"/>
    <w:rsid w:val="000D6AFC"/>
    <w:rsid w:val="000E55D2"/>
    <w:rsid w:val="000F1AC9"/>
    <w:rsid w:val="000F2818"/>
    <w:rsid w:val="000F6D60"/>
    <w:rsid w:val="00100FCF"/>
    <w:rsid w:val="00106F7E"/>
    <w:rsid w:val="00107429"/>
    <w:rsid w:val="00111256"/>
    <w:rsid w:val="00115AFB"/>
    <w:rsid w:val="00127E8A"/>
    <w:rsid w:val="0013441A"/>
    <w:rsid w:val="00136E03"/>
    <w:rsid w:val="001446CD"/>
    <w:rsid w:val="00147EDD"/>
    <w:rsid w:val="00157EE9"/>
    <w:rsid w:val="00161F50"/>
    <w:rsid w:val="001639DD"/>
    <w:rsid w:val="00172F4D"/>
    <w:rsid w:val="0017366D"/>
    <w:rsid w:val="00175660"/>
    <w:rsid w:val="0017572D"/>
    <w:rsid w:val="00175773"/>
    <w:rsid w:val="001769B5"/>
    <w:rsid w:val="00184052"/>
    <w:rsid w:val="00184A44"/>
    <w:rsid w:val="00184E5C"/>
    <w:rsid w:val="00184FE4"/>
    <w:rsid w:val="001901AE"/>
    <w:rsid w:val="00191550"/>
    <w:rsid w:val="00193B49"/>
    <w:rsid w:val="00194FF8"/>
    <w:rsid w:val="001967CC"/>
    <w:rsid w:val="001A2A51"/>
    <w:rsid w:val="001A3694"/>
    <w:rsid w:val="001A6767"/>
    <w:rsid w:val="001A73FD"/>
    <w:rsid w:val="001B0D6B"/>
    <w:rsid w:val="001B2562"/>
    <w:rsid w:val="001B56C7"/>
    <w:rsid w:val="001B70C4"/>
    <w:rsid w:val="001C3A1E"/>
    <w:rsid w:val="001C535A"/>
    <w:rsid w:val="001C6E67"/>
    <w:rsid w:val="001D55B3"/>
    <w:rsid w:val="001D7490"/>
    <w:rsid w:val="001D7ABC"/>
    <w:rsid w:val="001E1E9F"/>
    <w:rsid w:val="001F17F6"/>
    <w:rsid w:val="001F49BA"/>
    <w:rsid w:val="001F5602"/>
    <w:rsid w:val="001F594F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0FF"/>
    <w:rsid w:val="00226B70"/>
    <w:rsid w:val="00231949"/>
    <w:rsid w:val="00232955"/>
    <w:rsid w:val="00232B3F"/>
    <w:rsid w:val="00232C57"/>
    <w:rsid w:val="00233960"/>
    <w:rsid w:val="00234828"/>
    <w:rsid w:val="00235426"/>
    <w:rsid w:val="002372CD"/>
    <w:rsid w:val="00237760"/>
    <w:rsid w:val="00240D3C"/>
    <w:rsid w:val="00250E95"/>
    <w:rsid w:val="00251023"/>
    <w:rsid w:val="00257688"/>
    <w:rsid w:val="00262962"/>
    <w:rsid w:val="00264AC0"/>
    <w:rsid w:val="002650ED"/>
    <w:rsid w:val="00265404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4DFF"/>
    <w:rsid w:val="002A5FBA"/>
    <w:rsid w:val="002A63E9"/>
    <w:rsid w:val="002B1845"/>
    <w:rsid w:val="002B2A5E"/>
    <w:rsid w:val="002B478C"/>
    <w:rsid w:val="002C284D"/>
    <w:rsid w:val="002C33E2"/>
    <w:rsid w:val="002D4042"/>
    <w:rsid w:val="002D5597"/>
    <w:rsid w:val="002D5C08"/>
    <w:rsid w:val="002D6AD5"/>
    <w:rsid w:val="002E4652"/>
    <w:rsid w:val="002F0957"/>
    <w:rsid w:val="002F19D3"/>
    <w:rsid w:val="002F3591"/>
    <w:rsid w:val="002F4732"/>
    <w:rsid w:val="00301420"/>
    <w:rsid w:val="00304E36"/>
    <w:rsid w:val="003054BE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540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B4E13"/>
    <w:rsid w:val="003C093F"/>
    <w:rsid w:val="003C2FFB"/>
    <w:rsid w:val="003C62FE"/>
    <w:rsid w:val="003C649C"/>
    <w:rsid w:val="003D0853"/>
    <w:rsid w:val="003D2846"/>
    <w:rsid w:val="003D3269"/>
    <w:rsid w:val="003E2DD2"/>
    <w:rsid w:val="003E3770"/>
    <w:rsid w:val="003E551F"/>
    <w:rsid w:val="003F26C2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736"/>
    <w:rsid w:val="00416D8A"/>
    <w:rsid w:val="0042058D"/>
    <w:rsid w:val="0042129C"/>
    <w:rsid w:val="004228FA"/>
    <w:rsid w:val="004267D5"/>
    <w:rsid w:val="00432B84"/>
    <w:rsid w:val="004350CB"/>
    <w:rsid w:val="00436206"/>
    <w:rsid w:val="00436FA6"/>
    <w:rsid w:val="00441475"/>
    <w:rsid w:val="004441F4"/>
    <w:rsid w:val="004472AA"/>
    <w:rsid w:val="00447C46"/>
    <w:rsid w:val="0045052D"/>
    <w:rsid w:val="00454398"/>
    <w:rsid w:val="00454C7F"/>
    <w:rsid w:val="00461033"/>
    <w:rsid w:val="004619FB"/>
    <w:rsid w:val="0046470A"/>
    <w:rsid w:val="004712B2"/>
    <w:rsid w:val="00474F5C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22E8"/>
    <w:rsid w:val="004A371E"/>
    <w:rsid w:val="004B0279"/>
    <w:rsid w:val="004B06EB"/>
    <w:rsid w:val="004B4CCC"/>
    <w:rsid w:val="004B7AF0"/>
    <w:rsid w:val="004C0748"/>
    <w:rsid w:val="004C21AF"/>
    <w:rsid w:val="004C21C5"/>
    <w:rsid w:val="004C3B1C"/>
    <w:rsid w:val="004C48C3"/>
    <w:rsid w:val="004D1B5B"/>
    <w:rsid w:val="004D37D1"/>
    <w:rsid w:val="004D3950"/>
    <w:rsid w:val="004E04DB"/>
    <w:rsid w:val="004E207E"/>
    <w:rsid w:val="004E2BC8"/>
    <w:rsid w:val="004E31EB"/>
    <w:rsid w:val="004F0461"/>
    <w:rsid w:val="004F41D3"/>
    <w:rsid w:val="005018A3"/>
    <w:rsid w:val="00506416"/>
    <w:rsid w:val="00506E06"/>
    <w:rsid w:val="005158C2"/>
    <w:rsid w:val="0051652A"/>
    <w:rsid w:val="005174DA"/>
    <w:rsid w:val="00517E3E"/>
    <w:rsid w:val="00522152"/>
    <w:rsid w:val="00526756"/>
    <w:rsid w:val="005301D3"/>
    <w:rsid w:val="00530253"/>
    <w:rsid w:val="00530BDF"/>
    <w:rsid w:val="0053299B"/>
    <w:rsid w:val="00533325"/>
    <w:rsid w:val="0053397B"/>
    <w:rsid w:val="005367DA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5B1F"/>
    <w:rsid w:val="00586D64"/>
    <w:rsid w:val="00596961"/>
    <w:rsid w:val="005A4976"/>
    <w:rsid w:val="005A510D"/>
    <w:rsid w:val="005B05A0"/>
    <w:rsid w:val="005B22F2"/>
    <w:rsid w:val="005B35FE"/>
    <w:rsid w:val="005B3C0F"/>
    <w:rsid w:val="005B42C2"/>
    <w:rsid w:val="005B50F5"/>
    <w:rsid w:val="005B658E"/>
    <w:rsid w:val="005B7A22"/>
    <w:rsid w:val="005C5210"/>
    <w:rsid w:val="005C5AFA"/>
    <w:rsid w:val="005C5C9F"/>
    <w:rsid w:val="005C679F"/>
    <w:rsid w:val="005C6CFD"/>
    <w:rsid w:val="005C77E6"/>
    <w:rsid w:val="005D3B04"/>
    <w:rsid w:val="005D5CEA"/>
    <w:rsid w:val="005D6383"/>
    <w:rsid w:val="005D70AE"/>
    <w:rsid w:val="005E05F7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32AA"/>
    <w:rsid w:val="00605428"/>
    <w:rsid w:val="00605EB3"/>
    <w:rsid w:val="00605F1E"/>
    <w:rsid w:val="0061358E"/>
    <w:rsid w:val="00613BB7"/>
    <w:rsid w:val="006144AB"/>
    <w:rsid w:val="0061489F"/>
    <w:rsid w:val="00623D29"/>
    <w:rsid w:val="0062650C"/>
    <w:rsid w:val="00627FA9"/>
    <w:rsid w:val="0063301B"/>
    <w:rsid w:val="0063380C"/>
    <w:rsid w:val="006402C7"/>
    <w:rsid w:val="00641813"/>
    <w:rsid w:val="00642EA4"/>
    <w:rsid w:val="00642EE5"/>
    <w:rsid w:val="00644C04"/>
    <w:rsid w:val="00644ECC"/>
    <w:rsid w:val="00645C40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5A92"/>
    <w:rsid w:val="006A7DCC"/>
    <w:rsid w:val="006B3EA7"/>
    <w:rsid w:val="006C017F"/>
    <w:rsid w:val="006C0264"/>
    <w:rsid w:val="006C17B1"/>
    <w:rsid w:val="006C2791"/>
    <w:rsid w:val="006C3548"/>
    <w:rsid w:val="006C40C9"/>
    <w:rsid w:val="006D2030"/>
    <w:rsid w:val="006D61C8"/>
    <w:rsid w:val="006D7119"/>
    <w:rsid w:val="006E0270"/>
    <w:rsid w:val="006E2139"/>
    <w:rsid w:val="006E3475"/>
    <w:rsid w:val="006E5DE9"/>
    <w:rsid w:val="006E70C8"/>
    <w:rsid w:val="006F009E"/>
    <w:rsid w:val="006F087C"/>
    <w:rsid w:val="006F100C"/>
    <w:rsid w:val="006F22E6"/>
    <w:rsid w:val="006F399E"/>
    <w:rsid w:val="006F53C9"/>
    <w:rsid w:val="006F73DF"/>
    <w:rsid w:val="007013C1"/>
    <w:rsid w:val="007028CE"/>
    <w:rsid w:val="00705499"/>
    <w:rsid w:val="007055BE"/>
    <w:rsid w:val="00705A88"/>
    <w:rsid w:val="00706532"/>
    <w:rsid w:val="00706FE6"/>
    <w:rsid w:val="0073235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8A9"/>
    <w:rsid w:val="00756EEF"/>
    <w:rsid w:val="00760BB8"/>
    <w:rsid w:val="007651F9"/>
    <w:rsid w:val="00767089"/>
    <w:rsid w:val="00767909"/>
    <w:rsid w:val="00767C1C"/>
    <w:rsid w:val="00775EA8"/>
    <w:rsid w:val="00776DB0"/>
    <w:rsid w:val="00777089"/>
    <w:rsid w:val="0078041A"/>
    <w:rsid w:val="00781C57"/>
    <w:rsid w:val="0078490F"/>
    <w:rsid w:val="00784D3C"/>
    <w:rsid w:val="007A0E7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7EA1"/>
    <w:rsid w:val="007E2268"/>
    <w:rsid w:val="007E2C09"/>
    <w:rsid w:val="007E4012"/>
    <w:rsid w:val="007E4CE9"/>
    <w:rsid w:val="007E5893"/>
    <w:rsid w:val="007F0476"/>
    <w:rsid w:val="007F0C6E"/>
    <w:rsid w:val="007F3376"/>
    <w:rsid w:val="007F3506"/>
    <w:rsid w:val="007F4666"/>
    <w:rsid w:val="007F679D"/>
    <w:rsid w:val="007F7BA4"/>
    <w:rsid w:val="008029B4"/>
    <w:rsid w:val="00805612"/>
    <w:rsid w:val="00806712"/>
    <w:rsid w:val="00806828"/>
    <w:rsid w:val="00806AB0"/>
    <w:rsid w:val="008102E7"/>
    <w:rsid w:val="008104B1"/>
    <w:rsid w:val="008115FB"/>
    <w:rsid w:val="00813FFC"/>
    <w:rsid w:val="0081539B"/>
    <w:rsid w:val="00816C44"/>
    <w:rsid w:val="008217FC"/>
    <w:rsid w:val="00837463"/>
    <w:rsid w:val="008428A1"/>
    <w:rsid w:val="008436A4"/>
    <w:rsid w:val="00843ECC"/>
    <w:rsid w:val="00844556"/>
    <w:rsid w:val="00845816"/>
    <w:rsid w:val="00845ACF"/>
    <w:rsid w:val="00850294"/>
    <w:rsid w:val="00852A81"/>
    <w:rsid w:val="0085302E"/>
    <w:rsid w:val="008642CD"/>
    <w:rsid w:val="00866078"/>
    <w:rsid w:val="008706BC"/>
    <w:rsid w:val="00871D6A"/>
    <w:rsid w:val="008744C9"/>
    <w:rsid w:val="0087578C"/>
    <w:rsid w:val="00876433"/>
    <w:rsid w:val="008800C9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6027"/>
    <w:rsid w:val="008B7A29"/>
    <w:rsid w:val="008B7E2D"/>
    <w:rsid w:val="008B7E8F"/>
    <w:rsid w:val="008C09FB"/>
    <w:rsid w:val="008C2575"/>
    <w:rsid w:val="008C2CC8"/>
    <w:rsid w:val="008C6164"/>
    <w:rsid w:val="008D128E"/>
    <w:rsid w:val="008D1941"/>
    <w:rsid w:val="008D2398"/>
    <w:rsid w:val="008E3931"/>
    <w:rsid w:val="008E3E83"/>
    <w:rsid w:val="008E6180"/>
    <w:rsid w:val="008F35A2"/>
    <w:rsid w:val="00902A2B"/>
    <w:rsid w:val="00903642"/>
    <w:rsid w:val="00907DC7"/>
    <w:rsid w:val="009170EC"/>
    <w:rsid w:val="00917470"/>
    <w:rsid w:val="009254DD"/>
    <w:rsid w:val="00925DC5"/>
    <w:rsid w:val="00926409"/>
    <w:rsid w:val="009269C9"/>
    <w:rsid w:val="00927C03"/>
    <w:rsid w:val="00931298"/>
    <w:rsid w:val="009318CC"/>
    <w:rsid w:val="009347AB"/>
    <w:rsid w:val="00940EC5"/>
    <w:rsid w:val="009466FD"/>
    <w:rsid w:val="0094679A"/>
    <w:rsid w:val="0095090A"/>
    <w:rsid w:val="00956457"/>
    <w:rsid w:val="0096142B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91372"/>
    <w:rsid w:val="009A27D5"/>
    <w:rsid w:val="009A2E05"/>
    <w:rsid w:val="009A3F42"/>
    <w:rsid w:val="009A449D"/>
    <w:rsid w:val="009A4B07"/>
    <w:rsid w:val="009A4EB3"/>
    <w:rsid w:val="009A5AFB"/>
    <w:rsid w:val="009A5AFF"/>
    <w:rsid w:val="009A6CF6"/>
    <w:rsid w:val="009B15A9"/>
    <w:rsid w:val="009B32ED"/>
    <w:rsid w:val="009B655D"/>
    <w:rsid w:val="009C0029"/>
    <w:rsid w:val="009C6F2B"/>
    <w:rsid w:val="009C7B3C"/>
    <w:rsid w:val="009D0712"/>
    <w:rsid w:val="009D1C2B"/>
    <w:rsid w:val="009D24B4"/>
    <w:rsid w:val="009D28A7"/>
    <w:rsid w:val="009D2FFB"/>
    <w:rsid w:val="009D66ED"/>
    <w:rsid w:val="009E300B"/>
    <w:rsid w:val="009E33D4"/>
    <w:rsid w:val="009E3B85"/>
    <w:rsid w:val="009E4130"/>
    <w:rsid w:val="009E4C1C"/>
    <w:rsid w:val="009E4E7A"/>
    <w:rsid w:val="009E4FFE"/>
    <w:rsid w:val="009F2292"/>
    <w:rsid w:val="009F439A"/>
    <w:rsid w:val="009F7123"/>
    <w:rsid w:val="00A053B6"/>
    <w:rsid w:val="00A06BDF"/>
    <w:rsid w:val="00A15879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0D5E"/>
    <w:rsid w:val="00A44BEF"/>
    <w:rsid w:val="00A44D3F"/>
    <w:rsid w:val="00A457C0"/>
    <w:rsid w:val="00A471B2"/>
    <w:rsid w:val="00A47411"/>
    <w:rsid w:val="00A50C18"/>
    <w:rsid w:val="00A5174E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0AE"/>
    <w:rsid w:val="00A93D14"/>
    <w:rsid w:val="00A943F1"/>
    <w:rsid w:val="00A957DA"/>
    <w:rsid w:val="00A9789D"/>
    <w:rsid w:val="00AA345C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6670"/>
    <w:rsid w:val="00AF7CEF"/>
    <w:rsid w:val="00B003CD"/>
    <w:rsid w:val="00B03782"/>
    <w:rsid w:val="00B05410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3388"/>
    <w:rsid w:val="00B37D9D"/>
    <w:rsid w:val="00B413EC"/>
    <w:rsid w:val="00B42795"/>
    <w:rsid w:val="00B4295C"/>
    <w:rsid w:val="00B43BFF"/>
    <w:rsid w:val="00B44DB8"/>
    <w:rsid w:val="00B5048C"/>
    <w:rsid w:val="00B50D10"/>
    <w:rsid w:val="00B51411"/>
    <w:rsid w:val="00B51535"/>
    <w:rsid w:val="00B51DCE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7A35"/>
    <w:rsid w:val="00BB276D"/>
    <w:rsid w:val="00BB2C4E"/>
    <w:rsid w:val="00BB6F11"/>
    <w:rsid w:val="00BC2CC3"/>
    <w:rsid w:val="00BC39AD"/>
    <w:rsid w:val="00BC481D"/>
    <w:rsid w:val="00BC725E"/>
    <w:rsid w:val="00BD08A1"/>
    <w:rsid w:val="00BD2E16"/>
    <w:rsid w:val="00BD504F"/>
    <w:rsid w:val="00BD7251"/>
    <w:rsid w:val="00BE0B78"/>
    <w:rsid w:val="00BE0FA6"/>
    <w:rsid w:val="00BE23E7"/>
    <w:rsid w:val="00BE6CDF"/>
    <w:rsid w:val="00BF158D"/>
    <w:rsid w:val="00BF6F17"/>
    <w:rsid w:val="00C0041A"/>
    <w:rsid w:val="00C05619"/>
    <w:rsid w:val="00C07CEC"/>
    <w:rsid w:val="00C11DE4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58C4"/>
    <w:rsid w:val="00C461D1"/>
    <w:rsid w:val="00C467C0"/>
    <w:rsid w:val="00C50DB1"/>
    <w:rsid w:val="00C54CB8"/>
    <w:rsid w:val="00C5543A"/>
    <w:rsid w:val="00C55F80"/>
    <w:rsid w:val="00C60572"/>
    <w:rsid w:val="00C657E8"/>
    <w:rsid w:val="00C72E2E"/>
    <w:rsid w:val="00C76172"/>
    <w:rsid w:val="00C77A8A"/>
    <w:rsid w:val="00C8036E"/>
    <w:rsid w:val="00C80B5E"/>
    <w:rsid w:val="00C82B81"/>
    <w:rsid w:val="00C90B7D"/>
    <w:rsid w:val="00C96C8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D47A1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5F42"/>
    <w:rsid w:val="00D275FA"/>
    <w:rsid w:val="00D36162"/>
    <w:rsid w:val="00D43D0B"/>
    <w:rsid w:val="00D4542E"/>
    <w:rsid w:val="00D45D7E"/>
    <w:rsid w:val="00D46D37"/>
    <w:rsid w:val="00D476CF"/>
    <w:rsid w:val="00D51077"/>
    <w:rsid w:val="00D5172A"/>
    <w:rsid w:val="00D533B4"/>
    <w:rsid w:val="00D56DD6"/>
    <w:rsid w:val="00D6275D"/>
    <w:rsid w:val="00D65644"/>
    <w:rsid w:val="00D6603E"/>
    <w:rsid w:val="00D662A1"/>
    <w:rsid w:val="00D7155C"/>
    <w:rsid w:val="00D71924"/>
    <w:rsid w:val="00D74B85"/>
    <w:rsid w:val="00D762D3"/>
    <w:rsid w:val="00D771AC"/>
    <w:rsid w:val="00D853DD"/>
    <w:rsid w:val="00D87B0F"/>
    <w:rsid w:val="00D9070B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708"/>
    <w:rsid w:val="00DC5C85"/>
    <w:rsid w:val="00DD008B"/>
    <w:rsid w:val="00DD20D7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0018E"/>
    <w:rsid w:val="00E0038D"/>
    <w:rsid w:val="00E1156F"/>
    <w:rsid w:val="00E16B5E"/>
    <w:rsid w:val="00E2659F"/>
    <w:rsid w:val="00E26630"/>
    <w:rsid w:val="00E410C7"/>
    <w:rsid w:val="00E433A1"/>
    <w:rsid w:val="00E4406B"/>
    <w:rsid w:val="00E47F13"/>
    <w:rsid w:val="00E5037E"/>
    <w:rsid w:val="00E53FFC"/>
    <w:rsid w:val="00E628F2"/>
    <w:rsid w:val="00E635C0"/>
    <w:rsid w:val="00E673D1"/>
    <w:rsid w:val="00E70F5E"/>
    <w:rsid w:val="00E81C0B"/>
    <w:rsid w:val="00E82AC1"/>
    <w:rsid w:val="00E84197"/>
    <w:rsid w:val="00E857AB"/>
    <w:rsid w:val="00E85AF5"/>
    <w:rsid w:val="00E92C0E"/>
    <w:rsid w:val="00E9333D"/>
    <w:rsid w:val="00E96302"/>
    <w:rsid w:val="00E97A50"/>
    <w:rsid w:val="00EA1D98"/>
    <w:rsid w:val="00EA2029"/>
    <w:rsid w:val="00EA5717"/>
    <w:rsid w:val="00EA629F"/>
    <w:rsid w:val="00EA6C48"/>
    <w:rsid w:val="00EA79D2"/>
    <w:rsid w:val="00EB493E"/>
    <w:rsid w:val="00EB607E"/>
    <w:rsid w:val="00EC1295"/>
    <w:rsid w:val="00EC4A67"/>
    <w:rsid w:val="00ED0144"/>
    <w:rsid w:val="00ED0785"/>
    <w:rsid w:val="00ED0DF0"/>
    <w:rsid w:val="00ED210E"/>
    <w:rsid w:val="00ED423A"/>
    <w:rsid w:val="00ED5F59"/>
    <w:rsid w:val="00ED7353"/>
    <w:rsid w:val="00EE178C"/>
    <w:rsid w:val="00EE1875"/>
    <w:rsid w:val="00EE60FF"/>
    <w:rsid w:val="00EE6711"/>
    <w:rsid w:val="00EE685B"/>
    <w:rsid w:val="00EF233F"/>
    <w:rsid w:val="00EF3395"/>
    <w:rsid w:val="00EF3962"/>
    <w:rsid w:val="00EF4B76"/>
    <w:rsid w:val="00EF5DD5"/>
    <w:rsid w:val="00EF6829"/>
    <w:rsid w:val="00F017BA"/>
    <w:rsid w:val="00F019FA"/>
    <w:rsid w:val="00F01A67"/>
    <w:rsid w:val="00F01AB9"/>
    <w:rsid w:val="00F02F8E"/>
    <w:rsid w:val="00F0384B"/>
    <w:rsid w:val="00F142F1"/>
    <w:rsid w:val="00F147C2"/>
    <w:rsid w:val="00F1547A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31A1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38CE"/>
    <w:rsid w:val="00F8430C"/>
    <w:rsid w:val="00F8453C"/>
    <w:rsid w:val="00F84CA2"/>
    <w:rsid w:val="00F900EC"/>
    <w:rsid w:val="00F90E91"/>
    <w:rsid w:val="00F90F27"/>
    <w:rsid w:val="00F96945"/>
    <w:rsid w:val="00FA0D98"/>
    <w:rsid w:val="00FA16D6"/>
    <w:rsid w:val="00FA20DA"/>
    <w:rsid w:val="00FA2806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0B1D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04205F8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42C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34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19F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019FA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019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F019FA"/>
    <w:rPr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F01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F29CA-D1BD-41D0-9056-B4764309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2430</Words>
  <Characters>14583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16980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25</cp:revision>
  <cp:lastPrinted>2026-08-12T09:15:00Z</cp:lastPrinted>
  <dcterms:created xsi:type="dcterms:W3CDTF">2026-01-12T07:41:00Z</dcterms:created>
  <dcterms:modified xsi:type="dcterms:W3CDTF">2026-08-12T09:16:00Z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