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798F1" w14:textId="3207C940" w:rsidR="00267315" w:rsidRPr="00267315" w:rsidRDefault="00192C82" w:rsidP="00267315">
      <w:pPr>
        <w:suppressAutoHyphens w:val="0"/>
        <w:autoSpaceDE w:val="0"/>
        <w:autoSpaceDN w:val="0"/>
        <w:spacing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Załącznik nr 5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4B83548E" w14:textId="77777777" w:rsidR="00267315" w:rsidRPr="00267315" w:rsidRDefault="00267315" w:rsidP="00267315">
      <w:pPr>
        <w:suppressAutoHyphens w:val="0"/>
        <w:autoSpaceDE w:val="0"/>
        <w:autoSpaceDN w:val="0"/>
        <w:rPr>
          <w:rFonts w:ascii="Arial" w:hAnsi="Arial" w:cs="Arial"/>
          <w:sz w:val="22"/>
          <w:szCs w:val="22"/>
          <w:lang w:eastAsia="pl-PL"/>
        </w:rPr>
      </w:pPr>
    </w:p>
    <w:p w14:paraId="084FA0EF" w14:textId="77777777" w:rsidR="00267315" w:rsidRPr="00267315" w:rsidRDefault="00267315" w:rsidP="00267315">
      <w:pPr>
        <w:suppressAutoHyphens w:val="0"/>
        <w:autoSpaceDE w:val="0"/>
        <w:autoSpaceDN w:val="0"/>
        <w:rPr>
          <w:rFonts w:ascii="Arial" w:hAnsi="Arial" w:cs="Arial"/>
          <w:sz w:val="20"/>
          <w:szCs w:val="22"/>
          <w:lang w:eastAsia="pl-PL"/>
        </w:rPr>
      </w:pPr>
    </w:p>
    <w:p w14:paraId="71DDA007" w14:textId="77777777" w:rsidR="00267315" w:rsidRPr="00267315" w:rsidRDefault="00267315" w:rsidP="00267315">
      <w:pPr>
        <w:keepNext/>
        <w:suppressAutoHyphens w:val="0"/>
        <w:spacing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 xml:space="preserve">Oświadczenie </w:t>
      </w:r>
    </w:p>
    <w:p w14:paraId="5E511704" w14:textId="77777777" w:rsidR="00267315" w:rsidRPr="00267315" w:rsidRDefault="00267315" w:rsidP="00267315">
      <w:pPr>
        <w:keepNext/>
        <w:suppressAutoHyphens w:val="0"/>
        <w:spacing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 xml:space="preserve">Wykonawców wspólnie ubiegających się </w:t>
      </w:r>
    </w:p>
    <w:p w14:paraId="67ECD2A3" w14:textId="77777777" w:rsidR="00267315" w:rsidRPr="00267315" w:rsidRDefault="00267315" w:rsidP="00267315">
      <w:pPr>
        <w:keepNext/>
        <w:suppressAutoHyphens w:val="0"/>
        <w:spacing w:after="240"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>o udzielenie zamówienia publicznego</w:t>
      </w:r>
    </w:p>
    <w:p w14:paraId="03599D6C" w14:textId="77777777" w:rsidR="00267315" w:rsidRPr="00267315" w:rsidRDefault="00267315" w:rsidP="00267315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Ja/My niżej podpisany/i:</w:t>
      </w:r>
    </w:p>
    <w:p w14:paraId="1FF8E26C" w14:textId="77777777" w:rsidR="00267315" w:rsidRPr="00267315" w:rsidRDefault="00267315" w:rsidP="00267315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CE2D5E4" w14:textId="77777777" w:rsidR="00A70C4E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 xml:space="preserve">(podać imię i nazwisko osoby/osób uprawnionych do reprezentowania </w:t>
      </w:r>
    </w:p>
    <w:p w14:paraId="2A1306D4" w14:textId="25349194" w:rsidR="00267315" w:rsidRPr="00267315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>Wykonawców wspólnie ubiegających się o udzielenie zamówienia)</w:t>
      </w:r>
    </w:p>
    <w:p w14:paraId="36F9B255" w14:textId="7B4D4406" w:rsidR="00267315" w:rsidRPr="00267315" w:rsidRDefault="00267315" w:rsidP="00267315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działając w imieniu i na rzecz Wykonawcy</w:t>
      </w:r>
      <w:r w:rsidR="00A70C4E">
        <w:rPr>
          <w:rFonts w:ascii="Arial" w:eastAsia="Calibri" w:hAnsi="Arial" w:cs="Arial"/>
          <w:sz w:val="22"/>
          <w:szCs w:val="22"/>
        </w:rPr>
        <w:t xml:space="preserve"> wspólnie ubiegającego się o udziel</w:t>
      </w:r>
      <w:r w:rsidR="0067774C">
        <w:rPr>
          <w:rFonts w:ascii="Arial" w:eastAsia="Calibri" w:hAnsi="Arial" w:cs="Arial"/>
          <w:sz w:val="22"/>
          <w:szCs w:val="22"/>
        </w:rPr>
        <w:t>e</w:t>
      </w:r>
      <w:r w:rsidR="00A70C4E">
        <w:rPr>
          <w:rFonts w:ascii="Arial" w:eastAsia="Calibri" w:hAnsi="Arial" w:cs="Arial"/>
          <w:sz w:val="22"/>
          <w:szCs w:val="22"/>
        </w:rPr>
        <w:t>nie zamówienia</w:t>
      </w:r>
      <w:r w:rsidRPr="00267315">
        <w:rPr>
          <w:rFonts w:ascii="Arial" w:eastAsia="Calibri" w:hAnsi="Arial" w:cs="Arial"/>
          <w:sz w:val="22"/>
          <w:szCs w:val="22"/>
        </w:rPr>
        <w:t>:</w:t>
      </w:r>
    </w:p>
    <w:p w14:paraId="243B2D04" w14:textId="77777777" w:rsidR="00267315" w:rsidRPr="00267315" w:rsidRDefault="00267315" w:rsidP="00267315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0D3AA688" w14:textId="77777777" w:rsidR="00267315" w:rsidRPr="00267315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>(podać nazwę (firmę), adres Wykonawców wspólnie ubiegających się o udzielenie zamówienia)</w:t>
      </w:r>
    </w:p>
    <w:p w14:paraId="1E136C1A" w14:textId="209C3D69" w:rsidR="00267315" w:rsidRPr="00C01EBA" w:rsidRDefault="00267315" w:rsidP="00267315">
      <w:pPr>
        <w:suppressAutoHyphens w:val="0"/>
        <w:autoSpaceDE w:val="0"/>
        <w:autoSpaceDN w:val="0"/>
        <w:spacing w:before="24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składam/y na podstawie art. 117 ust. 4 ustawy z dnia 11 września 2019 r. Prawo zamówień publicznych (Dz.U. z 202</w:t>
      </w:r>
      <w:r w:rsidR="0030754F">
        <w:rPr>
          <w:rFonts w:ascii="Arial" w:hAnsi="Arial" w:cs="Arial"/>
          <w:sz w:val="22"/>
          <w:szCs w:val="22"/>
          <w:lang w:eastAsia="pl-PL"/>
        </w:rPr>
        <w:t>4 r. poz. 1320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z</w:t>
      </w:r>
      <w:r w:rsidR="00C01EBA">
        <w:rPr>
          <w:rFonts w:ascii="Arial" w:hAnsi="Arial" w:cs="Arial"/>
          <w:sz w:val="22"/>
          <w:szCs w:val="22"/>
          <w:lang w:eastAsia="pl-PL"/>
        </w:rPr>
        <w:t xml:space="preserve"> </w:t>
      </w:r>
      <w:proofErr w:type="spellStart"/>
      <w:r w:rsidR="00C01EBA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="00C01EBA">
        <w:rPr>
          <w:rFonts w:ascii="Arial" w:hAnsi="Arial" w:cs="Arial"/>
          <w:sz w:val="22"/>
          <w:szCs w:val="22"/>
          <w:lang w:eastAsia="pl-PL"/>
        </w:rPr>
        <w:t>.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zm.)</w:t>
      </w:r>
      <w:r w:rsidRPr="00267315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Pr="00267315">
        <w:rPr>
          <w:rFonts w:ascii="Arial" w:hAnsi="Arial" w:cs="Arial"/>
          <w:sz w:val="22"/>
          <w:szCs w:val="22"/>
          <w:lang w:eastAsia="pl-PL"/>
        </w:rPr>
        <w:t>na potrzeby postępowania o udzielenie zamówienia publicznego prowadzonego przez Zamawiającego: Miasto Zamość, Rynek Wielki 13, 22-400 Zamość</w:t>
      </w:r>
      <w:r w:rsidRPr="00267315">
        <w:rPr>
          <w:rFonts w:ascii="Arial" w:hAnsi="Arial" w:cs="Arial"/>
          <w:lang w:eastAsia="pl-PL"/>
        </w:rPr>
        <w:t xml:space="preserve"> </w:t>
      </w:r>
      <w:r w:rsidRPr="00267315">
        <w:rPr>
          <w:rFonts w:ascii="Arial" w:hAnsi="Arial" w:cs="Arial"/>
          <w:sz w:val="22"/>
          <w:szCs w:val="22"/>
          <w:lang w:eastAsia="pl-PL"/>
        </w:rPr>
        <w:t>pod nazwą</w:t>
      </w:r>
      <w:r w:rsidRPr="00C01EBA">
        <w:rPr>
          <w:rFonts w:ascii="Arial" w:hAnsi="Arial" w:cs="Arial"/>
          <w:sz w:val="22"/>
          <w:szCs w:val="22"/>
          <w:lang w:eastAsia="pl-PL"/>
        </w:rPr>
        <w:t>:</w:t>
      </w:r>
      <w:r w:rsidRPr="00C01EBA">
        <w:rPr>
          <w:rFonts w:ascii="Arial" w:hAnsi="Arial" w:cs="Arial"/>
          <w:sz w:val="22"/>
          <w:lang w:eastAsia="pl-PL"/>
        </w:rPr>
        <w:t xml:space="preserve"> </w:t>
      </w:r>
      <w:r w:rsidR="0030754F" w:rsidRPr="00C01EBA">
        <w:rPr>
          <w:rFonts w:ascii="Arial" w:hAnsi="Arial" w:cs="Arial"/>
          <w:b/>
          <w:i/>
          <w:sz w:val="22"/>
          <w:szCs w:val="22"/>
          <w:lang w:eastAsia="pl-PL"/>
        </w:rPr>
        <w:t>C</w:t>
      </w:r>
      <w:r w:rsidR="00FA58A2" w:rsidRPr="00C01EBA">
        <w:rPr>
          <w:rFonts w:ascii="Arial" w:hAnsi="Arial" w:cs="Arial"/>
          <w:b/>
          <w:i/>
          <w:sz w:val="22"/>
          <w:szCs w:val="22"/>
          <w:lang w:eastAsia="pl-PL"/>
        </w:rPr>
        <w:t>zęściowa modernizacja instalacji centralnego ogrzewania budynku Ratusza w Zamościu</w:t>
      </w:r>
      <w:r w:rsidR="0030754F" w:rsidRPr="00C01EBA">
        <w:rPr>
          <w:rFonts w:ascii="Arial" w:hAnsi="Arial" w:cs="Arial"/>
          <w:b/>
          <w:i/>
          <w:sz w:val="22"/>
          <w:szCs w:val="22"/>
          <w:lang w:eastAsia="pl-PL"/>
        </w:rPr>
        <w:t xml:space="preserve"> </w:t>
      </w:r>
      <w:r w:rsidRPr="00C01EBA">
        <w:rPr>
          <w:rFonts w:ascii="Arial" w:hAnsi="Arial" w:cs="Arial"/>
          <w:b/>
          <w:i/>
          <w:sz w:val="22"/>
          <w:szCs w:val="22"/>
          <w:lang w:eastAsia="pl-PL"/>
        </w:rPr>
        <w:t xml:space="preserve">(znak sprawy: </w:t>
      </w:r>
      <w:r w:rsidR="00FE029A">
        <w:rPr>
          <w:rFonts w:ascii="Arial" w:hAnsi="Arial" w:cs="Arial"/>
          <w:b/>
          <w:i/>
          <w:sz w:val="22"/>
          <w:szCs w:val="22"/>
        </w:rPr>
        <w:t>RIM</w:t>
      </w:r>
      <w:r w:rsidR="00606876" w:rsidRPr="00C01EBA">
        <w:rPr>
          <w:rFonts w:ascii="Arial" w:hAnsi="Arial" w:cs="Arial"/>
          <w:b/>
          <w:i/>
          <w:sz w:val="22"/>
          <w:szCs w:val="22"/>
        </w:rPr>
        <w:t>.272</w:t>
      </w:r>
      <w:r w:rsidR="00FE029A">
        <w:rPr>
          <w:rFonts w:ascii="Arial" w:hAnsi="Arial" w:cs="Arial"/>
          <w:b/>
          <w:i/>
          <w:sz w:val="22"/>
          <w:szCs w:val="22"/>
        </w:rPr>
        <w:t>.2</w:t>
      </w:r>
      <w:r w:rsidR="002933F2">
        <w:rPr>
          <w:rFonts w:ascii="Arial" w:hAnsi="Arial" w:cs="Arial"/>
          <w:b/>
          <w:i/>
          <w:sz w:val="22"/>
          <w:szCs w:val="22"/>
        </w:rPr>
        <w:t>9</w:t>
      </w:r>
      <w:bookmarkStart w:id="0" w:name="_GoBack"/>
      <w:bookmarkEnd w:id="0"/>
      <w:r w:rsidR="00C01EBA" w:rsidRPr="00C01EBA">
        <w:rPr>
          <w:rFonts w:ascii="Arial" w:hAnsi="Arial" w:cs="Arial"/>
          <w:b/>
          <w:i/>
          <w:sz w:val="22"/>
          <w:szCs w:val="22"/>
        </w:rPr>
        <w:t>.</w:t>
      </w:r>
      <w:r w:rsidR="0030754F" w:rsidRPr="00C01EBA">
        <w:rPr>
          <w:rFonts w:ascii="Arial" w:hAnsi="Arial" w:cs="Arial"/>
          <w:b/>
          <w:i/>
          <w:sz w:val="22"/>
          <w:szCs w:val="22"/>
        </w:rPr>
        <w:t>2026</w:t>
      </w:r>
      <w:r w:rsidR="00C01EBA" w:rsidRPr="00C01EBA">
        <w:rPr>
          <w:rFonts w:ascii="Arial" w:hAnsi="Arial" w:cs="Arial"/>
          <w:b/>
          <w:i/>
          <w:sz w:val="22"/>
          <w:szCs w:val="22"/>
        </w:rPr>
        <w:t>.MT</w:t>
      </w:r>
      <w:r w:rsidR="004B1407" w:rsidRPr="00C01EBA">
        <w:rPr>
          <w:b/>
          <w:bCs/>
          <w:i/>
          <w:sz w:val="22"/>
          <w:szCs w:val="22"/>
        </w:rPr>
        <w:t>)</w:t>
      </w:r>
      <w:r w:rsidR="004B1407" w:rsidRPr="00C01EBA">
        <w:rPr>
          <w:b/>
          <w:bCs/>
          <w:i/>
          <w:szCs w:val="22"/>
        </w:rPr>
        <w:t xml:space="preserve"> </w:t>
      </w:r>
      <w:r w:rsidRPr="00C01EBA">
        <w:rPr>
          <w:rFonts w:ascii="Arial" w:hAnsi="Arial" w:cs="Arial"/>
          <w:sz w:val="22"/>
          <w:szCs w:val="22"/>
          <w:lang w:eastAsia="pl-PL"/>
        </w:rPr>
        <w:t>następujące oświadczenie.</w:t>
      </w:r>
    </w:p>
    <w:p w14:paraId="6A26D9DD" w14:textId="77777777" w:rsidR="00267315" w:rsidRPr="00C01EBA" w:rsidRDefault="00267315" w:rsidP="00267315">
      <w:pPr>
        <w:suppressAutoHyphens w:val="0"/>
        <w:autoSpaceDE w:val="0"/>
        <w:autoSpaceDN w:val="0"/>
        <w:spacing w:line="276" w:lineRule="auto"/>
        <w:jc w:val="both"/>
        <w:rPr>
          <w:rFonts w:ascii="Arial" w:hAnsi="Arial" w:cs="Arial"/>
          <w:b/>
          <w:i/>
          <w:sz w:val="16"/>
          <w:szCs w:val="16"/>
          <w:lang w:eastAsia="pl-PL"/>
        </w:rPr>
      </w:pPr>
    </w:p>
    <w:p w14:paraId="6F80EADE" w14:textId="77777777" w:rsidR="00267315" w:rsidRDefault="00267315" w:rsidP="00AF4513">
      <w:pPr>
        <w:numPr>
          <w:ilvl w:val="0"/>
          <w:numId w:val="78"/>
        </w:numPr>
        <w:suppressAutoHyphens w:val="0"/>
        <w:autoSpaceDE w:val="0"/>
        <w:autoSpaceDN w:val="0"/>
        <w:spacing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C01EBA">
        <w:rPr>
          <w:rFonts w:ascii="Arial" w:hAnsi="Arial" w:cs="Arial"/>
          <w:sz w:val="22"/>
          <w:szCs w:val="22"/>
          <w:lang w:eastAsia="pl-PL"/>
        </w:rPr>
        <w:t xml:space="preserve">Oświadczam/y, że następujące roboty budowlane/ </w:t>
      </w:r>
      <w:r w:rsidRPr="00267315">
        <w:rPr>
          <w:rFonts w:ascii="Arial" w:hAnsi="Arial" w:cs="Arial"/>
          <w:sz w:val="22"/>
          <w:szCs w:val="22"/>
          <w:lang w:eastAsia="pl-PL"/>
        </w:rPr>
        <w:t>usługi/ dostawy</w:t>
      </w:r>
      <w:r w:rsidRPr="00267315">
        <w:rPr>
          <w:rFonts w:ascii="Arial" w:hAnsi="Arial" w:cs="Arial"/>
          <w:sz w:val="22"/>
          <w:szCs w:val="22"/>
          <w:vertAlign w:val="superscript"/>
          <w:lang w:eastAsia="pl-PL"/>
        </w:rPr>
        <w:t>(1)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wykonają niżej wymienieni Wykonawcy wspólnie ubiegający się o udzielenie zamówienia</w:t>
      </w:r>
      <w:r w:rsidRPr="00267315">
        <w:rPr>
          <w:rFonts w:ascii="Arial" w:hAnsi="Arial" w:cs="Arial"/>
          <w:sz w:val="22"/>
          <w:szCs w:val="22"/>
          <w:vertAlign w:val="superscript"/>
          <w:lang w:eastAsia="pl-PL"/>
        </w:rPr>
        <w:t>(2)</w:t>
      </w:r>
      <w:r w:rsidRPr="00267315">
        <w:rPr>
          <w:rFonts w:ascii="Arial" w:hAnsi="Arial" w:cs="Arial"/>
          <w:sz w:val="22"/>
          <w:szCs w:val="22"/>
          <w:lang w:eastAsia="pl-PL"/>
        </w:rPr>
        <w:t>:</w:t>
      </w:r>
    </w:p>
    <w:p w14:paraId="3FBF42F4" w14:textId="0F7E4C99" w:rsidR="00267315" w:rsidRPr="00267315" w:rsidRDefault="00891CD9" w:rsidP="00B93E16">
      <w:pPr>
        <w:suppressAutoHyphens w:val="0"/>
        <w:autoSpaceDE w:val="0"/>
        <w:autoSpaceDN w:val="0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1)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7774C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>Wykonawca ……………………………………………………………………………………</w:t>
      </w:r>
    </w:p>
    <w:p w14:paraId="277871AB" w14:textId="77777777" w:rsidR="00267315" w:rsidRPr="00267315" w:rsidRDefault="00267315" w:rsidP="00B93E16">
      <w:pPr>
        <w:suppressAutoHyphens w:val="0"/>
        <w:autoSpaceDE w:val="0"/>
        <w:autoSpaceDN w:val="0"/>
        <w:ind w:left="568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267315">
        <w:rPr>
          <w:rFonts w:ascii="Arial" w:hAnsi="Arial" w:cs="Arial"/>
          <w:i/>
          <w:sz w:val="18"/>
          <w:szCs w:val="18"/>
          <w:lang w:eastAsia="pl-PL"/>
        </w:rPr>
        <w:t>(podać nazwę Wykonawcy)</w:t>
      </w:r>
    </w:p>
    <w:p w14:paraId="52AD7D98" w14:textId="05D5B690" w:rsidR="00267315" w:rsidRPr="00267315" w:rsidRDefault="00267315" w:rsidP="00B93E16">
      <w:pPr>
        <w:suppressAutoHyphens w:val="0"/>
        <w:autoSpaceDE w:val="0"/>
        <w:autoSpaceDN w:val="0"/>
        <w:ind w:left="852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wykona ……</w:t>
      </w:r>
      <w:r w:rsidR="00B93E16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………………………………………………………………………………..</w:t>
      </w:r>
    </w:p>
    <w:p w14:paraId="64B80D34" w14:textId="77777777" w:rsidR="00267315" w:rsidRDefault="00267315" w:rsidP="00B93E16">
      <w:pPr>
        <w:suppressAutoHyphens w:val="0"/>
        <w:autoSpaceDE w:val="0"/>
        <w:autoSpaceDN w:val="0"/>
        <w:ind w:left="852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267315">
        <w:rPr>
          <w:rFonts w:ascii="Arial" w:hAnsi="Arial" w:cs="Arial"/>
          <w:i/>
          <w:sz w:val="18"/>
          <w:szCs w:val="18"/>
          <w:lang w:eastAsia="pl-PL"/>
        </w:rPr>
        <w:t>(podać zakres robót budowlanych/dostaw/usług, który wykona Wykonawca)</w:t>
      </w:r>
    </w:p>
    <w:p w14:paraId="68D5C9A0" w14:textId="77777777" w:rsidR="00267315" w:rsidRPr="00267315" w:rsidRDefault="00267315" w:rsidP="00B93E16">
      <w:pPr>
        <w:suppressAutoHyphens w:val="0"/>
        <w:autoSpaceDE w:val="0"/>
        <w:autoSpaceDN w:val="0"/>
        <w:ind w:left="568"/>
        <w:jc w:val="center"/>
        <w:rPr>
          <w:rFonts w:ascii="Arial" w:hAnsi="Arial" w:cs="Arial"/>
          <w:i/>
          <w:sz w:val="18"/>
          <w:szCs w:val="18"/>
          <w:lang w:eastAsia="pl-PL"/>
        </w:rPr>
      </w:pPr>
    </w:p>
    <w:p w14:paraId="03DF6DB2" w14:textId="4D6B39A6" w:rsidR="00267315" w:rsidRPr="00267315" w:rsidRDefault="00891CD9" w:rsidP="00B93E16">
      <w:pPr>
        <w:suppressAutoHyphens w:val="0"/>
        <w:autoSpaceDE w:val="0"/>
        <w:autoSpaceDN w:val="0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2)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>Wykonawca ……………………………………………………………………………………</w:t>
      </w:r>
    </w:p>
    <w:p w14:paraId="2D7FE50F" w14:textId="77777777" w:rsidR="00267315" w:rsidRDefault="00267315" w:rsidP="00B93E16">
      <w:pPr>
        <w:suppressAutoHyphens w:val="0"/>
        <w:autoSpaceDE w:val="0"/>
        <w:autoSpaceDN w:val="0"/>
        <w:ind w:left="284"/>
        <w:jc w:val="center"/>
        <w:rPr>
          <w:rFonts w:ascii="Arial" w:hAnsi="Arial" w:cs="Arial"/>
          <w:i/>
          <w:sz w:val="20"/>
          <w:szCs w:val="20"/>
          <w:lang w:eastAsia="pl-PL"/>
        </w:rPr>
      </w:pPr>
      <w:r w:rsidRPr="00267315">
        <w:rPr>
          <w:rFonts w:ascii="Arial" w:hAnsi="Arial" w:cs="Arial"/>
          <w:i/>
          <w:sz w:val="20"/>
          <w:szCs w:val="20"/>
          <w:lang w:eastAsia="pl-PL"/>
        </w:rPr>
        <w:t>(podać nazwę Wykonawcy)</w:t>
      </w:r>
    </w:p>
    <w:p w14:paraId="1E834E69" w14:textId="77777777" w:rsidR="00267315" w:rsidRPr="00267315" w:rsidRDefault="00267315" w:rsidP="00B93E16">
      <w:pPr>
        <w:suppressAutoHyphens w:val="0"/>
        <w:autoSpaceDE w:val="0"/>
        <w:autoSpaceDN w:val="0"/>
        <w:ind w:left="568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wykona …………………………………………………………………………………………</w:t>
      </w:r>
    </w:p>
    <w:p w14:paraId="2E63E371" w14:textId="77777777" w:rsidR="00267315" w:rsidRPr="00267315" w:rsidRDefault="00267315" w:rsidP="00B93E16">
      <w:pPr>
        <w:suppressAutoHyphens w:val="0"/>
        <w:autoSpaceDE w:val="0"/>
        <w:autoSpaceDN w:val="0"/>
        <w:spacing w:after="240"/>
        <w:ind w:left="568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267315">
        <w:rPr>
          <w:rFonts w:ascii="Arial" w:hAnsi="Arial" w:cs="Arial"/>
          <w:i/>
          <w:sz w:val="18"/>
          <w:szCs w:val="18"/>
          <w:lang w:eastAsia="pl-PL"/>
        </w:rPr>
        <w:t>(podać zakres robót budowlanych/dostaw/usług, który wykona Wykonawca)</w:t>
      </w:r>
    </w:p>
    <w:p w14:paraId="692ABA32" w14:textId="77777777" w:rsidR="00267315" w:rsidRPr="00267315" w:rsidRDefault="00267315" w:rsidP="00267315">
      <w:pPr>
        <w:numPr>
          <w:ilvl w:val="0"/>
          <w:numId w:val="78"/>
        </w:numPr>
        <w:suppressAutoHyphens w:val="0"/>
        <w:autoSpaceDE w:val="0"/>
        <w:autoSpaceDN w:val="0"/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Oświadczam/y,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27360069" w14:textId="77777777" w:rsidR="00267315" w:rsidRPr="00267315" w:rsidRDefault="00267315" w:rsidP="00267315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5DBA735D" w14:textId="77777777" w:rsidR="00267315" w:rsidRDefault="00267315" w:rsidP="00267315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6A05279C" w14:textId="77777777" w:rsidR="005B3F2C" w:rsidRDefault="005B3F2C" w:rsidP="005B3F2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62CD7F49" w14:textId="716027AC" w:rsidR="005B3F2C" w:rsidRPr="0024550D" w:rsidRDefault="005B3F2C" w:rsidP="005B3F2C">
      <w:pPr>
        <w:ind w:left="4111" w:hanging="3964"/>
        <w:jc w:val="center"/>
        <w:rPr>
          <w:rFonts w:ascii="Arial" w:hAnsi="Arial" w:cs="Arial"/>
          <w:i/>
          <w:sz w:val="20"/>
        </w:rPr>
      </w:pP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 w:rsidR="00906851">
        <w:rPr>
          <w:rFonts w:ascii="Arial" w:hAnsi="Arial" w:cs="Arial"/>
          <w:i/>
          <w:sz w:val="20"/>
        </w:rPr>
        <w:t xml:space="preserve"> do występowania  w imieniu Wykonawców wspólnie ubiegających się o udzielenie zamówienia</w:t>
      </w:r>
      <w:r w:rsidRPr="00A227FB">
        <w:rPr>
          <w:rFonts w:ascii="Arial" w:hAnsi="Arial" w:cs="Arial"/>
          <w:i/>
          <w:sz w:val="20"/>
        </w:rPr>
        <w:t xml:space="preserve"> </w:t>
      </w:r>
      <w:r w:rsidR="00906851">
        <w:rPr>
          <w:rFonts w:ascii="Arial" w:hAnsi="Arial" w:cs="Arial"/>
          <w:i/>
          <w:sz w:val="20"/>
          <w:vertAlign w:val="superscript"/>
        </w:rPr>
        <w:t>(3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6A8411FE" w14:textId="77777777" w:rsidR="00AF4513" w:rsidRDefault="00AF4513" w:rsidP="00AF4513">
      <w:pPr>
        <w:suppressAutoHyphens w:val="0"/>
        <w:autoSpaceDE w:val="0"/>
        <w:autoSpaceDN w:val="0"/>
        <w:spacing w:line="276" w:lineRule="auto"/>
        <w:ind w:left="426" w:hanging="284"/>
        <w:rPr>
          <w:rFonts w:ascii="Arial" w:hAnsi="Arial" w:cs="Arial"/>
          <w:b/>
          <w:sz w:val="19"/>
          <w:szCs w:val="19"/>
          <w:lang w:eastAsia="pl-PL"/>
        </w:rPr>
      </w:pPr>
    </w:p>
    <w:p w14:paraId="6AFA4BD7" w14:textId="77777777" w:rsidR="00267315" w:rsidRPr="00AF4513" w:rsidRDefault="00267315" w:rsidP="00AF4513">
      <w:pPr>
        <w:suppressAutoHyphens w:val="0"/>
        <w:autoSpaceDE w:val="0"/>
        <w:autoSpaceDN w:val="0"/>
        <w:spacing w:line="276" w:lineRule="auto"/>
        <w:ind w:left="426" w:hanging="284"/>
        <w:rPr>
          <w:rFonts w:ascii="Arial" w:hAnsi="Arial" w:cs="Arial"/>
          <w:b/>
          <w:sz w:val="19"/>
          <w:szCs w:val="19"/>
          <w:lang w:eastAsia="pl-PL"/>
        </w:rPr>
      </w:pPr>
      <w:r w:rsidRPr="00AF4513">
        <w:rPr>
          <w:rFonts w:ascii="Arial" w:hAnsi="Arial" w:cs="Arial"/>
          <w:b/>
          <w:sz w:val="19"/>
          <w:szCs w:val="19"/>
          <w:lang w:eastAsia="pl-PL"/>
        </w:rPr>
        <w:t>OBJAŚNIENIA</w:t>
      </w:r>
    </w:p>
    <w:p w14:paraId="1F3C791C" w14:textId="77777777" w:rsidR="00267315" w:rsidRPr="00AF4513" w:rsidRDefault="00267315" w:rsidP="00AF4513">
      <w:pPr>
        <w:suppressAutoHyphens w:val="0"/>
        <w:autoSpaceDE w:val="0"/>
        <w:autoSpaceDN w:val="0"/>
        <w:ind w:left="426" w:hanging="284"/>
        <w:rPr>
          <w:rFonts w:ascii="Arial" w:hAnsi="Arial" w:cs="Arial"/>
          <w:b/>
          <w:sz w:val="19"/>
          <w:szCs w:val="19"/>
          <w:lang w:eastAsia="pl-PL"/>
        </w:rPr>
      </w:pPr>
      <w:r w:rsidRPr="00AF4513">
        <w:rPr>
          <w:rFonts w:ascii="Arial" w:hAnsi="Arial" w:cs="Arial"/>
          <w:sz w:val="19"/>
          <w:szCs w:val="19"/>
          <w:vertAlign w:val="superscript"/>
          <w:lang w:eastAsia="pl-PL"/>
        </w:rPr>
        <w:t>(</w:t>
      </w:r>
      <w:r w:rsidRPr="00AF4513">
        <w:rPr>
          <w:rFonts w:ascii="Arial" w:hAnsi="Arial" w:cs="Arial"/>
          <w:b/>
          <w:sz w:val="19"/>
          <w:szCs w:val="19"/>
          <w:vertAlign w:val="superscript"/>
          <w:lang w:eastAsia="pl-PL"/>
        </w:rPr>
        <w:t xml:space="preserve">1)   </w:t>
      </w:r>
      <w:r w:rsidRPr="00AF4513">
        <w:rPr>
          <w:rFonts w:ascii="Arial" w:hAnsi="Arial" w:cs="Arial"/>
          <w:b/>
          <w:sz w:val="19"/>
          <w:szCs w:val="19"/>
          <w:lang w:eastAsia="pl-PL"/>
        </w:rPr>
        <w:t>właściwe zaznaczyć lub podkreślić</w:t>
      </w:r>
    </w:p>
    <w:p w14:paraId="6DFEE057" w14:textId="77777777" w:rsidR="00267315" w:rsidRPr="00AF4513" w:rsidRDefault="00267315" w:rsidP="00AF4513">
      <w:pPr>
        <w:suppressAutoHyphens w:val="0"/>
        <w:autoSpaceDE w:val="0"/>
        <w:autoSpaceDN w:val="0"/>
        <w:ind w:left="426" w:hanging="284"/>
        <w:jc w:val="both"/>
        <w:rPr>
          <w:rFonts w:ascii="Arial" w:hAnsi="Arial" w:cs="Arial"/>
          <w:b/>
          <w:sz w:val="19"/>
          <w:szCs w:val="19"/>
          <w:lang w:eastAsia="pl-PL"/>
        </w:rPr>
      </w:pPr>
      <w:r w:rsidRPr="00AF4513">
        <w:rPr>
          <w:rFonts w:ascii="Arial" w:hAnsi="Arial" w:cs="Arial"/>
          <w:b/>
          <w:sz w:val="19"/>
          <w:szCs w:val="19"/>
          <w:vertAlign w:val="superscript"/>
          <w:lang w:eastAsia="pl-PL"/>
        </w:rPr>
        <w:t xml:space="preserve">(2) </w:t>
      </w:r>
      <w:r w:rsidRPr="00AF4513">
        <w:rPr>
          <w:rFonts w:ascii="Arial" w:hAnsi="Arial" w:cs="Arial"/>
          <w:b/>
          <w:sz w:val="19"/>
          <w:szCs w:val="19"/>
          <w:lang w:eastAsia="pl-PL"/>
        </w:rPr>
        <w:t xml:space="preserve">dostosować, do liczby Wykonawców wspólnie ubiegających się o udzielenie zamówienia </w:t>
      </w:r>
    </w:p>
    <w:p w14:paraId="74C33754" w14:textId="674A0EAF" w:rsidR="00436FA6" w:rsidRPr="00AF4513" w:rsidRDefault="00267315" w:rsidP="00AF4513">
      <w:pPr>
        <w:suppressAutoHyphens w:val="0"/>
        <w:autoSpaceDE w:val="0"/>
        <w:autoSpaceDN w:val="0"/>
        <w:ind w:left="426" w:hanging="284"/>
        <w:jc w:val="both"/>
        <w:rPr>
          <w:rFonts w:ascii="Arial" w:hAnsi="Arial" w:cs="Arial"/>
          <w:b/>
          <w:bCs/>
          <w:color w:val="FFFFFF"/>
          <w:sz w:val="19"/>
          <w:szCs w:val="19"/>
        </w:rPr>
      </w:pPr>
      <w:r w:rsidRPr="00AF4513">
        <w:rPr>
          <w:rFonts w:ascii="Arial" w:hAnsi="Arial" w:cs="Arial"/>
          <w:b/>
          <w:sz w:val="19"/>
          <w:szCs w:val="19"/>
          <w:vertAlign w:val="superscript"/>
          <w:lang w:eastAsia="pl-PL"/>
        </w:rPr>
        <w:t>(3)</w:t>
      </w:r>
      <w:r w:rsidRPr="00AF4513">
        <w:rPr>
          <w:rFonts w:ascii="Arial" w:hAnsi="Arial" w:cs="Arial"/>
          <w:b/>
          <w:sz w:val="19"/>
          <w:szCs w:val="19"/>
          <w:lang w:eastAsia="pl-PL"/>
        </w:rPr>
        <w:t xml:space="preserve"> oświadczenie należy złożyć w formie elektronicznej, tj. </w:t>
      </w:r>
      <w:bookmarkStart w:id="1" w:name="_Hlk60769743"/>
      <w:r w:rsidRPr="00AF4513">
        <w:rPr>
          <w:rFonts w:ascii="Arial" w:hAnsi="Arial" w:cs="Arial"/>
          <w:b/>
          <w:sz w:val="19"/>
          <w:szCs w:val="19"/>
          <w:lang w:eastAsia="pl-PL"/>
        </w:rPr>
        <w:t>opatrzony podpisem kwalifikowanym lub w postaci elektronicznej opatrzonej podpisem zaufanym lub podpisem osobistym</w:t>
      </w:r>
      <w:bookmarkEnd w:id="1"/>
    </w:p>
    <w:sectPr w:rsidR="00436FA6" w:rsidRPr="00AF4513" w:rsidSect="00AF4513">
      <w:headerReference w:type="default" r:id="rId8"/>
      <w:footerReference w:type="default" r:id="rId9"/>
      <w:pgSz w:w="11906" w:h="16838"/>
      <w:pgMar w:top="1134" w:right="1247" w:bottom="426" w:left="1418" w:header="142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DDE14" w14:textId="77777777" w:rsidR="00B74104" w:rsidRDefault="00B74104">
      <w:r>
        <w:separator/>
      </w:r>
    </w:p>
  </w:endnote>
  <w:endnote w:type="continuationSeparator" w:id="0">
    <w:p w14:paraId="3D0429CF" w14:textId="77777777" w:rsidR="00B74104" w:rsidRDefault="00B74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E3497" w14:textId="22870CDA" w:rsidR="0036399F" w:rsidRPr="00845816" w:rsidRDefault="0036399F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3A8FD" w14:textId="77777777" w:rsidR="00B74104" w:rsidRDefault="00B74104">
      <w:r>
        <w:separator/>
      </w:r>
    </w:p>
  </w:footnote>
  <w:footnote w:type="continuationSeparator" w:id="0">
    <w:p w14:paraId="4193A74A" w14:textId="77777777" w:rsidR="00B74104" w:rsidRDefault="00B741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4E784" w14:textId="64C05EB9" w:rsidR="00AF4513" w:rsidRDefault="00AF4513" w:rsidP="00AF4513">
    <w:pPr>
      <w:pStyle w:val="Nagwek"/>
      <w:tabs>
        <w:tab w:val="center" w:pos="4620"/>
        <w:tab w:val="right" w:pos="9241"/>
      </w:tabs>
    </w:pPr>
    <w:r>
      <w:rPr>
        <w:lang w:eastAsia="pl-PL"/>
      </w:rPr>
      <w:tab/>
    </w:r>
    <w:r>
      <w:rPr>
        <w:lang w:eastAsia="pl-PL"/>
      </w:rPr>
      <w:tab/>
    </w:r>
  </w:p>
  <w:p w14:paraId="34A672F9" w14:textId="3BC1D02B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2CC56D4"/>
    <w:multiLevelType w:val="hybridMultilevel"/>
    <w:tmpl w:val="A5649A44"/>
    <w:lvl w:ilvl="0" w:tplc="F68AA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29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9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244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86C38"/>
    <w:rsid w:val="000A04A2"/>
    <w:rsid w:val="000A0A97"/>
    <w:rsid w:val="000A2630"/>
    <w:rsid w:val="000A521F"/>
    <w:rsid w:val="000A7AAC"/>
    <w:rsid w:val="000B1C64"/>
    <w:rsid w:val="000D5A82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27E8A"/>
    <w:rsid w:val="0013441A"/>
    <w:rsid w:val="00136E03"/>
    <w:rsid w:val="001446CD"/>
    <w:rsid w:val="00147EDD"/>
    <w:rsid w:val="00161F50"/>
    <w:rsid w:val="0017366D"/>
    <w:rsid w:val="0017572D"/>
    <w:rsid w:val="00175917"/>
    <w:rsid w:val="001769B5"/>
    <w:rsid w:val="00184052"/>
    <w:rsid w:val="00184A44"/>
    <w:rsid w:val="00184FE4"/>
    <w:rsid w:val="001901AE"/>
    <w:rsid w:val="00191550"/>
    <w:rsid w:val="00191602"/>
    <w:rsid w:val="00192C82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E65DB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67315"/>
    <w:rsid w:val="002707A8"/>
    <w:rsid w:val="002716E2"/>
    <w:rsid w:val="00277866"/>
    <w:rsid w:val="00284A0E"/>
    <w:rsid w:val="002905BB"/>
    <w:rsid w:val="002928DC"/>
    <w:rsid w:val="00292FA8"/>
    <w:rsid w:val="002933F2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957"/>
    <w:rsid w:val="002F19D3"/>
    <w:rsid w:val="002F3591"/>
    <w:rsid w:val="002F4732"/>
    <w:rsid w:val="002F54EB"/>
    <w:rsid w:val="00304E36"/>
    <w:rsid w:val="003060FB"/>
    <w:rsid w:val="0030754F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5601C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87665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B5889"/>
    <w:rsid w:val="003C0579"/>
    <w:rsid w:val="003C093F"/>
    <w:rsid w:val="003C2FFB"/>
    <w:rsid w:val="003C62FE"/>
    <w:rsid w:val="003C649C"/>
    <w:rsid w:val="003D0853"/>
    <w:rsid w:val="003D2846"/>
    <w:rsid w:val="003D6459"/>
    <w:rsid w:val="003E2DD2"/>
    <w:rsid w:val="003E3770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0DEC"/>
    <w:rsid w:val="00411B3D"/>
    <w:rsid w:val="00411D4D"/>
    <w:rsid w:val="004128B0"/>
    <w:rsid w:val="00412BE7"/>
    <w:rsid w:val="00416D8A"/>
    <w:rsid w:val="004175CB"/>
    <w:rsid w:val="0042129C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B1407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861EF"/>
    <w:rsid w:val="00596961"/>
    <w:rsid w:val="005969B3"/>
    <w:rsid w:val="005A4976"/>
    <w:rsid w:val="005A510D"/>
    <w:rsid w:val="005B05A0"/>
    <w:rsid w:val="005B35FE"/>
    <w:rsid w:val="005B3C0F"/>
    <w:rsid w:val="005B3F2C"/>
    <w:rsid w:val="005B50F5"/>
    <w:rsid w:val="005B658E"/>
    <w:rsid w:val="005B7A22"/>
    <w:rsid w:val="005C5210"/>
    <w:rsid w:val="005C5AFA"/>
    <w:rsid w:val="005C5C9F"/>
    <w:rsid w:val="005C679F"/>
    <w:rsid w:val="005C77E6"/>
    <w:rsid w:val="005C7E26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06876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EAD"/>
    <w:rsid w:val="00673F57"/>
    <w:rsid w:val="0067774C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D6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1CD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06B6"/>
    <w:rsid w:val="008D2398"/>
    <w:rsid w:val="008E3931"/>
    <w:rsid w:val="008E3E83"/>
    <w:rsid w:val="008E6180"/>
    <w:rsid w:val="008F35A2"/>
    <w:rsid w:val="00902A2B"/>
    <w:rsid w:val="00903642"/>
    <w:rsid w:val="00906851"/>
    <w:rsid w:val="00907DC7"/>
    <w:rsid w:val="00913A9D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0C4E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4513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4104"/>
    <w:rsid w:val="00B7787A"/>
    <w:rsid w:val="00B80A9C"/>
    <w:rsid w:val="00B83382"/>
    <w:rsid w:val="00B877A2"/>
    <w:rsid w:val="00B87A50"/>
    <w:rsid w:val="00B93E16"/>
    <w:rsid w:val="00B97F62"/>
    <w:rsid w:val="00BA0097"/>
    <w:rsid w:val="00BA47B8"/>
    <w:rsid w:val="00BB276D"/>
    <w:rsid w:val="00BB2C4E"/>
    <w:rsid w:val="00BB573F"/>
    <w:rsid w:val="00BB6F11"/>
    <w:rsid w:val="00BC39AD"/>
    <w:rsid w:val="00BC725E"/>
    <w:rsid w:val="00BD504F"/>
    <w:rsid w:val="00BD7251"/>
    <w:rsid w:val="00BE0B78"/>
    <w:rsid w:val="00BE0FA6"/>
    <w:rsid w:val="00BE6CDF"/>
    <w:rsid w:val="00BF158D"/>
    <w:rsid w:val="00BF6F17"/>
    <w:rsid w:val="00C0041A"/>
    <w:rsid w:val="00C01EB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82CBF"/>
    <w:rsid w:val="00C90B7D"/>
    <w:rsid w:val="00C91FF2"/>
    <w:rsid w:val="00C970B1"/>
    <w:rsid w:val="00CA035D"/>
    <w:rsid w:val="00CA0CCC"/>
    <w:rsid w:val="00CB30D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E6065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644"/>
    <w:rsid w:val="00D6603E"/>
    <w:rsid w:val="00D662A1"/>
    <w:rsid w:val="00D674FD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3DF7"/>
    <w:rsid w:val="00DD7AD5"/>
    <w:rsid w:val="00DE21CB"/>
    <w:rsid w:val="00DE5E07"/>
    <w:rsid w:val="00DF5F76"/>
    <w:rsid w:val="00DF6023"/>
    <w:rsid w:val="00DF7195"/>
    <w:rsid w:val="00E1156F"/>
    <w:rsid w:val="00E16B5E"/>
    <w:rsid w:val="00E26630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11D6"/>
    <w:rsid w:val="00F96945"/>
    <w:rsid w:val="00FA0D98"/>
    <w:rsid w:val="00FA1405"/>
    <w:rsid w:val="00FA16D6"/>
    <w:rsid w:val="00FA20DA"/>
    <w:rsid w:val="00FA29C3"/>
    <w:rsid w:val="00FA45D4"/>
    <w:rsid w:val="00FA52D9"/>
    <w:rsid w:val="00FA5431"/>
    <w:rsid w:val="00FA58A2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29A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03271-A429-4235-9048-49AEA2878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2323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10</cp:revision>
  <cp:lastPrinted>2026-06-03T07:36:00Z</cp:lastPrinted>
  <dcterms:created xsi:type="dcterms:W3CDTF">2026-01-12T08:17:00Z</dcterms:created>
  <dcterms:modified xsi:type="dcterms:W3CDTF">2026-06-03T07:36:00Z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