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B9CDD" w14:textId="77777777" w:rsidR="009A2E05" w:rsidRDefault="004E2BC8" w:rsidP="00806AB0">
      <w:pPr>
        <w:jc w:val="right"/>
        <w:rPr>
          <w:rFonts w:ascii="Arial" w:hAnsi="Arial" w:cs="Arial"/>
          <w:b/>
          <w:bCs/>
          <w:color w:val="FFFFFF"/>
        </w:rPr>
      </w:pPr>
      <w:r>
        <w:rPr>
          <w:rFonts w:ascii="Arial" w:hAnsi="Arial" w:cs="Arial"/>
          <w:b/>
          <w:bCs/>
          <w:color w:val="FFFFFF"/>
        </w:rPr>
        <w:t>00 Zamość</w:t>
      </w:r>
    </w:p>
    <w:p w14:paraId="64A3E1F3" w14:textId="2D1DA46D" w:rsidR="00F019FA" w:rsidRPr="00D9070B" w:rsidRDefault="004B06EB" w:rsidP="00806AB0">
      <w:pPr>
        <w:jc w:val="right"/>
        <w:rPr>
          <w:rFonts w:ascii="Arial" w:hAnsi="Arial"/>
          <w:sz w:val="22"/>
          <w:szCs w:val="22"/>
          <w:lang w:eastAsia="ar-SA"/>
        </w:rPr>
      </w:pPr>
      <w:r>
        <w:rPr>
          <w:rFonts w:ascii="Arial" w:hAnsi="Arial"/>
          <w:sz w:val="22"/>
          <w:szCs w:val="22"/>
          <w:lang w:eastAsia="ar-SA"/>
        </w:rPr>
        <w:t>Załącznik nr 1</w:t>
      </w:r>
      <w:r w:rsidR="00F019FA" w:rsidRPr="00D9070B">
        <w:rPr>
          <w:rFonts w:ascii="Arial" w:hAnsi="Arial"/>
          <w:sz w:val="22"/>
          <w:szCs w:val="22"/>
          <w:lang w:eastAsia="ar-SA"/>
        </w:rPr>
        <w:t xml:space="preserve"> do SWZ</w:t>
      </w:r>
      <w:r w:rsidR="00FA2806" w:rsidRPr="00D9070B">
        <w:rPr>
          <w:rFonts w:ascii="Arial" w:hAnsi="Arial"/>
          <w:sz w:val="22"/>
          <w:szCs w:val="22"/>
          <w:lang w:eastAsia="ar-SA"/>
        </w:rPr>
        <w:t xml:space="preserve"> </w:t>
      </w:r>
    </w:p>
    <w:p w14:paraId="48079FEE" w14:textId="678F5203" w:rsidR="005D5CEA" w:rsidRPr="00D9070B" w:rsidRDefault="005D5CEA" w:rsidP="00F019FA">
      <w:pPr>
        <w:widowControl w:val="0"/>
        <w:spacing w:line="276" w:lineRule="auto"/>
        <w:jc w:val="right"/>
        <w:rPr>
          <w:rFonts w:ascii="Arial" w:hAnsi="Arial"/>
          <w:sz w:val="22"/>
          <w:szCs w:val="22"/>
          <w:lang w:eastAsia="ar-SA"/>
        </w:rPr>
      </w:pPr>
      <w:r w:rsidRPr="00D9070B">
        <w:rPr>
          <w:rFonts w:ascii="Arial" w:hAnsi="Arial"/>
          <w:sz w:val="22"/>
          <w:szCs w:val="22"/>
          <w:lang w:eastAsia="ar-SA"/>
        </w:rPr>
        <w:t>Formularz ofertowy</w:t>
      </w:r>
    </w:p>
    <w:p w14:paraId="7E201D70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1163CB0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D22EE1A" w14:textId="77777777" w:rsidR="00F019FA" w:rsidRDefault="00F019FA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O F E R T A</w:t>
      </w:r>
    </w:p>
    <w:p w14:paraId="2060ECF7" w14:textId="77777777" w:rsidR="00B51535" w:rsidRPr="000A527A" w:rsidRDefault="00B51535" w:rsidP="00B51535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  <w:lang w:eastAsia="ar-SA"/>
        </w:rPr>
      </w:pPr>
      <w:r w:rsidRPr="000A527A">
        <w:rPr>
          <w:rFonts w:ascii="Arial" w:hAnsi="Arial"/>
          <w:b/>
          <w:bCs/>
          <w:lang w:eastAsia="ar-SA"/>
        </w:rPr>
        <w:t>dotycząca postępowania o udzielenie zamówienia publicznego pn.</w:t>
      </w:r>
    </w:p>
    <w:p w14:paraId="7228C02A" w14:textId="77777777" w:rsidR="00B51535" w:rsidRDefault="00B51535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14:paraId="6EF1521A" w14:textId="3AF3E93A" w:rsidR="001F17F6" w:rsidRPr="004619FB" w:rsidRDefault="006A5A92" w:rsidP="006A5A92">
      <w:pPr>
        <w:keepNext/>
        <w:widowControl w:val="0"/>
        <w:spacing w:line="276" w:lineRule="auto"/>
        <w:jc w:val="center"/>
        <w:outlineLvl w:val="3"/>
        <w:rPr>
          <w:rFonts w:ascii="Arial" w:hAnsi="Arial" w:cs="Arial"/>
          <w:b/>
          <w:bCs/>
          <w:sz w:val="28"/>
          <w:szCs w:val="28"/>
          <w:lang w:eastAsia="ar-SA"/>
        </w:rPr>
      </w:pPr>
      <w:r w:rsidRPr="004619FB">
        <w:rPr>
          <w:rFonts w:ascii="Arial" w:hAnsi="Arial" w:cs="Arial"/>
          <w:b/>
          <w:bCs/>
          <w:sz w:val="28"/>
          <w:szCs w:val="28"/>
          <w:lang w:eastAsia="ar-SA"/>
        </w:rPr>
        <w:t>Częściowa modernizacja instalacji centralnego ogrzewania budynku Ratusza w Zamościu</w:t>
      </w:r>
    </w:p>
    <w:p w14:paraId="08A4F266" w14:textId="77777777" w:rsidR="006A5A92" w:rsidRPr="006A5A92" w:rsidRDefault="006A5A92" w:rsidP="006A5A92">
      <w:pPr>
        <w:keepNext/>
        <w:widowControl w:val="0"/>
        <w:spacing w:line="276" w:lineRule="auto"/>
        <w:jc w:val="center"/>
        <w:outlineLvl w:val="3"/>
        <w:rPr>
          <w:rFonts w:ascii="Arial" w:hAnsi="Arial" w:cs="Arial"/>
          <w:b/>
          <w:bCs/>
          <w:sz w:val="26"/>
          <w:szCs w:val="26"/>
          <w:lang w:eastAsia="ar-SA"/>
        </w:rPr>
      </w:pPr>
    </w:p>
    <w:p w14:paraId="47190443" w14:textId="77777777" w:rsidR="00F019FA" w:rsidRPr="00F019FA" w:rsidRDefault="00F019FA" w:rsidP="00F019FA">
      <w:pPr>
        <w:keepNext/>
        <w:widowControl w:val="0"/>
        <w:spacing w:line="276" w:lineRule="auto"/>
        <w:ind w:left="5664"/>
        <w:jc w:val="both"/>
        <w:outlineLvl w:val="3"/>
        <w:rPr>
          <w:rFonts w:ascii="Arial" w:hAnsi="Arial"/>
          <w:b/>
          <w:sz w:val="28"/>
          <w:szCs w:val="28"/>
          <w:lang w:eastAsia="ar-SA"/>
        </w:rPr>
      </w:pPr>
      <w:r w:rsidRPr="00F019FA">
        <w:rPr>
          <w:rFonts w:ascii="Arial" w:hAnsi="Arial"/>
          <w:b/>
          <w:sz w:val="28"/>
          <w:szCs w:val="28"/>
          <w:lang w:eastAsia="ar-SA"/>
        </w:rPr>
        <w:t>Miasto Zamość</w:t>
      </w:r>
    </w:p>
    <w:p w14:paraId="25C55FF9" w14:textId="77777777" w:rsidR="00F019FA" w:rsidRPr="00F019FA" w:rsidRDefault="00F019FA" w:rsidP="00F019FA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Rynek Wielki 13</w:t>
      </w:r>
    </w:p>
    <w:p w14:paraId="5073067A" w14:textId="77777777" w:rsidR="00232C57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22-400 Zamość</w:t>
      </w:r>
      <w:r w:rsidRPr="00F019FA">
        <w:rPr>
          <w:rFonts w:ascii="Arial" w:hAnsi="Arial" w:cs="Arial"/>
          <w:sz w:val="28"/>
          <w:szCs w:val="28"/>
          <w:lang w:eastAsia="ar-SA"/>
        </w:rPr>
        <w:t xml:space="preserve">    </w:t>
      </w:r>
    </w:p>
    <w:p w14:paraId="1FFFA0EF" w14:textId="67CC643D" w:rsidR="00F019FA" w:rsidRPr="00F019FA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sz w:val="28"/>
          <w:szCs w:val="28"/>
          <w:lang w:eastAsia="ar-SA"/>
        </w:rPr>
        <w:t xml:space="preserve">                  </w:t>
      </w:r>
    </w:p>
    <w:p w14:paraId="7B034CA0" w14:textId="77777777" w:rsidR="00F019FA" w:rsidRPr="00F019FA" w:rsidRDefault="00F019FA" w:rsidP="005B42C2">
      <w:pPr>
        <w:numPr>
          <w:ilvl w:val="0"/>
          <w:numId w:val="12"/>
        </w:numPr>
        <w:tabs>
          <w:tab w:val="left" w:pos="567"/>
        </w:tabs>
        <w:suppressAutoHyphens w:val="0"/>
        <w:spacing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DANE WYKONAWCY</w:t>
      </w:r>
    </w:p>
    <w:p w14:paraId="489F8DEF" w14:textId="77777777" w:rsidR="00F019FA" w:rsidRPr="00F019FA" w:rsidRDefault="00F019FA" w:rsidP="00F019FA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1. Pełna nazwa  albo imię i nazwisko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ab/>
      </w:r>
    </w:p>
    <w:p w14:paraId="2C14F4C0" w14:textId="416F942D" w:rsidR="00F019FA" w:rsidRP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………………………………………………………………………………………………………</w:t>
      </w:r>
    </w:p>
    <w:p w14:paraId="3AFE24F2" w14:textId="77777777" w:rsidR="00F019FA" w:rsidRPr="00F019FA" w:rsidRDefault="00F019FA" w:rsidP="00F019FA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Adres siedziby lub miejsca zamieszkania Wykonawcy /Lidera Wykonawców wspólnie ubiegających się o udzielenie zamówienia</w:t>
      </w:r>
      <w:r w:rsidRPr="00F019FA">
        <w:rPr>
          <w:rFonts w:ascii="Arial" w:hAnsi="Arial" w:cs="Arial"/>
          <w:i/>
          <w:iCs/>
          <w:sz w:val="22"/>
          <w:szCs w:val="22"/>
          <w:lang w:eastAsia="ar-SA"/>
        </w:rPr>
        <w:t xml:space="preserve"> (ulica, kod pocztowy, miejscowość)</w:t>
      </w:r>
    </w:p>
    <w:p w14:paraId="42DC1E6C" w14:textId="70945105" w:rsid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 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..……………………………………………………………………………………………………</w:t>
      </w:r>
    </w:p>
    <w:p w14:paraId="6B33F1CB" w14:textId="77777777" w:rsidR="00B51535" w:rsidRPr="00F019FA" w:rsidRDefault="00B51535" w:rsidP="00B51535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 xml:space="preserve">     </w:t>
      </w:r>
      <w:r w:rsidRPr="00421B02">
        <w:rPr>
          <w:rFonts w:ascii="Arial" w:hAnsi="Arial" w:cs="Arial"/>
          <w:b/>
          <w:bCs/>
          <w:sz w:val="22"/>
          <w:szCs w:val="22"/>
          <w:lang w:eastAsia="ar-SA"/>
        </w:rPr>
        <w:t>Adres korespondencyjny Wykonawcy /Lidera Wykonawców wspólnie ubiegających się o udzielenie zamówienia</w:t>
      </w:r>
      <w:r>
        <w:rPr>
          <w:rFonts w:ascii="Arial" w:hAnsi="Arial" w:cs="Arial"/>
          <w:b/>
          <w:bCs/>
          <w:vertAlign w:val="superscript"/>
        </w:rPr>
        <w:t xml:space="preserve"> </w:t>
      </w:r>
      <w:r w:rsidRPr="00421B02">
        <w:rPr>
          <w:rFonts w:ascii="Arial" w:hAnsi="Arial" w:cs="Arial"/>
          <w:i/>
          <w:iCs/>
          <w:sz w:val="22"/>
          <w:szCs w:val="22"/>
          <w:lang w:eastAsia="ar-SA"/>
        </w:rPr>
        <w:t>(jeżeli jest inny, niż adres siedziby/ miejsca zamieszkania</w:t>
      </w:r>
      <w:r w:rsidRPr="00421B02">
        <w:rPr>
          <w:rFonts w:ascii="Arial" w:hAnsi="Arial" w:cs="Arial"/>
          <w:i/>
          <w:iCs/>
          <w:sz w:val="22"/>
          <w:szCs w:val="22"/>
        </w:rPr>
        <w:t>)</w:t>
      </w:r>
    </w:p>
    <w:p w14:paraId="42CFEC96" w14:textId="77777777" w:rsidR="00B51535" w:rsidRDefault="00B51535" w:rsidP="00B51535">
      <w:pPr>
        <w:tabs>
          <w:tab w:val="left" w:pos="4213"/>
        </w:tabs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     ..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…..……………………………………………………………………………………………………</w:t>
      </w:r>
    </w:p>
    <w:p w14:paraId="04F52262" w14:textId="77777777" w:rsidR="00B51535" w:rsidRPr="00F019FA" w:rsidRDefault="00B51535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6683280E" w14:textId="2EA11B21" w:rsidR="00F019FA" w:rsidRPr="00F019FA" w:rsidRDefault="00F019FA" w:rsidP="001F17F6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województwo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 xml:space="preserve">      </w:t>
      </w:r>
      <w:r w:rsidR="001F17F6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28A25C0B" w14:textId="77777777" w:rsidR="00F019FA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nr telefonu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ab/>
      </w:r>
      <w:r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50A48710" w14:textId="3AE79E1D" w:rsidR="00F019FA" w:rsidRPr="006F22E6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>adres e-mail</w:t>
      </w: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ab/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…………………………….……………</w:t>
      </w:r>
    </w:p>
    <w:p w14:paraId="5E8D05CE" w14:textId="77777777" w:rsidR="00B51535" w:rsidRPr="00F019FA" w:rsidRDefault="00B51535" w:rsidP="00B51535">
      <w:pPr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KRS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bCs/>
          <w:i/>
          <w:sz w:val="20"/>
          <w:szCs w:val="20"/>
          <w:lang w:eastAsia="ar-SA"/>
        </w:rPr>
        <w:t xml:space="preserve">jeśli dotyczy) </w:t>
      </w:r>
      <w:r w:rsidRPr="00D25F42">
        <w:rPr>
          <w:rFonts w:ascii="Arial" w:hAnsi="Arial" w:cs="Arial"/>
          <w:bCs/>
          <w:i/>
          <w:sz w:val="20"/>
          <w:szCs w:val="20"/>
          <w:lang w:eastAsia="ar-SA"/>
        </w:rPr>
        <w:t>….</w:t>
      </w:r>
      <w:r w:rsidRPr="00D25F42">
        <w:rPr>
          <w:rFonts w:ascii="Arial" w:hAnsi="Arial" w:cs="Arial"/>
          <w:bCs/>
          <w:sz w:val="20"/>
          <w:szCs w:val="20"/>
          <w:lang w:eastAsia="ar-SA"/>
        </w:rPr>
        <w:t>……………………………..…………….</w:t>
      </w:r>
    </w:p>
    <w:p w14:paraId="361C0C3F" w14:textId="76349483" w:rsidR="00F019FA" w:rsidRPr="006F22E6" w:rsidRDefault="00F019FA" w:rsidP="00F019FA">
      <w:pPr>
        <w:tabs>
          <w:tab w:val="left" w:pos="4213"/>
        </w:tabs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REGON: </w:t>
      </w:r>
      <w:r w:rsidR="001F17F6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…………………………………….……</w:t>
      </w:r>
    </w:p>
    <w:p w14:paraId="6D0E8B13" w14:textId="023226F8" w:rsidR="00F019FA" w:rsidRPr="006F22E6" w:rsidRDefault="00F019FA" w:rsidP="00F019FA">
      <w:pPr>
        <w:spacing w:before="20" w:after="20"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NIP: </w:t>
      </w:r>
      <w:r w:rsidR="00585B1F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…………………………..</w:t>
      </w:r>
      <w:r w:rsidR="00585B1F" w:rsidRPr="006F22E6">
        <w:rPr>
          <w:rFonts w:ascii="Arial" w:hAnsi="Arial" w:cs="Arial"/>
          <w:bCs/>
          <w:sz w:val="22"/>
          <w:szCs w:val="22"/>
          <w:lang w:eastAsia="ar-SA"/>
        </w:rPr>
        <w:t>……………..</w:t>
      </w:r>
    </w:p>
    <w:p w14:paraId="61FA4EF6" w14:textId="77777777" w:rsidR="00F019FA" w:rsidRPr="00F019FA" w:rsidRDefault="00F019FA" w:rsidP="00F019FA">
      <w:pPr>
        <w:spacing w:before="20" w:after="20" w:line="276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AB42555" w14:textId="2E4D52D8" w:rsidR="00F019FA" w:rsidRPr="00F019FA" w:rsidRDefault="00F019FA" w:rsidP="00F019FA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2.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>Wielkość przedsiębiorstwa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 xml:space="preserve"> (1)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9E4FFE">
        <w:rPr>
          <w:rFonts w:ascii="Arial" w:hAnsi="Arial" w:cs="Arial"/>
          <w:i/>
          <w:iCs/>
          <w:sz w:val="20"/>
          <w:szCs w:val="20"/>
          <w:lang w:eastAsia="ar-SA"/>
        </w:rPr>
        <w:t>(zaznaczyć właściwe)</w:t>
      </w:r>
      <w:r w:rsidRPr="009E4FFE">
        <w:rPr>
          <w:rFonts w:ascii="Arial" w:hAnsi="Arial" w:cs="Arial"/>
          <w:b/>
          <w:bCs/>
          <w:sz w:val="20"/>
          <w:szCs w:val="20"/>
          <w:lang w:eastAsia="ar-SA"/>
        </w:rPr>
        <w:tab/>
      </w:r>
    </w:p>
    <w:p w14:paraId="4C091248" w14:textId="77777777" w:rsidR="00F019FA" w:rsidRPr="00F019FA" w:rsidRDefault="00F019FA" w:rsidP="00F019FA">
      <w:pPr>
        <w:spacing w:before="20" w:after="20"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</w:t>
      </w:r>
      <w:proofErr w:type="spellStart"/>
      <w:r w:rsidRPr="00F019FA">
        <w:rPr>
          <w:rFonts w:ascii="Arial" w:hAnsi="Arial" w:cs="Arial"/>
          <w:bCs/>
          <w:sz w:val="22"/>
          <w:szCs w:val="22"/>
          <w:lang w:eastAsia="ar-SA"/>
        </w:rPr>
        <w:t>Mikroprzedsiębiorca</w:t>
      </w:r>
      <w:proofErr w:type="spellEnd"/>
    </w:p>
    <w:p w14:paraId="130F3D4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Mały przedsiębiorca</w:t>
      </w:r>
    </w:p>
    <w:p w14:paraId="4AAEC6ED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Średni przedsiębiorca</w:t>
      </w:r>
    </w:p>
    <w:p w14:paraId="2E124EC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Jednoosobowa działalność gospodarcza</w:t>
      </w:r>
    </w:p>
    <w:p w14:paraId="0F6542F3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Osoba fizyczna nieprowadząca działalności gospodarczej</w:t>
      </w:r>
    </w:p>
    <w:p w14:paraId="3AC61428" w14:textId="77777777" w:rsidR="00F019FA" w:rsidRDefault="00F019FA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Inny rodzaj</w:t>
      </w:r>
    </w:p>
    <w:p w14:paraId="78B9916B" w14:textId="77777777" w:rsidR="005B22F2" w:rsidRPr="00F019FA" w:rsidRDefault="005B22F2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</w:p>
    <w:p w14:paraId="5C84EB76" w14:textId="77777777" w:rsidR="00B51535" w:rsidRDefault="00B51535" w:rsidP="00B51535">
      <w:pPr>
        <w:tabs>
          <w:tab w:val="left" w:pos="4213"/>
        </w:tabs>
        <w:spacing w:line="276" w:lineRule="auto"/>
        <w:jc w:val="both"/>
        <w:rPr>
          <w:rFonts w:ascii="Arial" w:hAnsi="Arial" w:cs="Arial"/>
          <w:b/>
          <w:sz w:val="23"/>
          <w:szCs w:val="23"/>
          <w:vertAlign w:val="superscript"/>
        </w:rPr>
      </w:pPr>
      <w:r w:rsidRPr="009D63F1">
        <w:rPr>
          <w:rFonts w:ascii="Arial" w:hAnsi="Arial" w:cs="Arial"/>
          <w:b/>
          <w:bCs/>
          <w:sz w:val="22"/>
          <w:szCs w:val="22"/>
        </w:rPr>
        <w:lastRenderedPageBreak/>
        <w:t>3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9D63F1">
        <w:rPr>
          <w:rFonts w:ascii="Arial" w:hAnsi="Arial" w:cs="Arial"/>
          <w:b/>
          <w:bCs/>
          <w:sz w:val="22"/>
          <w:szCs w:val="22"/>
        </w:rPr>
        <w:t xml:space="preserve">Ofertę składa Wykonawca wspólnie ubiegający się o udzielenie zamówienia 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Pr="009D63F1">
        <w:rPr>
          <w:rFonts w:ascii="Arial" w:hAnsi="Arial" w:cs="Arial"/>
          <w:b/>
          <w:bCs/>
          <w:sz w:val="22"/>
          <w:szCs w:val="22"/>
        </w:rPr>
        <w:t>(Konsorcjum)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/>
          <w:i/>
          <w:sz w:val="20"/>
          <w:szCs w:val="22"/>
        </w:rPr>
        <w:t xml:space="preserve"> (zaznaczyć właściwe) </w:t>
      </w:r>
      <w:r w:rsidRPr="00BA59D5">
        <w:rPr>
          <w:rFonts w:ascii="Arial" w:hAnsi="Arial" w:cs="Arial"/>
          <w:b/>
          <w:sz w:val="23"/>
          <w:szCs w:val="23"/>
          <w:vertAlign w:val="superscript"/>
        </w:rPr>
        <w:t xml:space="preserve"> </w:t>
      </w:r>
    </w:p>
    <w:p w14:paraId="7249FA6F" w14:textId="77777777" w:rsidR="00B51535" w:rsidRDefault="00B51535" w:rsidP="00B51535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TAK</w:t>
      </w:r>
    </w:p>
    <w:p w14:paraId="1B197C19" w14:textId="77777777" w:rsidR="00B51535" w:rsidRPr="00F019FA" w:rsidRDefault="00B51535" w:rsidP="00B51535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NIE</w:t>
      </w:r>
    </w:p>
    <w:p w14:paraId="5C001EFE" w14:textId="77777777" w:rsidR="00F019FA" w:rsidRPr="00F019FA" w:rsidRDefault="00F019FA" w:rsidP="00F019FA">
      <w:pPr>
        <w:tabs>
          <w:tab w:val="left" w:pos="4213"/>
        </w:tabs>
        <w:spacing w:line="276" w:lineRule="auto"/>
        <w:rPr>
          <w:rFonts w:ascii="Arial" w:hAnsi="Arial" w:cs="Arial"/>
          <w:bCs/>
          <w:sz w:val="22"/>
          <w:szCs w:val="22"/>
          <w:lang w:eastAsia="ar-SA"/>
        </w:rPr>
      </w:pPr>
    </w:p>
    <w:tbl>
      <w:tblPr>
        <w:tblpPr w:leftFromText="141" w:rightFromText="141" w:vertAnchor="text" w:tblpY="10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9351"/>
      </w:tblGrid>
      <w:tr w:rsidR="00D25F42" w:rsidRPr="00F019FA" w14:paraId="5D5C4FC2" w14:textId="77777777" w:rsidTr="00D25F42">
        <w:trPr>
          <w:trHeight w:val="5231"/>
        </w:trPr>
        <w:tc>
          <w:tcPr>
            <w:tcW w:w="9351" w:type="dxa"/>
            <w:shd w:val="clear" w:color="auto" w:fill="auto"/>
          </w:tcPr>
          <w:p w14:paraId="6B4D3565" w14:textId="77777777" w:rsidR="00D25F42" w:rsidRPr="004B44AD" w:rsidRDefault="00D25F42" w:rsidP="00D25F4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W przypadku Wykonawców wspólnie ubiegających się o udzielenie zamówienia należy podać poniższe  dane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3B4BD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odrębnie dla każdego 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z Wykonawców wspólnie ubiegających się o udzielenie zamówienia (tj.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 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partner,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współkonsorcjant,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wspólnik spółki cywilnej itp.). </w:t>
            </w:r>
          </w:p>
          <w:p w14:paraId="0C066313" w14:textId="309D3F7C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6C137B49" w14:textId="77777777" w:rsidR="00D25F42" w:rsidRPr="00D25F42" w:rsidRDefault="00D25F42" w:rsidP="00D25F42">
            <w:pPr>
              <w:spacing w:line="360" w:lineRule="auto"/>
              <w:rPr>
                <w:rFonts w:ascii="Cambria" w:hAnsi="Cambria" w:cs="Arial"/>
                <w:iCs/>
                <w:color w:val="000000"/>
                <w:sz w:val="22"/>
                <w:szCs w:val="22"/>
              </w:rPr>
            </w:pPr>
            <w:r w:rsidRPr="00D25F42">
              <w:rPr>
                <w:rFonts w:ascii="Cambria" w:hAnsi="Cambria" w:cs="Arial"/>
                <w:iCs/>
                <w:color w:val="000000"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426D7FE1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miejscowość)</w:t>
            </w:r>
          </w:p>
          <w:p w14:paraId="7DCFA4FD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21F97E57" w14:textId="3177ABDD" w:rsidR="00D25F42" w:rsidRPr="00506F44" w:rsidRDefault="00D25F42" w:rsidP="00D25F42">
            <w:pPr>
              <w:spacing w:before="2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06F44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</w:t>
            </w:r>
            <w:r w:rsidR="0062650C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  <w:p w14:paraId="7B708FF7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284FF80F" w14:textId="77777777" w:rsidR="00D25F42" w:rsidRPr="004B44AD" w:rsidRDefault="00D25F42" w:rsidP="00D25F4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1B9932CB" w14:textId="7C0458B4" w:rsidR="00B51535" w:rsidRDefault="00B51535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1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8811B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8811BA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…..</w:t>
            </w:r>
          </w:p>
          <w:p w14:paraId="1EEC1EB5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6362D5A0" w14:textId="77777777" w:rsidR="00D25F42" w:rsidRDefault="00D25F42" w:rsidP="00D25F42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..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………………………………………………………….…….....</w:t>
            </w:r>
          </w:p>
          <w:p w14:paraId="61AA4D17" w14:textId="41F2005A" w:rsidR="00D25F42" w:rsidRPr="00B51DCE" w:rsidRDefault="00D25F42" w:rsidP="00D25F42">
            <w:pPr>
              <w:tabs>
                <w:tab w:val="left" w:pos="4213"/>
              </w:tabs>
              <w:spacing w:line="276" w:lineRule="auto"/>
              <w:rPr>
                <w:rFonts w:ascii="Arial" w:eastAsia="Calibri" w:hAnsi="Arial" w:cs="Arial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306B34D8" w14:textId="77777777" w:rsidR="00D25F42" w:rsidRDefault="00D25F42" w:rsidP="00BE23E7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BB1D5A9" w14:textId="3BC30B80" w:rsidR="00F019FA" w:rsidRPr="00F019FA" w:rsidRDefault="00D25F42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4</w:t>
      </w:r>
      <w:r w:rsidR="00F019FA"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. Imię i nazwisko osoby reprezentującej Wykonawcę i podpisującej </w:t>
      </w:r>
      <w:r w:rsidR="009D24B4">
        <w:rPr>
          <w:rFonts w:ascii="Arial" w:hAnsi="Arial" w:cs="Arial"/>
          <w:b/>
          <w:bCs/>
          <w:sz w:val="22"/>
          <w:szCs w:val="22"/>
          <w:lang w:eastAsia="ar-SA"/>
        </w:rPr>
        <w:t>ofertę:</w:t>
      </w:r>
    </w:p>
    <w:p w14:paraId="405E70A3" w14:textId="1EE8581E" w:rsidR="00F019FA" w:rsidRPr="00F019FA" w:rsidRDefault="00F019FA" w:rsidP="00F019FA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0213F88E" w14:textId="5A0549EB" w:rsidR="00F019FA" w:rsidRPr="00F019FA" w:rsidRDefault="00F019FA" w:rsidP="00F019FA">
      <w:pPr>
        <w:tabs>
          <w:tab w:val="left" w:pos="4213"/>
        </w:tabs>
        <w:spacing w:after="240" w:line="360" w:lineRule="auto"/>
        <w:rPr>
          <w:rFonts w:ascii="Arial" w:hAnsi="Arial" w:cs="Arial"/>
          <w:bCs/>
          <w:i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Pełniona funkcja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 xml:space="preserve">(prezes, wiceprezes, prokurent, pełnomocnik, wspólnik spółki cywilnej </w:t>
      </w:r>
      <w:proofErr w:type="spellStart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itp</w:t>
      </w:r>
      <w:proofErr w:type="spellEnd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)</w:t>
      </w:r>
    </w:p>
    <w:p w14:paraId="5333232C" w14:textId="77777777" w:rsidR="00F019FA" w:rsidRPr="00F019FA" w:rsidRDefault="00F019FA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36526B4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OFEROWANY PRZEDMIOT ZAMÓWIENIA</w:t>
      </w:r>
    </w:p>
    <w:p w14:paraId="3A8AC412" w14:textId="193F118D" w:rsidR="00F019FA" w:rsidRPr="00265404" w:rsidRDefault="00F019FA" w:rsidP="005B42C2">
      <w:pPr>
        <w:numPr>
          <w:ilvl w:val="0"/>
          <w:numId w:val="11"/>
        </w:numPr>
        <w:suppressAutoHyphens w:val="0"/>
        <w:spacing w:before="60" w:after="200" w:line="276" w:lineRule="auto"/>
        <w:jc w:val="both"/>
        <w:rPr>
          <w:rFonts w:ascii="Calibri" w:eastAsia="Calibri" w:hAnsi="Calibri"/>
          <w:b/>
          <w:bCs/>
          <w:sz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Odpowiadając na publiczne ogłoszenie o zamówieniu publicznym pn</w:t>
      </w:r>
      <w:r w:rsidRPr="001639DD">
        <w:rPr>
          <w:rFonts w:ascii="Arial" w:eastAsia="Calibri" w:hAnsi="Arial" w:cs="Arial"/>
          <w:i/>
          <w:sz w:val="22"/>
          <w:szCs w:val="22"/>
          <w:lang w:eastAsia="ar-SA"/>
        </w:rPr>
        <w:t>.</w:t>
      </w:r>
      <w:r w:rsidR="004B06EB">
        <w:rPr>
          <w:rFonts w:ascii="Arial" w:hAnsi="Arial" w:cs="Arial"/>
          <w:b/>
          <w:i/>
          <w:sz w:val="22"/>
          <w:szCs w:val="22"/>
        </w:rPr>
        <w:t> C</w:t>
      </w:r>
      <w:r w:rsidR="00805612" w:rsidRPr="00805612">
        <w:rPr>
          <w:rFonts w:ascii="Arial" w:hAnsi="Arial" w:cs="Arial"/>
          <w:b/>
          <w:i/>
          <w:sz w:val="22"/>
          <w:szCs w:val="22"/>
        </w:rPr>
        <w:t>zęściowa modernizacja instalacji centralnego ogrzewania budynku Ratusza w Zamościu</w:t>
      </w:r>
      <w:r w:rsidR="00805612">
        <w:rPr>
          <w:rFonts w:ascii="Arial" w:hAnsi="Arial" w:cs="Arial"/>
          <w:sz w:val="23"/>
          <w:szCs w:val="23"/>
        </w:rPr>
        <w:t xml:space="preserve"> </w:t>
      </w:r>
      <w:r w:rsidR="00805612" w:rsidRPr="004B1407">
        <w:rPr>
          <w:rFonts w:ascii="Arial" w:hAnsi="Arial" w:cs="Arial"/>
          <w:b/>
          <w:i/>
          <w:sz w:val="22"/>
          <w:szCs w:val="22"/>
          <w:lang w:eastAsia="pl-PL"/>
        </w:rPr>
        <w:t xml:space="preserve">(znak </w:t>
      </w:r>
      <w:r w:rsidR="00805612" w:rsidRPr="001F594F">
        <w:rPr>
          <w:rFonts w:ascii="Arial" w:hAnsi="Arial" w:cs="Arial"/>
          <w:b/>
          <w:i/>
          <w:sz w:val="22"/>
          <w:szCs w:val="22"/>
          <w:lang w:eastAsia="pl-PL"/>
        </w:rPr>
        <w:t xml:space="preserve">sprawy: </w:t>
      </w:r>
      <w:r w:rsidR="005367DA" w:rsidRPr="001F594F">
        <w:rPr>
          <w:rFonts w:ascii="Arial" w:hAnsi="Arial" w:cs="Arial"/>
          <w:b/>
          <w:i/>
          <w:sz w:val="22"/>
          <w:szCs w:val="22"/>
          <w:lang w:eastAsia="pl-PL"/>
        </w:rPr>
        <w:t>RIM</w:t>
      </w:r>
      <w:r w:rsidR="00232B3F" w:rsidRPr="001F594F">
        <w:rPr>
          <w:rFonts w:ascii="Arial" w:hAnsi="Arial" w:cs="Arial"/>
          <w:b/>
          <w:i/>
          <w:sz w:val="23"/>
          <w:szCs w:val="23"/>
        </w:rPr>
        <w:t>.272</w:t>
      </w:r>
      <w:r w:rsidR="001F594F" w:rsidRPr="001F594F">
        <w:rPr>
          <w:rFonts w:ascii="Arial" w:hAnsi="Arial" w:cs="Arial"/>
          <w:b/>
          <w:i/>
          <w:sz w:val="23"/>
          <w:szCs w:val="23"/>
        </w:rPr>
        <w:t>.</w:t>
      </w:r>
      <w:r w:rsidR="00CB0F0E">
        <w:rPr>
          <w:rFonts w:ascii="Arial" w:hAnsi="Arial" w:cs="Arial"/>
          <w:b/>
          <w:i/>
          <w:sz w:val="23"/>
          <w:szCs w:val="23"/>
        </w:rPr>
        <w:t>2</w:t>
      </w:r>
      <w:r w:rsidR="0063272E">
        <w:rPr>
          <w:rFonts w:ascii="Arial" w:hAnsi="Arial" w:cs="Arial"/>
          <w:b/>
          <w:i/>
          <w:sz w:val="23"/>
          <w:szCs w:val="23"/>
        </w:rPr>
        <w:t>9</w:t>
      </w:r>
      <w:r w:rsidR="001F594F" w:rsidRPr="001F594F">
        <w:rPr>
          <w:rFonts w:ascii="Arial" w:hAnsi="Arial" w:cs="Arial"/>
          <w:b/>
          <w:i/>
          <w:sz w:val="23"/>
          <w:szCs w:val="23"/>
        </w:rPr>
        <w:t>.</w:t>
      </w:r>
      <w:r w:rsidR="004B06EB" w:rsidRPr="001F594F">
        <w:rPr>
          <w:rFonts w:ascii="Arial" w:hAnsi="Arial" w:cs="Arial"/>
          <w:b/>
          <w:i/>
          <w:sz w:val="23"/>
          <w:szCs w:val="23"/>
        </w:rPr>
        <w:t>2026</w:t>
      </w:r>
      <w:r w:rsidR="005367DA" w:rsidRPr="001F594F">
        <w:rPr>
          <w:rFonts w:ascii="Arial" w:hAnsi="Arial" w:cs="Arial"/>
          <w:b/>
          <w:i/>
          <w:sz w:val="23"/>
          <w:szCs w:val="23"/>
        </w:rPr>
        <w:t>.MT</w:t>
      </w:r>
      <w:r w:rsidR="00805612" w:rsidRPr="001F594F">
        <w:rPr>
          <w:b/>
          <w:bCs/>
          <w:i/>
          <w:szCs w:val="22"/>
        </w:rPr>
        <w:t xml:space="preserve">) </w:t>
      </w:r>
      <w:r w:rsidR="008102E7" w:rsidRPr="001F594F">
        <w:rPr>
          <w:rFonts w:ascii="Arial" w:eastAsia="Calibri" w:hAnsi="Arial" w:cs="Arial"/>
          <w:sz w:val="22"/>
          <w:szCs w:val="22"/>
          <w:lang w:eastAsia="ar-SA"/>
        </w:rPr>
        <w:t>oferuję</w:t>
      </w:r>
      <w:r w:rsidRPr="001F594F">
        <w:rPr>
          <w:rFonts w:ascii="Arial" w:eastAsia="Calibri" w:hAnsi="Arial" w:cs="Arial"/>
          <w:sz w:val="22"/>
          <w:szCs w:val="22"/>
          <w:lang w:eastAsia="ar-SA"/>
        </w:rPr>
        <w:t xml:space="preserve">/my wykonanie przedmiotu zamówienia zgodnie 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z wymogami określonymi w s</w:t>
      </w:r>
      <w:r w:rsidR="00D25F42">
        <w:rPr>
          <w:rFonts w:ascii="Arial" w:eastAsia="Calibri" w:hAnsi="Arial" w:cs="Arial"/>
          <w:sz w:val="22"/>
          <w:szCs w:val="22"/>
          <w:lang w:eastAsia="ar-SA"/>
        </w:rPr>
        <w:t>pecyfikacji warunków zamówienia:</w:t>
      </w:r>
    </w:p>
    <w:p w14:paraId="7890C9F7" w14:textId="1166450C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</w:t>
      </w:r>
      <w:r w:rsidR="005B22F2">
        <w:rPr>
          <w:rFonts w:ascii="Arial" w:hAnsi="Arial" w:cs="Arial"/>
          <w:sz w:val="22"/>
          <w:szCs w:val="22"/>
          <w:lang w:eastAsia="ar-SA"/>
        </w:rPr>
        <w:t xml:space="preserve">łączną </w:t>
      </w:r>
      <w:r w:rsidRPr="00F019FA">
        <w:rPr>
          <w:rFonts w:ascii="Arial" w:hAnsi="Arial" w:cs="Arial"/>
          <w:sz w:val="22"/>
          <w:szCs w:val="22"/>
          <w:lang w:eastAsia="ar-SA"/>
        </w:rPr>
        <w:t>cenę ryczałtową</w:t>
      </w:r>
      <w:r w:rsidR="00265404">
        <w:rPr>
          <w:rFonts w:ascii="Arial" w:hAnsi="Arial" w:cs="Arial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65A10A5B" w14:textId="77777777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brutto: ………………….…………..…………………………………….…….…..………...zł, </w:t>
      </w:r>
    </w:p>
    <w:p w14:paraId="6E172830" w14:textId="77777777" w:rsidR="00F019FA" w:rsidRPr="00B51535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…………………………………………………………………..………….....…….zł,</w:t>
      </w:r>
    </w:p>
    <w:p w14:paraId="096D9F32" w14:textId="4F8F94A8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podatek od towarów i usług VAT: stawka </w:t>
      </w:r>
      <w:r w:rsidR="003B4E13">
        <w:rPr>
          <w:rFonts w:ascii="Arial" w:hAnsi="Arial" w:cs="Arial"/>
          <w:sz w:val="22"/>
          <w:szCs w:val="22"/>
          <w:lang w:eastAsia="ar-SA"/>
        </w:rPr>
        <w:t>…………</w:t>
      </w:r>
      <w:r w:rsidR="00265404">
        <w:rPr>
          <w:rFonts w:ascii="Arial" w:hAnsi="Arial" w:cs="Arial"/>
          <w:sz w:val="22"/>
          <w:szCs w:val="22"/>
          <w:lang w:eastAsia="ar-SA"/>
        </w:rPr>
        <w:t xml:space="preserve"> %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, </w:t>
      </w:r>
    </w:p>
    <w:p w14:paraId="4D80E80D" w14:textId="77777777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lastRenderedPageBreak/>
        <w:t xml:space="preserve">wartość: ……………………………………………………..………….…………....…...…. zł, </w:t>
      </w:r>
    </w:p>
    <w:p w14:paraId="65531EFA" w14:textId="77777777" w:rsidR="00F019FA" w:rsidRPr="00B51535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…………….……………………………………………………………………...….zł,</w:t>
      </w:r>
    </w:p>
    <w:p w14:paraId="40D83802" w14:textId="77777777" w:rsidR="00F019FA" w:rsidRPr="00F019FA" w:rsidRDefault="00F019FA" w:rsidP="003B4E13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cenę netto: ………………………………………………………….……………………..zł, </w:t>
      </w:r>
    </w:p>
    <w:p w14:paraId="41E980BD" w14:textId="77777777" w:rsidR="00F019FA" w:rsidRPr="00B51535" w:rsidRDefault="00F019FA" w:rsidP="003B4E13">
      <w:pPr>
        <w:spacing w:before="60" w:line="360" w:lineRule="auto"/>
        <w:ind w:left="360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…………………………………………………………...…………………….…….zł.</w:t>
      </w:r>
    </w:p>
    <w:p w14:paraId="1026DB1E" w14:textId="77777777" w:rsidR="00265404" w:rsidRDefault="00265404" w:rsidP="00F019FA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</w:p>
    <w:p w14:paraId="5977993C" w14:textId="395C7B0D" w:rsidR="003B4E13" w:rsidRPr="00C45FC6" w:rsidRDefault="003B4E13" w:rsidP="003B4E13">
      <w:pPr>
        <w:numPr>
          <w:ilvl w:val="0"/>
          <w:numId w:val="4"/>
        </w:numPr>
        <w:suppressAutoHyphens w:val="0"/>
        <w:spacing w:after="60" w:line="276" w:lineRule="auto"/>
        <w:ind w:left="360" w:hanging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>Oświadczam/y, że do realizacji przedmiotu zamówienia na stanowisku kierownika budowy</w:t>
      </w:r>
      <w:r w:rsidR="009E4FFE">
        <w:rPr>
          <w:rFonts w:ascii="Arial" w:hAnsi="Arial" w:cs="Arial"/>
          <w:b/>
          <w:color w:val="000000"/>
          <w:sz w:val="23"/>
          <w:szCs w:val="23"/>
          <w:vertAlign w:val="superscript"/>
        </w:rPr>
        <w:t>(2)</w:t>
      </w:r>
      <w:r w:rsidR="009E4FFE">
        <w:rPr>
          <w:rFonts w:ascii="Arial" w:hAnsi="Arial" w:cs="Arial"/>
          <w:b/>
          <w:color w:val="000000"/>
          <w:sz w:val="23"/>
          <w:szCs w:val="23"/>
        </w:rPr>
        <w:t xml:space="preserve"> wyznaczam/y:</w:t>
      </w:r>
    </w:p>
    <w:p w14:paraId="5C3E6597" w14:textId="626FC685" w:rsidR="003B4E13" w:rsidRPr="00C45FC6" w:rsidRDefault="003B4E13" w:rsidP="003B4E13">
      <w:pPr>
        <w:spacing w:before="120" w:after="120" w:line="276" w:lineRule="auto"/>
        <w:ind w:left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 xml:space="preserve">panią/pana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……………………………………. </w:t>
      </w:r>
      <w:r w:rsidR="009D24B4">
        <w:rPr>
          <w:rFonts w:ascii="Arial" w:hAnsi="Arial" w:cs="Arial"/>
          <w:i/>
          <w:color w:val="000000"/>
          <w:sz w:val="23"/>
          <w:szCs w:val="23"/>
        </w:rPr>
        <w:t>(</w:t>
      </w:r>
      <w:r w:rsidR="009D24B4" w:rsidRPr="009E4FFE">
        <w:rPr>
          <w:rFonts w:ascii="Arial" w:hAnsi="Arial" w:cs="Arial"/>
          <w:i/>
          <w:color w:val="000000"/>
          <w:sz w:val="20"/>
          <w:szCs w:val="20"/>
        </w:rPr>
        <w:t>należy wpisać imię i nazwisko</w:t>
      </w:r>
      <w:r w:rsidR="009D24B4">
        <w:rPr>
          <w:rFonts w:ascii="Arial" w:hAnsi="Arial" w:cs="Arial"/>
          <w:i/>
          <w:color w:val="000000"/>
          <w:sz w:val="23"/>
          <w:szCs w:val="23"/>
        </w:rPr>
        <w:t>)</w:t>
      </w:r>
      <w:r w:rsidRPr="00C45FC6">
        <w:rPr>
          <w:rFonts w:ascii="Arial" w:hAnsi="Arial" w:cs="Arial"/>
          <w:color w:val="000000"/>
          <w:sz w:val="23"/>
          <w:szCs w:val="23"/>
        </w:rPr>
        <w:t xml:space="preserve">, </w:t>
      </w:r>
    </w:p>
    <w:p w14:paraId="60CC470B" w14:textId="1985F6A5" w:rsidR="003B4E13" w:rsidRDefault="003B4E13" w:rsidP="003B4E13">
      <w:pPr>
        <w:spacing w:line="276" w:lineRule="auto"/>
        <w:ind w:left="357"/>
        <w:jc w:val="both"/>
        <w:rPr>
          <w:rFonts w:ascii="Arial" w:hAnsi="Arial" w:cs="Arial"/>
          <w:color w:val="000000"/>
          <w:sz w:val="23"/>
          <w:szCs w:val="23"/>
        </w:rPr>
      </w:pP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która/y posiada </w:t>
      </w:r>
      <w:r w:rsidRPr="00F77D24">
        <w:rPr>
          <w:rFonts w:ascii="Arial" w:hAnsi="Arial" w:cs="Arial"/>
          <w:b/>
          <w:sz w:val="23"/>
          <w:szCs w:val="23"/>
        </w:rPr>
        <w:t>uprawnienia bud</w:t>
      </w:r>
      <w:r>
        <w:rPr>
          <w:rFonts w:ascii="Arial" w:hAnsi="Arial" w:cs="Arial"/>
          <w:b/>
          <w:sz w:val="23"/>
          <w:szCs w:val="23"/>
        </w:rPr>
        <w:t xml:space="preserve">owlane, kwalifikacje zawodowe  </w:t>
      </w:r>
      <w:r w:rsidRPr="00F77D24">
        <w:rPr>
          <w:rFonts w:ascii="Arial" w:hAnsi="Arial" w:cs="Arial"/>
          <w:b/>
          <w:sz w:val="23"/>
          <w:szCs w:val="23"/>
        </w:rPr>
        <w:t>i doświadczenie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586D64">
        <w:rPr>
          <w:rFonts w:ascii="Arial" w:hAnsi="Arial" w:cs="Arial"/>
          <w:b/>
          <w:sz w:val="23"/>
          <w:szCs w:val="23"/>
        </w:rPr>
        <w:t xml:space="preserve">zawodowe </w:t>
      </w:r>
      <w:r w:rsidRPr="005B22F2">
        <w:rPr>
          <w:rFonts w:ascii="Arial" w:hAnsi="Arial" w:cs="Arial"/>
          <w:b/>
          <w:sz w:val="23"/>
          <w:szCs w:val="23"/>
        </w:rPr>
        <w:t xml:space="preserve">opisane w pkt </w:t>
      </w:r>
      <w:r w:rsidR="005B22F2" w:rsidRPr="005B22F2">
        <w:rPr>
          <w:rFonts w:ascii="Arial" w:hAnsi="Arial" w:cs="Arial"/>
          <w:b/>
          <w:sz w:val="23"/>
          <w:szCs w:val="23"/>
        </w:rPr>
        <w:t>5</w:t>
      </w:r>
      <w:r w:rsidRPr="005B22F2">
        <w:rPr>
          <w:rFonts w:ascii="Arial" w:hAnsi="Arial" w:cs="Arial"/>
          <w:b/>
          <w:sz w:val="23"/>
          <w:szCs w:val="23"/>
        </w:rPr>
        <w:t>.</w:t>
      </w:r>
      <w:r w:rsidR="005B22F2" w:rsidRPr="005B22F2">
        <w:rPr>
          <w:rFonts w:ascii="Arial" w:hAnsi="Arial" w:cs="Arial"/>
          <w:b/>
          <w:sz w:val="23"/>
          <w:szCs w:val="23"/>
        </w:rPr>
        <w:t>3.</w:t>
      </w:r>
      <w:r w:rsidRPr="005B22F2">
        <w:rPr>
          <w:rFonts w:ascii="Arial" w:hAnsi="Arial" w:cs="Arial"/>
          <w:b/>
          <w:sz w:val="23"/>
          <w:szCs w:val="23"/>
        </w:rPr>
        <w:t>1.4</w:t>
      </w:r>
      <w:r w:rsidR="005B22F2" w:rsidRPr="005B22F2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="005B22F2" w:rsidRPr="005B22F2">
        <w:rPr>
          <w:rFonts w:ascii="Arial" w:hAnsi="Arial" w:cs="Arial"/>
          <w:b/>
          <w:sz w:val="23"/>
          <w:szCs w:val="23"/>
        </w:rPr>
        <w:t>ppkt</w:t>
      </w:r>
      <w:proofErr w:type="spellEnd"/>
      <w:r w:rsidR="005B22F2" w:rsidRPr="005B22F2">
        <w:rPr>
          <w:rFonts w:ascii="Arial" w:hAnsi="Arial" w:cs="Arial"/>
          <w:b/>
          <w:sz w:val="23"/>
          <w:szCs w:val="23"/>
        </w:rPr>
        <w:t xml:space="preserve"> 2</w:t>
      </w:r>
      <w:r w:rsidRPr="005B22F2">
        <w:rPr>
          <w:rFonts w:ascii="Arial" w:hAnsi="Arial" w:cs="Arial"/>
          <w:b/>
          <w:sz w:val="23"/>
          <w:szCs w:val="23"/>
        </w:rPr>
        <w:t xml:space="preserve"> SWZ oraz </w:t>
      </w:r>
      <w:r w:rsidR="00B51535">
        <w:rPr>
          <w:rFonts w:ascii="Arial" w:hAnsi="Arial" w:cs="Arial"/>
          <w:b/>
          <w:sz w:val="23"/>
          <w:szCs w:val="23"/>
        </w:rPr>
        <w:t xml:space="preserve">posiada doświadczenie </w:t>
      </w:r>
      <w:r w:rsidRPr="005B22F2">
        <w:rPr>
          <w:rFonts w:ascii="Arial" w:hAnsi="Arial" w:cs="Arial"/>
          <w:b/>
          <w:sz w:val="23"/>
          <w:szCs w:val="23"/>
        </w:rPr>
        <w:t xml:space="preserve">zgodne  z opisem kryterium oceny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ofert, </w:t>
      </w:r>
      <w:r w:rsidR="00B51535">
        <w:rPr>
          <w:rFonts w:ascii="Arial" w:hAnsi="Arial" w:cs="Arial"/>
          <w:b/>
          <w:color w:val="000000"/>
          <w:sz w:val="23"/>
          <w:szCs w:val="23"/>
        </w:rPr>
        <w:t>określonym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 </w:t>
      </w:r>
      <w:r w:rsidRPr="005B22F2">
        <w:rPr>
          <w:rFonts w:ascii="Arial" w:hAnsi="Arial" w:cs="Arial"/>
          <w:b/>
          <w:sz w:val="23"/>
          <w:szCs w:val="23"/>
        </w:rPr>
        <w:t xml:space="preserve">pkt 15.9.2 SWZ,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nabyte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przy </w:t>
      </w:r>
      <w:r w:rsidR="00B51535">
        <w:rPr>
          <w:rFonts w:ascii="Arial" w:hAnsi="Arial" w:cs="Arial"/>
          <w:b/>
          <w:color w:val="000000"/>
          <w:sz w:val="23"/>
          <w:szCs w:val="23"/>
        </w:rPr>
        <w:t>wykonaniu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Pr="005B22F2">
        <w:rPr>
          <w:rFonts w:ascii="Arial" w:hAnsi="Arial" w:cs="Arial"/>
          <w:b/>
          <w:color w:val="000000"/>
          <w:sz w:val="23"/>
          <w:szCs w:val="23"/>
          <w:u w:val="single"/>
        </w:rPr>
        <w:t>…………….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(</w:t>
      </w:r>
      <w:r w:rsidR="009D24B4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) </w:t>
      </w:r>
      <w:r w:rsidRPr="009E4FFE">
        <w:rPr>
          <w:rFonts w:ascii="Arial" w:hAnsi="Arial" w:cs="Arial"/>
          <w:i/>
          <w:color w:val="000000"/>
          <w:sz w:val="20"/>
          <w:szCs w:val="20"/>
        </w:rPr>
        <w:t>(należy wpisać liczbę zadań)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wskazanych poniżej zadań inwestycyjnych </w:t>
      </w:r>
      <w:r w:rsidRPr="00F77D24">
        <w:rPr>
          <w:rFonts w:ascii="Arial" w:hAnsi="Arial" w:cs="Arial"/>
          <w:i/>
          <w:color w:val="000000"/>
          <w:sz w:val="23"/>
          <w:szCs w:val="23"/>
        </w:rPr>
        <w:t>(</w:t>
      </w:r>
      <w:r w:rsidRPr="009E4FFE">
        <w:rPr>
          <w:rFonts w:ascii="Arial" w:hAnsi="Arial" w:cs="Arial"/>
          <w:i/>
          <w:color w:val="000000"/>
          <w:sz w:val="20"/>
          <w:szCs w:val="20"/>
        </w:rPr>
        <w:t>należy wymienić te zadania i wypełnić wszystkie rubryki w tabeli)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 (</w:t>
      </w:r>
      <w:r w:rsidR="009D24B4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)</w:t>
      </w:r>
      <w:r w:rsidRPr="00F77D24">
        <w:rPr>
          <w:rFonts w:ascii="Arial" w:hAnsi="Arial" w:cs="Arial"/>
          <w:color w:val="000000"/>
          <w:sz w:val="23"/>
          <w:szCs w:val="23"/>
        </w:rPr>
        <w:t>:</w:t>
      </w:r>
    </w:p>
    <w:p w14:paraId="015FF18D" w14:textId="77777777" w:rsidR="008102E7" w:rsidRDefault="008102E7" w:rsidP="003B4E13">
      <w:pPr>
        <w:spacing w:line="276" w:lineRule="auto"/>
        <w:ind w:left="357"/>
        <w:jc w:val="both"/>
        <w:rPr>
          <w:rFonts w:ascii="Arial" w:hAnsi="Arial" w:cs="Arial"/>
          <w:color w:val="000000"/>
          <w:sz w:val="23"/>
          <w:szCs w:val="23"/>
        </w:rPr>
      </w:pPr>
    </w:p>
    <w:tbl>
      <w:tblPr>
        <w:tblW w:w="8994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4"/>
      </w:tblGrid>
      <w:tr w:rsidR="003B4E13" w:rsidRPr="00AC227D" w14:paraId="6F33BB20" w14:textId="77777777" w:rsidTr="00CB0F0E">
        <w:trPr>
          <w:trHeight w:val="5700"/>
        </w:trPr>
        <w:tc>
          <w:tcPr>
            <w:tcW w:w="8994" w:type="dxa"/>
            <w:shd w:val="clear" w:color="auto" w:fill="auto"/>
          </w:tcPr>
          <w:p w14:paraId="60983FB9" w14:textId="3414442C" w:rsidR="003B4E13" w:rsidRPr="00287C3F" w:rsidRDefault="003B4E13" w:rsidP="006F4CA7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7C3F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1</w:t>
            </w:r>
          </w:p>
          <w:p w14:paraId="2885DF8E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32DE21A7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2A71CB1A" w14:textId="13A849F5" w:rsidR="00613BB7" w:rsidRPr="00613BB7" w:rsidRDefault="00613BB7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 xml:space="preserve">budowa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0EBDE00F" w14:textId="464FEDAE" w:rsidR="004619FB" w:rsidRPr="00E0512D" w:rsidRDefault="004619FB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25495181" w14:textId="4AB8DFC5" w:rsidR="004619FB" w:rsidRDefault="008D128E" w:rsidP="00CB0F0E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4619FB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6A63C9EE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11469418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5BAC0E05" w14:textId="253E242C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1FBE612D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65A2CF31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31F36E75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62E1484E" w14:textId="3391B2C2" w:rsidR="004619FB" w:rsidRPr="00F260EA" w:rsidRDefault="004619FB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779FD550" w14:textId="0A5BFEF1" w:rsidR="004619FB" w:rsidRPr="00F260EA" w:rsidRDefault="004619FB" w:rsidP="004619FB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49C75D5E" w14:textId="77777777" w:rsidR="004619FB" w:rsidRDefault="004619FB" w:rsidP="004619FB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0055AA02" w14:textId="004E8F60" w:rsidR="004619FB" w:rsidRPr="007A0E7C" w:rsidRDefault="004619FB" w:rsidP="004619FB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 w:rsidR="006032AA"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którego zadanie zostało wykonane:</w:t>
            </w:r>
          </w:p>
          <w:p w14:paraId="7167AD72" w14:textId="77777777" w:rsidR="004619FB" w:rsidRPr="00287C3F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3175DA63" w14:textId="77777777" w:rsidR="004619FB" w:rsidRPr="003B4E13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67638009" w14:textId="1014E658" w:rsidR="003B4E13" w:rsidRPr="00586D64" w:rsidRDefault="003B4E13" w:rsidP="00806712">
            <w:p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3B4E13" w:rsidRPr="00AC227D" w14:paraId="675FE468" w14:textId="77777777" w:rsidTr="00CB0F0E">
        <w:tc>
          <w:tcPr>
            <w:tcW w:w="8994" w:type="dxa"/>
            <w:shd w:val="clear" w:color="auto" w:fill="auto"/>
          </w:tcPr>
          <w:p w14:paraId="2E9E9D02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t>Zadanie 2</w:t>
            </w:r>
          </w:p>
          <w:p w14:paraId="4D04A5A8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4653FEE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1CDABE1E" w14:textId="3DF0D7EF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lastRenderedPageBreak/>
              <w:t xml:space="preserve">budowa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1F672B87" w14:textId="0ED57D14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53FDAFAF" w14:textId="4D3656E8" w:rsidR="00806712" w:rsidRDefault="008D128E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806712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69362F4D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5EC186B2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41593FD1" w14:textId="08F43F61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6FE4FB8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3E92D279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21A130D1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3FDA98FE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402C24A9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78873FCF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77A7CEEC" w14:textId="57B7AF5E" w:rsidR="00806712" w:rsidRPr="007A0E7C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 w:rsidR="006032AA"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 w:rsidR="006032AA"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7BBA3522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3478BD04" w14:textId="31954DDE" w:rsidR="00586D64" w:rsidRPr="006A5A92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2523BEEA" w14:textId="7DD0A9A3" w:rsidR="009E4FFE" w:rsidRPr="006A5A92" w:rsidRDefault="009E4FFE" w:rsidP="00586D64">
            <w:pPr>
              <w:suppressAutoHyphens w:val="0"/>
              <w:spacing w:after="60" w:line="324" w:lineRule="auto"/>
              <w:ind w:left="1440"/>
              <w:jc w:val="both"/>
              <w:rPr>
                <w:rFonts w:ascii="Arial" w:hAnsi="Arial" w:cs="Arial"/>
                <w:color w:val="FF0000"/>
                <w:sz w:val="22"/>
                <w:szCs w:val="20"/>
              </w:rPr>
            </w:pPr>
          </w:p>
        </w:tc>
      </w:tr>
      <w:tr w:rsidR="003B4E13" w:rsidRPr="00AC227D" w14:paraId="2D54BDCB" w14:textId="77777777" w:rsidTr="00CB0F0E">
        <w:tc>
          <w:tcPr>
            <w:tcW w:w="8994" w:type="dxa"/>
            <w:shd w:val="clear" w:color="auto" w:fill="auto"/>
          </w:tcPr>
          <w:p w14:paraId="64CA5BF8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lastRenderedPageBreak/>
              <w:t>Zadanie 3</w:t>
            </w:r>
          </w:p>
          <w:p w14:paraId="6B420C4A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5FDE75A2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657B102A" w14:textId="74807CDA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 xml:space="preserve">budowa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7453A057" w14:textId="1A2979BD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473B174D" w14:textId="0196D8AE" w:rsidR="00806712" w:rsidRDefault="00806712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</w:t>
            </w:r>
            <w:r w:rsidR="008D128E">
              <w:rPr>
                <w:rFonts w:ascii="Arial" w:hAnsi="Arial" w:cs="Arial"/>
                <w:sz w:val="22"/>
                <w:szCs w:val="20"/>
              </w:rPr>
              <w:t>a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17F21702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3D6978A6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124658BE" w14:textId="6D172FCC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39A3ED8D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60DD1FC0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1E17E750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1611A462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3DDBFF8B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3BE75D53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48EB0FC7" w14:textId="77777777" w:rsidR="006032AA" w:rsidRPr="007A0E7C" w:rsidRDefault="006032AA" w:rsidP="006032AA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6EAC15E7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2BA3287B" w14:textId="7F0F836E" w:rsidR="009E4FFE" w:rsidRPr="00613BB7" w:rsidRDefault="00806712" w:rsidP="00613BB7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</w:tc>
      </w:tr>
      <w:tr w:rsidR="003B4E13" w:rsidRPr="00AC227D" w14:paraId="1D7475C9" w14:textId="77777777" w:rsidTr="00CB0F0E">
        <w:tc>
          <w:tcPr>
            <w:tcW w:w="8994" w:type="dxa"/>
            <w:shd w:val="clear" w:color="auto" w:fill="auto"/>
          </w:tcPr>
          <w:p w14:paraId="2701D6AF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lastRenderedPageBreak/>
              <w:t>Zadanie 4</w:t>
            </w:r>
          </w:p>
          <w:p w14:paraId="109B3AA8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2E25F25C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4B4C4A74" w14:textId="7BFF14D6" w:rsidR="00613BB7" w:rsidRPr="00613BB7" w:rsidRDefault="00613BB7" w:rsidP="00613BB7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13BB7">
              <w:rPr>
                <w:rFonts w:ascii="Arial" w:hAnsi="Arial" w:cs="Arial"/>
                <w:color w:val="000000"/>
                <w:sz w:val="22"/>
                <w:szCs w:val="20"/>
              </w:rPr>
              <w:t xml:space="preserve">budowa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00CF7729" w14:textId="41A16379" w:rsidR="00806712" w:rsidRPr="00E0512D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ind w:left="1090" w:hanging="4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 xml:space="preserve">remont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321B1B2A" w14:textId="1A6AE30D" w:rsidR="00806712" w:rsidRDefault="008D128E" w:rsidP="0080671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90" w:hanging="426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przebudowa</w:t>
            </w:r>
            <w:r w:rsidR="00806712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CB0F0E">
              <w:rPr>
                <w:rFonts w:ascii="Arial" w:hAnsi="Arial" w:cs="Arial"/>
                <w:color w:val="000000"/>
                <w:sz w:val="22"/>
                <w:szCs w:val="20"/>
              </w:rPr>
              <w:t>centralnego ogrzewania w obiekcie budowlanym</w:t>
            </w:r>
            <w:r w:rsidR="00CB0F0E" w:rsidRPr="00613BB7">
              <w:rPr>
                <w:rFonts w:ascii="Arial" w:hAnsi="Arial" w:cs="Arial"/>
                <w:color w:val="000000"/>
                <w:sz w:val="22"/>
                <w:szCs w:val="20"/>
              </w:rPr>
              <w:t>/budynku/budowli</w:t>
            </w:r>
          </w:p>
          <w:p w14:paraId="047FC34F" w14:textId="77777777" w:rsidR="00C458C4" w:rsidRPr="00D819CC" w:rsidRDefault="00C458C4" w:rsidP="00C458C4">
            <w:pPr>
              <w:pStyle w:val="Akapitzlist"/>
              <w:numPr>
                <w:ilvl w:val="0"/>
                <w:numId w:val="25"/>
              </w:numPr>
              <w:spacing w:after="120"/>
              <w:ind w:left="664" w:hanging="28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D819CC">
              <w:rPr>
                <w:rFonts w:ascii="Arial" w:hAnsi="Arial" w:cs="Arial"/>
                <w:sz w:val="22"/>
                <w:szCs w:val="22"/>
                <w:lang w:val="pl-PL"/>
              </w:rPr>
              <w:t>Obiekt jest wpisany do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: </w:t>
            </w:r>
            <w:r w:rsidRPr="00D819CC">
              <w:rPr>
                <w:rFonts w:ascii="Arial" w:hAnsi="Arial" w:cs="Arial"/>
                <w:i/>
                <w:color w:val="000000"/>
                <w:lang w:val="pl-PL"/>
              </w:rPr>
              <w:t>(zakreślić właściwe):</w:t>
            </w:r>
          </w:p>
          <w:p w14:paraId="3474502B" w14:textId="77777777" w:rsidR="00C458C4" w:rsidRPr="002646C3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292C">
              <w:rPr>
                <w:rFonts w:ascii="Arial" w:hAnsi="Arial" w:cs="Arial"/>
                <w:sz w:val="22"/>
                <w:szCs w:val="20"/>
              </w:rPr>
              <w:t xml:space="preserve">rejestru </w:t>
            </w:r>
            <w:r w:rsidRPr="002646C3">
              <w:rPr>
                <w:rFonts w:ascii="Arial" w:hAnsi="Arial" w:cs="Arial"/>
                <w:sz w:val="22"/>
                <w:szCs w:val="20"/>
              </w:rPr>
              <w:t xml:space="preserve">zabytków, </w:t>
            </w:r>
            <w:r w:rsidRPr="002646C3">
              <w:rPr>
                <w:rFonts w:ascii="Arial" w:hAnsi="Arial" w:cs="Arial"/>
                <w:sz w:val="22"/>
                <w:szCs w:val="22"/>
              </w:rPr>
              <w:t>pod nr……………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r w:rsidRPr="002646C3">
              <w:rPr>
                <w:rFonts w:ascii="Arial" w:hAnsi="Arial" w:cs="Arial"/>
                <w:sz w:val="22"/>
                <w:szCs w:val="22"/>
              </w:rPr>
              <w:t xml:space="preserve">…………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6D344A60" w14:textId="23367078" w:rsidR="00C458C4" w:rsidRPr="00D819CC" w:rsidRDefault="00C458C4" w:rsidP="00C458C4">
            <w:pPr>
              <w:numPr>
                <w:ilvl w:val="0"/>
                <w:numId w:val="18"/>
              </w:numPr>
              <w:suppressAutoHyphens w:val="0"/>
              <w:spacing w:after="120" w:line="276" w:lineRule="auto"/>
              <w:ind w:left="94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46C3">
              <w:rPr>
                <w:rFonts w:ascii="Arial" w:hAnsi="Arial" w:cs="Arial"/>
                <w:sz w:val="22"/>
                <w:szCs w:val="20"/>
              </w:rPr>
              <w:t>ewidencji zabytków</w:t>
            </w:r>
            <w:r w:rsidRPr="00D819CC">
              <w:rPr>
                <w:rFonts w:ascii="Arial" w:hAnsi="Arial" w:cs="Arial"/>
                <w:b/>
                <w:sz w:val="22"/>
                <w:szCs w:val="20"/>
              </w:rPr>
              <w:t xml:space="preserve">, </w:t>
            </w:r>
            <w:r w:rsidRPr="00D819CC">
              <w:rPr>
                <w:rFonts w:ascii="Arial" w:hAnsi="Arial" w:cs="Arial"/>
                <w:sz w:val="22"/>
                <w:szCs w:val="22"/>
              </w:rPr>
              <w:t xml:space="preserve">pod nr……………………… </w:t>
            </w:r>
            <w:r w:rsidRPr="00D819CC">
              <w:rPr>
                <w:rFonts w:ascii="Arial" w:hAnsi="Arial" w:cs="Arial"/>
                <w:i/>
                <w:color w:val="000000"/>
                <w:sz w:val="20"/>
                <w:szCs w:val="20"/>
              </w:rPr>
              <w:t>(wpisać nr rejestru)</w:t>
            </w:r>
          </w:p>
          <w:p w14:paraId="412BC4C9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zł brutto </w:t>
            </w:r>
          </w:p>
          <w:p w14:paraId="4729224B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101577D5" w14:textId="77777777" w:rsidR="00806712" w:rsidRPr="000946FA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22A2DF07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kierownik budowy branży sanitarnej</w:t>
            </w:r>
          </w:p>
          <w:p w14:paraId="5D52CF4E" w14:textId="77777777" w:rsidR="00806712" w:rsidRPr="00F260EA" w:rsidRDefault="00806712" w:rsidP="0080671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4CE7D347" w14:textId="77777777" w:rsidR="00806712" w:rsidRDefault="00806712" w:rsidP="0080671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7CC92306" w14:textId="77777777" w:rsidR="006032AA" w:rsidRPr="007A0E7C" w:rsidRDefault="006032AA" w:rsidP="006032AA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</w:t>
            </w:r>
            <w:r>
              <w:rPr>
                <w:rFonts w:ascii="Arial" w:hAnsi="Arial" w:cs="Arial"/>
                <w:sz w:val="22"/>
                <w:szCs w:val="20"/>
              </w:rPr>
              <w:t>tórego zadanie zostało wykonane</w:t>
            </w:r>
            <w:r w:rsidRPr="007A0E7C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672953F3" w14:textId="77777777" w:rsidR="00806712" w:rsidRPr="00287C3F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031E04CF" w14:textId="3786814C" w:rsidR="00586D64" w:rsidRPr="006A5A92" w:rsidRDefault="00806712" w:rsidP="0080671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3F3CE044" w14:textId="77777777" w:rsidR="003B4E13" w:rsidRPr="006A5A92" w:rsidRDefault="003B4E13" w:rsidP="006F4CA7">
            <w:pPr>
              <w:spacing w:line="324" w:lineRule="auto"/>
              <w:ind w:left="720"/>
              <w:jc w:val="both"/>
              <w:rPr>
                <w:rFonts w:ascii="Arial" w:hAnsi="Arial" w:cs="Arial"/>
                <w:color w:val="FF0000"/>
                <w:szCs w:val="20"/>
              </w:rPr>
            </w:pPr>
          </w:p>
        </w:tc>
      </w:tr>
    </w:tbl>
    <w:p w14:paraId="63033899" w14:textId="77777777" w:rsidR="00806712" w:rsidRPr="00041337" w:rsidRDefault="00806712" w:rsidP="00806712">
      <w:pPr>
        <w:tabs>
          <w:tab w:val="left" w:pos="3780"/>
        </w:tabs>
        <w:autoSpaceDE w:val="0"/>
        <w:spacing w:before="60" w:after="120" w:line="276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41337">
        <w:rPr>
          <w:rFonts w:ascii="Arial" w:hAnsi="Arial" w:cs="Arial"/>
          <w:i/>
          <w:sz w:val="20"/>
          <w:szCs w:val="20"/>
        </w:rPr>
        <w:t xml:space="preserve">W przypadku wykazania większej ilości zadań, stanowiących podstawę do oceny oferty w ramach kryterium „doświadczenie kierownika budowy” należy powielić wiersze ww. tabeli. </w:t>
      </w:r>
    </w:p>
    <w:p w14:paraId="0421BF5B" w14:textId="77777777" w:rsidR="003B4E13" w:rsidRPr="003B4E13" w:rsidRDefault="003B4E13" w:rsidP="00301420">
      <w:pPr>
        <w:suppressAutoHyphens w:val="0"/>
        <w:spacing w:before="60" w:after="60" w:line="276" w:lineRule="auto"/>
        <w:ind w:left="567"/>
        <w:jc w:val="both"/>
        <w:rPr>
          <w:rFonts w:ascii="Arial" w:hAnsi="Arial" w:cs="Arial"/>
          <w:b/>
          <w:color w:val="000000"/>
          <w:lang w:eastAsia="ar-SA"/>
        </w:rPr>
      </w:pPr>
    </w:p>
    <w:p w14:paraId="592E2E3D" w14:textId="5CA04AC5" w:rsidR="00F019FA" w:rsidRPr="003B4E13" w:rsidRDefault="00F019FA" w:rsidP="005B42C2">
      <w:pPr>
        <w:numPr>
          <w:ilvl w:val="0"/>
          <w:numId w:val="4"/>
        </w:numPr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color w:val="000000"/>
          <w:lang w:eastAsia="ar-SA"/>
        </w:rPr>
      </w:pPr>
      <w:r w:rsidRPr="00F019FA">
        <w:rPr>
          <w:rFonts w:ascii="Arial" w:hAnsi="Arial" w:cs="Arial"/>
          <w:b/>
          <w:bCs/>
          <w:color w:val="000000"/>
          <w:sz w:val="22"/>
          <w:lang w:eastAsia="ar-SA"/>
        </w:rPr>
        <w:t xml:space="preserve">Zobowiązuje/my się do udzielenia </w:t>
      </w:r>
      <w:r w:rsidRPr="00642EE5">
        <w:rPr>
          <w:rFonts w:ascii="Arial" w:hAnsi="Arial" w:cs="Arial"/>
          <w:b/>
          <w:bCs/>
          <w:color w:val="000000"/>
          <w:sz w:val="22"/>
          <w:lang w:eastAsia="ar-SA"/>
        </w:rPr>
        <w:t xml:space="preserve">gwarancji </w:t>
      </w:r>
      <w:r w:rsidR="00642EE5">
        <w:rPr>
          <w:rFonts w:ascii="Arial" w:hAnsi="Arial" w:cs="Arial"/>
          <w:b/>
          <w:bCs/>
          <w:color w:val="000000"/>
          <w:sz w:val="22"/>
          <w:lang w:eastAsia="ar-SA"/>
        </w:rPr>
        <w:t>na okres ………… miesięcy</w:t>
      </w:r>
      <w:r w:rsidR="002D5C08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>(</w:t>
      </w:r>
      <w:r w:rsidR="009D24B4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>3</w:t>
      </w:r>
      <w:r w:rsidRPr="00F019FA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 xml:space="preserve">) </w:t>
      </w:r>
      <w:r w:rsidRPr="00F019FA">
        <w:rPr>
          <w:rFonts w:ascii="Arial" w:hAnsi="Arial" w:cs="Arial"/>
          <w:bCs/>
          <w:i/>
          <w:color w:val="000000"/>
          <w:sz w:val="20"/>
          <w:szCs w:val="22"/>
          <w:lang w:eastAsia="ar-SA"/>
        </w:rPr>
        <w:t xml:space="preserve">(należy wpisać liczbę miesięcy), </w:t>
      </w:r>
      <w:r w:rsidRPr="00F019FA">
        <w:rPr>
          <w:rFonts w:ascii="Arial" w:hAnsi="Arial" w:cs="Arial"/>
          <w:color w:val="000000"/>
          <w:sz w:val="22"/>
          <w:lang w:eastAsia="ar-SA"/>
        </w:rPr>
        <w:t>liczonej od dnia podpisania bez zastrzeżeń protokołu odbioru końcowego.</w:t>
      </w:r>
    </w:p>
    <w:p w14:paraId="31B19159" w14:textId="77777777" w:rsidR="003B4E13" w:rsidRPr="00F019FA" w:rsidRDefault="003B4E13" w:rsidP="003B4E13">
      <w:pPr>
        <w:suppressAutoHyphens w:val="0"/>
        <w:spacing w:before="60" w:after="60" w:line="276" w:lineRule="auto"/>
        <w:ind w:left="567"/>
        <w:jc w:val="both"/>
        <w:rPr>
          <w:rFonts w:ascii="Arial" w:hAnsi="Arial" w:cs="Arial"/>
          <w:b/>
          <w:color w:val="000000"/>
          <w:lang w:eastAsia="ar-SA"/>
        </w:rPr>
      </w:pPr>
    </w:p>
    <w:p w14:paraId="5BB0B426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60" w:line="276" w:lineRule="auto"/>
        <w:ind w:left="567" w:hanging="425"/>
        <w:jc w:val="both"/>
        <w:rPr>
          <w:rFonts w:ascii="Arial" w:eastAsia="Calibri" w:hAnsi="Arial" w:cs="Arial"/>
          <w:b/>
          <w:color w:val="000000"/>
          <w:sz w:val="22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OŚWIADCZENIA DOTYCZĄCE POSTANOWIEŃ SPECYFIKACJI WARUNKÓW ZAMÓWIENIA</w:t>
      </w:r>
    </w:p>
    <w:p w14:paraId="05E757F6" w14:textId="5EEAAB3C" w:rsidR="009A5F1B" w:rsidRPr="009A5F1B" w:rsidRDefault="00F019FA" w:rsidP="009A5F1B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D5172A">
        <w:rPr>
          <w:rFonts w:ascii="Arial" w:hAnsi="Arial" w:cs="Arial"/>
          <w:bCs/>
          <w:sz w:val="22"/>
          <w:szCs w:val="22"/>
          <w:lang w:eastAsia="ar-SA"/>
        </w:rPr>
        <w:t xml:space="preserve">Zobowiązuję/my się wykonać przedmiot zamówienia w terminie określonym w specyfikacji warunków zamówienia tj.: </w:t>
      </w:r>
      <w:r w:rsidR="009A5F1B" w:rsidRPr="009A5F1B">
        <w:rPr>
          <w:rFonts w:ascii="Arial" w:hAnsi="Arial" w:cs="Arial"/>
          <w:b/>
          <w:color w:val="000000" w:themeColor="text1"/>
          <w:sz w:val="22"/>
          <w:szCs w:val="22"/>
        </w:rPr>
        <w:t xml:space="preserve">do </w:t>
      </w:r>
      <w:r w:rsidR="009A5F1B">
        <w:rPr>
          <w:rFonts w:ascii="Arial" w:hAnsi="Arial" w:cs="Arial"/>
          <w:b/>
          <w:color w:val="000000" w:themeColor="text1"/>
          <w:sz w:val="22"/>
          <w:szCs w:val="22"/>
        </w:rPr>
        <w:t xml:space="preserve">dnia 10 grudnia 2026 roku, </w:t>
      </w:r>
      <w:r w:rsidR="009A5F1B">
        <w:rPr>
          <w:rFonts w:ascii="Arial" w:hAnsi="Arial" w:cs="Arial"/>
          <w:color w:val="000000" w:themeColor="text1"/>
          <w:sz w:val="22"/>
          <w:szCs w:val="22"/>
        </w:rPr>
        <w:t>przy czym</w:t>
      </w:r>
      <w:bookmarkStart w:id="0" w:name="_GoBack"/>
      <w:bookmarkEnd w:id="0"/>
      <w:r w:rsidR="009A5F1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9A5F1B">
        <w:rPr>
          <w:rFonts w:ascii="Arial" w:hAnsi="Arial" w:cs="Arial"/>
          <w:color w:val="000000" w:themeColor="text1"/>
          <w:sz w:val="22"/>
          <w:szCs w:val="22"/>
        </w:rPr>
        <w:t>te</w:t>
      </w:r>
      <w:r w:rsidR="009A5F1B" w:rsidRPr="009A5F1B">
        <w:rPr>
          <w:rFonts w:ascii="Arial" w:hAnsi="Arial" w:cs="Arial"/>
          <w:color w:val="000000" w:themeColor="text1"/>
          <w:sz w:val="22"/>
          <w:szCs w:val="22"/>
        </w:rPr>
        <w:t>rmin</w:t>
      </w:r>
      <w:r w:rsidR="009A5F1B" w:rsidRPr="009A5F1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9A5F1B" w:rsidRPr="009A5F1B">
        <w:rPr>
          <w:rFonts w:ascii="Arial" w:hAnsi="Arial" w:cs="Arial"/>
          <w:color w:val="000000" w:themeColor="text1"/>
          <w:sz w:val="22"/>
          <w:szCs w:val="22"/>
        </w:rPr>
        <w:t xml:space="preserve">uruchomienie centralnego ogrzewania w budynku Ratusza: </w:t>
      </w:r>
      <w:r w:rsidR="009A5F1B" w:rsidRPr="009A5F1B">
        <w:rPr>
          <w:rFonts w:ascii="Arial" w:hAnsi="Arial" w:cs="Arial"/>
          <w:b/>
          <w:color w:val="000000" w:themeColor="text1"/>
          <w:sz w:val="22"/>
          <w:szCs w:val="22"/>
        </w:rPr>
        <w:t>do dnia 30 września 2026 r. </w:t>
      </w:r>
    </w:p>
    <w:p w14:paraId="78F2EFBA" w14:textId="1954683D" w:rsidR="00301420" w:rsidRPr="00D5172A" w:rsidRDefault="00301420" w:rsidP="00EC4A67">
      <w:pPr>
        <w:numPr>
          <w:ilvl w:val="0"/>
          <w:numId w:val="13"/>
        </w:numPr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zapoznałem/liśmy się ze specyfikacją warunków zamówienia</w:t>
      </w:r>
      <w:r w:rsidR="00D5172A">
        <w:rPr>
          <w:rFonts w:ascii="Arial" w:hAnsi="Arial" w:cs="Arial"/>
          <w:sz w:val="22"/>
          <w:szCs w:val="22"/>
        </w:rPr>
        <w:t xml:space="preserve">, </w:t>
      </w:r>
      <w:r w:rsidRPr="00D5172A">
        <w:rPr>
          <w:rFonts w:ascii="Arial" w:hAnsi="Arial" w:cs="Arial"/>
          <w:sz w:val="22"/>
          <w:szCs w:val="22"/>
        </w:rPr>
        <w:t>z</w:t>
      </w:r>
      <w:r w:rsidR="00D5172A"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wyjaśnieniami i zmianami przekazanymi przez Zamawiającego i uznaję/my się związany/za związanych określonymi w niej/nich postanowieniami.</w:t>
      </w:r>
    </w:p>
    <w:p w14:paraId="0FD96002" w14:textId="77777777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>Oświadczamy/y, że uzyskałem/liśmy wszystkie niezbędne informacje potrzebne do przygotowania oferty i podpisania umowy.</w:t>
      </w:r>
    </w:p>
    <w:p w14:paraId="2144F196" w14:textId="77777777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>Oświadczam/y, że czuję/</w:t>
      </w:r>
      <w:proofErr w:type="spellStart"/>
      <w:r w:rsidRPr="00D5172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D5172A">
        <w:rPr>
          <w:rFonts w:ascii="Arial" w:hAnsi="Arial" w:cs="Arial"/>
          <w:sz w:val="22"/>
          <w:szCs w:val="22"/>
          <w:lang w:eastAsia="ar-SA"/>
        </w:rPr>
        <w:t xml:space="preserve"> się związani ofertą przez czas wskazany w specyfikacji warunków zamówienia.</w:t>
      </w:r>
    </w:p>
    <w:p w14:paraId="6CF4DE8E" w14:textId="4353E0EC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lastRenderedPageBreak/>
        <w:t>Oświadczam/y, że cena oferty zawiera wszelkie koszty związane z wykonaniem przedmiotu zamówienia w pełnym zakresie, jest ostateczna i stała w całym okresie realizacji  przedmiotu zamówienia, z wyjątkiem przypadków określonych w projekcie umowy stanowiącym załącznik nr 8 do specyfikacji warunków zamówienia.</w:t>
      </w:r>
    </w:p>
    <w:p w14:paraId="54034572" w14:textId="7DD009C9" w:rsidR="00301420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301420" w:rsidRPr="00D5172A">
        <w:rPr>
          <w:rFonts w:ascii="Arial" w:hAnsi="Arial" w:cs="Arial"/>
          <w:sz w:val="22"/>
          <w:szCs w:val="22"/>
          <w:lang w:eastAsia="ar-SA"/>
        </w:rPr>
        <w:t>a</w:t>
      </w:r>
      <w:r w:rsidR="00301420" w:rsidRPr="00D5172A">
        <w:rPr>
          <w:rFonts w:ascii="Arial" w:hAnsi="Arial" w:cs="Arial"/>
          <w:sz w:val="22"/>
          <w:szCs w:val="22"/>
        </w:rPr>
        <w:t>kceptuję/my warunki płatności za zrealizowanie przedmiotu zamówienia  określone w projekcie umowy, stanowiącym załącznik nr 8</w:t>
      </w:r>
      <w:r w:rsidR="00B413EC">
        <w:rPr>
          <w:rFonts w:ascii="Arial" w:hAnsi="Arial" w:cs="Arial"/>
          <w:sz w:val="22"/>
          <w:szCs w:val="22"/>
        </w:rPr>
        <w:t>b</w:t>
      </w:r>
      <w:r w:rsidR="00301420" w:rsidRPr="00D5172A">
        <w:rPr>
          <w:rFonts w:ascii="Arial" w:hAnsi="Arial" w:cs="Arial"/>
          <w:sz w:val="22"/>
          <w:szCs w:val="22"/>
        </w:rPr>
        <w:t xml:space="preserve"> do specyfikacji warunków zamówienia.</w:t>
      </w:r>
    </w:p>
    <w:p w14:paraId="6D8C15AF" w14:textId="77777777" w:rsidR="00301420" w:rsidRPr="00D5172A" w:rsidRDefault="00301420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</w:rPr>
        <w:t>Oświadczam/y, że zapoznaliśmy się z projektowanymi postanowieniami umowy, określonymi w SWZ i zobowiązuję/my się, w przypadku wyboru mojej/naszej oferty,                       do zawarcia umowy zgodnej z niniejszą ofertą, na warunkach określonych w SWZ,                w miejscu i terminie wyznaczonym przez Zamawiającego.</w:t>
      </w:r>
    </w:p>
    <w:p w14:paraId="231A5FBE" w14:textId="77777777" w:rsidR="008102E7" w:rsidRPr="00F019FA" w:rsidRDefault="008102E7" w:rsidP="008102E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Oświadczam/y, że zapoznałem/zapoznaliśmy się i akceptuję/</w:t>
      </w:r>
      <w:proofErr w:type="spellStart"/>
      <w:r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85DA3">
        <w:rPr>
          <w:rFonts w:ascii="Arial" w:hAnsi="Arial" w:cs="Arial"/>
          <w:i/>
          <w:sz w:val="22"/>
          <w:szCs w:val="22"/>
        </w:rPr>
        <w:t>Regulaminu korzystania z</w:t>
      </w:r>
      <w:r>
        <w:rPr>
          <w:rFonts w:ascii="Arial" w:hAnsi="Arial" w:cs="Arial"/>
          <w:i/>
          <w:sz w:val="22"/>
          <w:szCs w:val="22"/>
        </w:rPr>
        <w:t> 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785DA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dostępny pod adresem</w:t>
      </w:r>
      <w:r w:rsidRPr="00F019FA">
        <w:rPr>
          <w:rFonts w:ascii="Arial" w:hAnsi="Arial" w:cs="Arial"/>
          <w:iCs/>
          <w:color w:val="000000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  <w:hyperlink r:id="rId8" w:history="1">
        <w:r w:rsidRPr="00785DA3">
          <w:rPr>
            <w:rStyle w:val="Hipercze"/>
            <w:rFonts w:ascii="Arial" w:hAnsi="Arial" w:cs="Arial"/>
            <w:sz w:val="22"/>
            <w:szCs w:val="22"/>
            <w:lang w:eastAsia="en-US"/>
          </w:rPr>
          <w:t>https://zamosc.ezamawiajacy.pl</w:t>
        </w:r>
      </w:hyperlink>
    </w:p>
    <w:p w14:paraId="53F35DF0" w14:textId="73F8C753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before="12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E0038D"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845ACF">
        <w:rPr>
          <w:rFonts w:ascii="Arial" w:hAnsi="Arial" w:cs="Arial"/>
          <w:b/>
          <w:sz w:val="22"/>
          <w:szCs w:val="22"/>
          <w:vertAlign w:val="superscript"/>
          <w:lang w:eastAsia="ar-SA"/>
        </w:rPr>
        <w:t>4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3A67A2DE" w14:textId="11199965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zamówienie zamierzam/y zrealizować sami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bez udziału podwykonawców.</w:t>
      </w:r>
    </w:p>
    <w:p w14:paraId="34E000F5" w14:textId="77777777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podwykonawcom zostanie powierzone wykonanie następujących części zamówienia: 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194"/>
        <w:gridCol w:w="4791"/>
      </w:tblGrid>
      <w:tr w:rsidR="00F019FA" w:rsidRPr="00F019FA" w14:paraId="336976F9" w14:textId="77777777" w:rsidTr="00A44D3F">
        <w:tc>
          <w:tcPr>
            <w:tcW w:w="662" w:type="dxa"/>
          </w:tcPr>
          <w:p w14:paraId="1091767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94" w:type="dxa"/>
          </w:tcPr>
          <w:p w14:paraId="377AADAA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podwykonawcy</w:t>
            </w:r>
          </w:p>
          <w:p w14:paraId="786524F3" w14:textId="77777777" w:rsidR="00F019FA" w:rsidRPr="00A44D3F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nazwę podwykonawcy)</w:t>
            </w:r>
          </w:p>
        </w:tc>
        <w:tc>
          <w:tcPr>
            <w:tcW w:w="4791" w:type="dxa"/>
          </w:tcPr>
          <w:p w14:paraId="5B478872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Części zamówienia </w:t>
            </w:r>
          </w:p>
          <w:p w14:paraId="624A5527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powierzone do wykonania</w:t>
            </w:r>
          </w:p>
          <w:p w14:paraId="58B1ADE8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część zamówienia, która będzie powierzona podwykonawcy)</w:t>
            </w:r>
          </w:p>
        </w:tc>
      </w:tr>
      <w:tr w:rsidR="00F019FA" w:rsidRPr="00F019FA" w14:paraId="1D05E4C9" w14:textId="77777777" w:rsidTr="00A44D3F">
        <w:tc>
          <w:tcPr>
            <w:tcW w:w="662" w:type="dxa"/>
          </w:tcPr>
          <w:p w14:paraId="7005F231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194" w:type="dxa"/>
          </w:tcPr>
          <w:p w14:paraId="2F29236F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584126E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791" w:type="dxa"/>
          </w:tcPr>
          <w:p w14:paraId="567D392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6F088E76" w14:textId="77777777" w:rsidTr="00A44D3F">
        <w:tc>
          <w:tcPr>
            <w:tcW w:w="662" w:type="dxa"/>
          </w:tcPr>
          <w:p w14:paraId="0626AA2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3194" w:type="dxa"/>
          </w:tcPr>
          <w:p w14:paraId="145B017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02544E3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4791" w:type="dxa"/>
          </w:tcPr>
          <w:p w14:paraId="774A0E0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364E4213" w14:textId="4F6EF902" w:rsidR="00F019FA" w:rsidRPr="00F019FA" w:rsidRDefault="00F019FA" w:rsidP="00EC4A67">
      <w:pPr>
        <w:suppressAutoHyphens w:val="0"/>
        <w:autoSpaceDE w:val="0"/>
        <w:autoSpaceDN w:val="0"/>
        <w:spacing w:before="120" w:after="120" w:line="276" w:lineRule="auto"/>
        <w:ind w:left="360"/>
        <w:jc w:val="both"/>
        <w:rPr>
          <w:rFonts w:ascii="Arial" w:hAnsi="Arial" w:cs="Arial"/>
          <w:strike/>
          <w:sz w:val="22"/>
          <w:szCs w:val="22"/>
          <w:lang w:eastAsia="pl-PL"/>
        </w:rPr>
      </w:pPr>
      <w:r w:rsidRPr="00F019FA">
        <w:rPr>
          <w:rFonts w:ascii="Arial" w:hAnsi="Arial" w:cs="Arial"/>
          <w:sz w:val="22"/>
          <w:szCs w:val="22"/>
          <w:lang w:eastAsia="pl-PL"/>
        </w:rPr>
        <w:t xml:space="preserve">Oświadczam/y, że przed przystąpieniem do wykonania zamówienia podam/y nazwy, dane kontaktowe oraz przedstawicieli podwykonawców zaangażowanych w roboty budowlane lub usługi, </w:t>
      </w:r>
      <w:r w:rsidR="00184E5C">
        <w:rPr>
          <w:rFonts w:ascii="Arial" w:hAnsi="Arial" w:cs="Arial"/>
          <w:sz w:val="22"/>
          <w:szCs w:val="22"/>
          <w:lang w:eastAsia="pl-PL"/>
        </w:rPr>
        <w:t>w przypadku gdy nie są znani w chwili składania ofert</w:t>
      </w:r>
      <w:r w:rsidRPr="00F019FA">
        <w:rPr>
          <w:rFonts w:ascii="Arial" w:hAnsi="Arial" w:cs="Arial"/>
          <w:sz w:val="22"/>
          <w:szCs w:val="22"/>
          <w:lang w:eastAsia="pl-PL"/>
        </w:rPr>
        <w:t xml:space="preserve"> oraz zawiadomimy Zamawiającego o wszelkich zmianach ww. informacji w t</w:t>
      </w:r>
      <w:r w:rsidR="009D24B4">
        <w:rPr>
          <w:rFonts w:ascii="Arial" w:hAnsi="Arial" w:cs="Arial"/>
          <w:sz w:val="22"/>
          <w:szCs w:val="22"/>
          <w:lang w:eastAsia="pl-PL"/>
        </w:rPr>
        <w:t>rakcie realizacji zamówienia, a </w:t>
      </w:r>
      <w:r w:rsidRPr="00F019FA">
        <w:rPr>
          <w:rFonts w:ascii="Arial" w:hAnsi="Arial" w:cs="Arial"/>
          <w:sz w:val="22"/>
          <w:szCs w:val="22"/>
          <w:lang w:eastAsia="pl-PL"/>
        </w:rPr>
        <w:t>także przekażemy wymagane informacje na temat</w:t>
      </w:r>
      <w:r w:rsidR="009D24B4">
        <w:rPr>
          <w:rFonts w:ascii="Arial" w:hAnsi="Arial" w:cs="Arial"/>
          <w:sz w:val="22"/>
          <w:szCs w:val="22"/>
          <w:lang w:eastAsia="pl-PL"/>
        </w:rPr>
        <w:t xml:space="preserve"> nowych podwykonawców, którym w </w:t>
      </w:r>
      <w:r w:rsidRPr="00F019FA">
        <w:rPr>
          <w:rFonts w:ascii="Arial" w:hAnsi="Arial" w:cs="Arial"/>
          <w:sz w:val="22"/>
          <w:szCs w:val="22"/>
          <w:lang w:eastAsia="pl-PL"/>
        </w:rPr>
        <w:t>późniejszym okresie zamierzamy powierzyć realizację robót budowlanych lub usług.</w:t>
      </w:r>
    </w:p>
    <w:p w14:paraId="73499A75" w14:textId="77777777" w:rsidR="00F019FA" w:rsidRPr="00F019F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</w:t>
      </w:r>
    </w:p>
    <w:p w14:paraId="69B76640" w14:textId="05AA126C" w:rsidR="00F019FA" w:rsidRDefault="00F019FA" w:rsidP="00EC4A67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nie polegam/y za zasobach</w:t>
      </w:r>
      <w:r w:rsidRPr="00A44D3F">
        <w:rPr>
          <w:rFonts w:ascii="Arial" w:hAnsi="Arial" w:cs="Arial"/>
          <w:sz w:val="22"/>
          <w:szCs w:val="22"/>
          <w:lang w:eastAsia="ar-SA"/>
        </w:rPr>
        <w:t xml:space="preserve"> innego podmiotu</w:t>
      </w:r>
      <w:r w:rsidR="00A44D3F" w:rsidRPr="00A44D3F">
        <w:rPr>
          <w:rFonts w:ascii="Arial" w:hAnsi="Arial" w:cs="Arial"/>
          <w:sz w:val="22"/>
          <w:szCs w:val="22"/>
          <w:lang w:eastAsia="ar-SA"/>
        </w:rPr>
        <w:t>, o którym mowa w art. 118 ust. 1 ustawy Prawo zamówień publicznych</w:t>
      </w:r>
      <w:r w:rsidR="00A44D3F">
        <w:rPr>
          <w:rFonts w:ascii="Arial" w:hAnsi="Arial" w:cs="Arial"/>
          <w:sz w:val="22"/>
          <w:szCs w:val="22"/>
          <w:lang w:eastAsia="ar-SA"/>
        </w:rPr>
        <w:t>.</w:t>
      </w:r>
    </w:p>
    <w:p w14:paraId="3BDA86E2" w14:textId="7ED7E390" w:rsidR="00F019FA" w:rsidRPr="00A44D3F" w:rsidRDefault="00F019FA" w:rsidP="00EC4A67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2D5C08">
        <w:rPr>
          <w:rFonts w:ascii="Arial" w:hAnsi="Arial" w:cs="Arial"/>
          <w:sz w:val="22"/>
          <w:szCs w:val="22"/>
          <w:lang w:eastAsia="pl-PL"/>
        </w:rPr>
        <w:t>polegam/y na zasobach następującego podmiotu udostępniającego zasoby</w:t>
      </w:r>
      <w:r w:rsidR="00A44D3F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A44D3F" w:rsidRPr="00A44D3F">
        <w:rPr>
          <w:rFonts w:ascii="Arial" w:hAnsi="Arial" w:cs="Arial"/>
          <w:sz w:val="22"/>
          <w:szCs w:val="22"/>
          <w:lang w:eastAsia="ar-SA"/>
        </w:rPr>
        <w:t>o którym mowa w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</w:t>
      </w:r>
      <w:r w:rsidR="00184E5C" w:rsidRPr="00A44D3F">
        <w:rPr>
          <w:rFonts w:ascii="Arial" w:hAnsi="Arial" w:cs="Arial"/>
          <w:sz w:val="22"/>
          <w:szCs w:val="22"/>
          <w:lang w:eastAsia="pl-PL"/>
        </w:rPr>
        <w:t xml:space="preserve">do </w:t>
      </w:r>
      <w:r w:rsidRPr="00A44D3F">
        <w:rPr>
          <w:rFonts w:ascii="Arial" w:hAnsi="Arial" w:cs="Arial"/>
          <w:sz w:val="22"/>
          <w:szCs w:val="22"/>
          <w:lang w:eastAsia="pl-PL"/>
        </w:rPr>
        <w:t>wykluczenia</w:t>
      </w:r>
      <w:r w:rsidR="00184E5C" w:rsidRPr="00A44D3F">
        <w:rPr>
          <w:rFonts w:ascii="Arial" w:hAnsi="Arial" w:cs="Arial"/>
          <w:sz w:val="22"/>
          <w:szCs w:val="22"/>
          <w:lang w:eastAsia="pl-PL"/>
        </w:rPr>
        <w:t xml:space="preserve"> z postępowania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 spełniania warunków udziału w postępowaniu:</w:t>
      </w: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7872"/>
      </w:tblGrid>
      <w:tr w:rsidR="00F019FA" w:rsidRPr="00F019FA" w14:paraId="5E25AF91" w14:textId="77777777" w:rsidTr="00613BB7">
        <w:tc>
          <w:tcPr>
            <w:tcW w:w="662" w:type="dxa"/>
          </w:tcPr>
          <w:p w14:paraId="35FA559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7872" w:type="dxa"/>
          </w:tcPr>
          <w:p w14:paraId="5FB1442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podmiotu udostępniającego zasoby</w:t>
            </w:r>
          </w:p>
          <w:p w14:paraId="2E8FCFDA" w14:textId="047EFC0C" w:rsidR="00F019FA" w:rsidRPr="00F019FA" w:rsidRDefault="002D5C08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</w:pPr>
            <w:r w:rsidRPr="00F2146F">
              <w:rPr>
                <w:rFonts w:ascii="Arial" w:hAnsi="Arial" w:cs="Arial"/>
                <w:i/>
                <w:iCs/>
                <w:sz w:val="20"/>
                <w:szCs w:val="20"/>
              </w:rPr>
              <w:t>(wpisać nazwę i adres siedziby, NIP/REGON podmiotu udostępniającego zasoby)</w:t>
            </w:r>
          </w:p>
        </w:tc>
      </w:tr>
      <w:tr w:rsidR="00F019FA" w:rsidRPr="00F019FA" w14:paraId="1ACC1C5A" w14:textId="77777777" w:rsidTr="00613BB7">
        <w:trPr>
          <w:trHeight w:val="539"/>
        </w:trPr>
        <w:tc>
          <w:tcPr>
            <w:tcW w:w="662" w:type="dxa"/>
          </w:tcPr>
          <w:p w14:paraId="66CD318E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7872" w:type="dxa"/>
          </w:tcPr>
          <w:p w14:paraId="68F2F34B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4B6C74DD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482AAB01" w14:textId="77777777" w:rsidTr="00613BB7">
        <w:tc>
          <w:tcPr>
            <w:tcW w:w="662" w:type="dxa"/>
          </w:tcPr>
          <w:p w14:paraId="236868E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7872" w:type="dxa"/>
          </w:tcPr>
          <w:p w14:paraId="778D7FAB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0A67B8D6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5B0CD36C" w14:textId="77777777" w:rsidR="005E05F7" w:rsidRPr="005E05F7" w:rsidRDefault="005E05F7" w:rsidP="005E05F7">
      <w:pPr>
        <w:tabs>
          <w:tab w:val="left" w:pos="567"/>
        </w:tabs>
        <w:suppressAutoHyphens w:val="0"/>
        <w:spacing w:before="120" w:after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EFA353B" w14:textId="77777777" w:rsidR="005E05F7" w:rsidRPr="005E05F7" w:rsidRDefault="00D45D7E" w:rsidP="005E05F7">
      <w:pPr>
        <w:numPr>
          <w:ilvl w:val="0"/>
          <w:numId w:val="13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Informuję/my, że </w:t>
      </w:r>
      <w:r w:rsidRPr="00605428">
        <w:rPr>
          <w:rFonts w:ascii="Arial" w:hAnsi="Arial" w:cs="Arial"/>
          <w:b/>
          <w:sz w:val="22"/>
          <w:szCs w:val="22"/>
          <w:lang w:eastAsia="ar-SA"/>
        </w:rPr>
        <w:t>wniosłem/wnieśliś</w:t>
      </w:r>
      <w:r w:rsidR="00605428">
        <w:rPr>
          <w:rFonts w:ascii="Arial" w:hAnsi="Arial" w:cs="Arial"/>
          <w:b/>
          <w:sz w:val="22"/>
          <w:szCs w:val="22"/>
          <w:lang w:eastAsia="ar-SA"/>
        </w:rPr>
        <w:t xml:space="preserve">my wadium w wysokości </w:t>
      </w:r>
      <w:r w:rsidR="00605428" w:rsidRPr="00605428">
        <w:rPr>
          <w:rFonts w:ascii="Arial" w:hAnsi="Arial" w:cs="Arial"/>
          <w:sz w:val="22"/>
          <w:szCs w:val="22"/>
          <w:lang w:eastAsia="ar-SA"/>
        </w:rPr>
        <w:t xml:space="preserve">………………………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zł  </w:t>
      </w:r>
    </w:p>
    <w:p w14:paraId="7CEC6A8F" w14:textId="4C2DB25C" w:rsidR="00D45D7E" w:rsidRPr="00F019FA" w:rsidRDefault="00D45D7E" w:rsidP="005E05F7">
      <w:pPr>
        <w:tabs>
          <w:tab w:val="left" w:pos="567"/>
        </w:tabs>
        <w:suppressAutoHyphens w:val="0"/>
        <w:spacing w:after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>w formie: ................................................</w:t>
      </w:r>
    </w:p>
    <w:p w14:paraId="14C0DD33" w14:textId="77777777" w:rsidR="00D45D7E" w:rsidRPr="00F019FA" w:rsidRDefault="00D45D7E" w:rsidP="00D45D7E">
      <w:pPr>
        <w:ind w:left="35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Wadium należy zwrócić 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>właściwe zaznaczyć i wypełnić)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:</w:t>
      </w:r>
    </w:p>
    <w:p w14:paraId="0CEC4B08" w14:textId="77777777" w:rsidR="005B22F2" w:rsidRDefault="00D45D7E" w:rsidP="005B22F2">
      <w:pPr>
        <w:numPr>
          <w:ilvl w:val="0"/>
          <w:numId w:val="7"/>
        </w:numPr>
        <w:suppressAutoHyphens w:val="0"/>
        <w:spacing w:line="276" w:lineRule="auto"/>
        <w:ind w:left="71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przelewem na nr konta: </w:t>
      </w:r>
    </w:p>
    <w:p w14:paraId="45F29AB6" w14:textId="7053D2DA" w:rsidR="00D45D7E" w:rsidRPr="00F019FA" w:rsidRDefault="00D45D7E" w:rsidP="005B22F2">
      <w:pPr>
        <w:suppressAutoHyphens w:val="0"/>
        <w:spacing w:before="240" w:line="276" w:lineRule="auto"/>
        <w:ind w:left="71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…………………………</w:t>
      </w:r>
      <w:r w:rsidR="005B22F2">
        <w:rPr>
          <w:rFonts w:ascii="Arial" w:eastAsia="Calibri" w:hAnsi="Arial" w:cs="Arial"/>
          <w:sz w:val="22"/>
          <w:szCs w:val="22"/>
          <w:lang w:eastAsia="ar-SA"/>
        </w:rPr>
        <w:t>…………………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</w:t>
      </w:r>
      <w:r w:rsidR="005B22F2">
        <w:rPr>
          <w:rFonts w:ascii="Arial" w:eastAsia="Calibri" w:hAnsi="Arial" w:cs="Arial"/>
          <w:sz w:val="22"/>
          <w:szCs w:val="22"/>
          <w:lang w:eastAsia="ar-SA"/>
        </w:rPr>
        <w:t>…………………….</w:t>
      </w:r>
      <w:r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</w:t>
      </w:r>
    </w:p>
    <w:p w14:paraId="0725FFE7" w14:textId="03036669" w:rsidR="00D45D7E" w:rsidRPr="00F019FA" w:rsidRDefault="00D45D7E" w:rsidP="005B22F2">
      <w:pPr>
        <w:suppressAutoHyphens w:val="0"/>
        <w:spacing w:line="36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(wpisać numer konta, jeżeli wadium zostało złożone w formie pieniężnej)</w:t>
      </w:r>
    </w:p>
    <w:p w14:paraId="77B7FC36" w14:textId="4A71B384" w:rsidR="005B22F2" w:rsidRDefault="00D45D7E" w:rsidP="005B22F2">
      <w:pPr>
        <w:numPr>
          <w:ilvl w:val="0"/>
          <w:numId w:val="7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Gwarantowi/Poręczycielowi poprzez złożenie oświadczenia o zwoln</w:t>
      </w:r>
      <w:r w:rsidR="005E05F7">
        <w:rPr>
          <w:rFonts w:ascii="Arial" w:eastAsia="Calibri" w:hAnsi="Arial" w:cs="Arial"/>
          <w:sz w:val="22"/>
          <w:szCs w:val="22"/>
          <w:lang w:eastAsia="ar-SA"/>
        </w:rPr>
        <w:t>ieniu wadium i przesłaniu go na adres e-mail lub adres korespondencyjny:</w:t>
      </w:r>
    </w:p>
    <w:p w14:paraId="6C7BD796" w14:textId="68539C40" w:rsidR="00D45D7E" w:rsidRPr="005B22F2" w:rsidRDefault="00D45D7E" w:rsidP="005B22F2">
      <w:pPr>
        <w:suppressAutoHyphens w:val="0"/>
        <w:spacing w:line="276" w:lineRule="auto"/>
        <w:ind w:left="717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………………………………………………………………………………………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(wpisać adres e-mail</w:t>
      </w:r>
      <w:r w:rsidR="005B22F2"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lu</w:t>
      </w:r>
      <w:r w:rsid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>b</w:t>
      </w:r>
      <w:r w:rsidR="005B22F2"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adres korespondencyjny</w:t>
      </w:r>
      <w:r w:rsid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Gwaranta/Poręczyciela</w:t>
      </w:r>
      <w:r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>, jeżeli wadium zostało złożone w formie poręczenia lub gwarancji)</w:t>
      </w:r>
    </w:p>
    <w:p w14:paraId="6B104FCA" w14:textId="77777777" w:rsidR="00D45D7E" w:rsidRDefault="00D45D7E" w:rsidP="00D45D7E">
      <w:pPr>
        <w:tabs>
          <w:tab w:val="left" w:pos="567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CC071BA" w14:textId="77777777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1DD7B301" w14:textId="77777777" w:rsidR="00F019FA" w:rsidRPr="00F019FA" w:rsidRDefault="00F019FA" w:rsidP="009F7123">
      <w:pPr>
        <w:numPr>
          <w:ilvl w:val="1"/>
          <w:numId w:val="16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wypełniłem/wypełniliśmy obowiązki informacyjne przewidziane w art. 13 lub art. 14 rozporządzenia Parlamentu Europejskiego i Rady (UE) 2016/679 z dnia 27 kwietnia 2016 r. w sprawie ochrony osób fizycznych w związku 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 niniejszym postępowaniu. </w:t>
      </w:r>
    </w:p>
    <w:p w14:paraId="76FAFD4F" w14:textId="77777777" w:rsidR="00F019FA" w:rsidRPr="00F019FA" w:rsidRDefault="00F019FA" w:rsidP="009F7123">
      <w:pPr>
        <w:numPr>
          <w:ilvl w:val="1"/>
          <w:numId w:val="16"/>
        </w:numPr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nie przekazuję/</w:t>
      </w:r>
      <w:proofErr w:type="spellStart"/>
      <w:r w:rsidRPr="00F019F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 </w:t>
      </w:r>
    </w:p>
    <w:p w14:paraId="075F0F8C" w14:textId="1A00F2C4" w:rsidR="00D45D7E" w:rsidRPr="00F019FA" w:rsidRDefault="00D45D7E" w:rsidP="00D45D7E">
      <w:pPr>
        <w:numPr>
          <w:ilvl w:val="0"/>
          <w:numId w:val="13"/>
        </w:numPr>
        <w:tabs>
          <w:tab w:val="left" w:pos="567"/>
        </w:tabs>
        <w:suppressAutoHyphens w:val="0"/>
        <w:spacing w:before="60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Na podstawie art. 225 ust. 1 ustawy Prawo zamówień publicznych oświadczam/y, że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wybór mojej/naszej oferty </w:t>
      </w:r>
      <w:r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605428">
        <w:rPr>
          <w:rFonts w:ascii="Arial" w:hAnsi="Arial" w:cs="Arial"/>
          <w:b/>
          <w:sz w:val="22"/>
          <w:szCs w:val="22"/>
          <w:vertAlign w:val="superscript"/>
          <w:lang w:eastAsia="ar-SA"/>
        </w:rPr>
        <w:t>5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2"/>
          <w:szCs w:val="22"/>
          <w:lang w:eastAsia="ar-SA"/>
        </w:rPr>
        <w:t>(zaznaczyć właściwe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):</w:t>
      </w:r>
    </w:p>
    <w:p w14:paraId="64E434F7" w14:textId="39F35A78" w:rsidR="00D45D7E" w:rsidRPr="00F019FA" w:rsidRDefault="00D45D7E" w:rsidP="004B06EB">
      <w:pPr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nie będzie prowadził do powstania u Zamawiającego obowiązku podatkowego zgodnie z przepisami ustawy z dnia 11 marca 2004 r. o podatk</w:t>
      </w:r>
      <w:r w:rsidR="00B51535">
        <w:rPr>
          <w:rFonts w:ascii="Arial" w:eastAsia="Calibri" w:hAnsi="Arial" w:cs="Arial"/>
          <w:sz w:val="22"/>
          <w:szCs w:val="22"/>
          <w:lang w:eastAsia="ar-SA"/>
        </w:rPr>
        <w:t>u od towarów i usług (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Dz. U. z </w:t>
      </w:r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 xml:space="preserve">2025 r. poz. 775 z </w:t>
      </w:r>
      <w:proofErr w:type="spellStart"/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>późn</w:t>
      </w:r>
      <w:proofErr w:type="spellEnd"/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>. zm.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  <w:lang w:eastAsia="ar-SA"/>
        </w:rPr>
        <w:t xml:space="preserve"> </w:t>
      </w:r>
    </w:p>
    <w:p w14:paraId="21D0D008" w14:textId="77777777" w:rsidR="00D45D7E" w:rsidRPr="00F019FA" w:rsidRDefault="00D45D7E" w:rsidP="00D45D7E">
      <w:pPr>
        <w:numPr>
          <w:ilvl w:val="0"/>
          <w:numId w:val="5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będzie prowadził do powstania u Zamawiającego obowiązku podatkowego zgodnie z przepisami ustawy o podatku od towarów i usług, dlatego poniżej wskazuję:</w:t>
      </w:r>
    </w:p>
    <w:p w14:paraId="62C996C0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nazwę (rodzaj) towaru lub usługi, których dostawa lub świadczenie będzie prowadzić do powstania obowiązku podatkowego u Zamawiającego:</w:t>
      </w:r>
    </w:p>
    <w:p w14:paraId="6AA92767" w14:textId="77777777" w:rsidR="00D45D7E" w:rsidRPr="00F019FA" w:rsidRDefault="00D45D7E" w:rsidP="00D45D7E">
      <w:pPr>
        <w:suppressAutoHyphens w:val="0"/>
        <w:spacing w:after="200"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 …………………………………………………………………………………………</w:t>
      </w:r>
    </w:p>
    <w:p w14:paraId="76598A95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wartość towaru lub usługi objętego obowiązkiem podatkowym Zamawiającego, bez kwoty podatku VAT (netto):</w:t>
      </w:r>
    </w:p>
    <w:p w14:paraId="6426731B" w14:textId="77777777" w:rsidR="00D45D7E" w:rsidRPr="00F019FA" w:rsidRDefault="00D45D7E" w:rsidP="00D45D7E">
      <w:pPr>
        <w:ind w:left="1701" w:hanging="567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321AD21D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stawkę podatku VAT, która zgodnie z wiedzą Wykonawcy, będzie  miała zastosowanie:</w:t>
      </w:r>
    </w:p>
    <w:p w14:paraId="49FB6D50" w14:textId="77777777" w:rsidR="00D45D7E" w:rsidRDefault="00D45D7E" w:rsidP="00D45D7E">
      <w:pPr>
        <w:spacing w:before="60" w:line="276" w:lineRule="auto"/>
        <w:ind w:left="782" w:firstLine="352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15D4B8A3" w14:textId="55F87C21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after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informację i dokumenty zawarte w </w:t>
      </w:r>
      <w:r w:rsidR="00D45D7E">
        <w:rPr>
          <w:rFonts w:ascii="Arial" w:hAnsi="Arial" w:cs="Arial"/>
          <w:sz w:val="22"/>
          <w:szCs w:val="22"/>
          <w:lang w:eastAsia="ar-SA"/>
        </w:rPr>
        <w:t>odrębnym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załączniku 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(podać nazwę plików)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…………………………… zawierają informacje stanowiące tajemnice przedsiębiorstwa w rozumieniu przepisów ustawy z dn. 16 kwietnia 1993 r. o zwalczaniu </w:t>
      </w:r>
      <w:r w:rsidRPr="00F019FA">
        <w:rPr>
          <w:rFonts w:ascii="Arial" w:hAnsi="Arial" w:cs="Arial"/>
          <w:sz w:val="22"/>
          <w:szCs w:val="22"/>
          <w:lang w:eastAsia="ar-SA"/>
        </w:rPr>
        <w:lastRenderedPageBreak/>
        <w:t>nieuczciwej konkuren</w:t>
      </w:r>
      <w:r w:rsidR="00D45D7E">
        <w:rPr>
          <w:rFonts w:ascii="Arial" w:hAnsi="Arial" w:cs="Arial"/>
          <w:sz w:val="22"/>
          <w:szCs w:val="22"/>
          <w:lang w:eastAsia="ar-SA"/>
        </w:rPr>
        <w:t xml:space="preserve">cji i zastrzegam/y, że </w:t>
      </w:r>
      <w:r w:rsidRPr="00F019FA">
        <w:rPr>
          <w:rFonts w:ascii="Arial" w:hAnsi="Arial" w:cs="Arial"/>
          <w:sz w:val="22"/>
          <w:szCs w:val="22"/>
          <w:lang w:eastAsia="ar-SA"/>
        </w:rPr>
        <w:t>nie mogą być</w:t>
      </w:r>
      <w:r w:rsidR="00F838CE">
        <w:rPr>
          <w:rFonts w:ascii="Arial" w:hAnsi="Arial" w:cs="Arial"/>
          <w:sz w:val="22"/>
          <w:szCs w:val="22"/>
          <w:lang w:eastAsia="ar-SA"/>
        </w:rPr>
        <w:t xml:space="preserve"> udostępniane na podstawie art. 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18 ust. 3 ustawy Prawo zamówień publicznych. </w:t>
      </w:r>
    </w:p>
    <w:p w14:paraId="1CBBFF49" w14:textId="65304574" w:rsidR="00F019FA" w:rsidRDefault="00F019FA" w:rsidP="00F019FA">
      <w:pPr>
        <w:spacing w:after="6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Uzasadnienie, że zastrzeżone informacje stanowią tajemnicę przedsiębiorstwa w rozumieniu przepisów o zwalczaniu nieuczciwej konkurencji, stanowi oddzielny </w:t>
      </w:r>
      <w:r w:rsidR="00D45D7E">
        <w:rPr>
          <w:rFonts w:ascii="Arial" w:hAnsi="Arial" w:cs="Arial"/>
          <w:sz w:val="22"/>
          <w:szCs w:val="22"/>
          <w:lang w:eastAsia="ar-SA"/>
        </w:rPr>
        <w:t>plik załączony do oferty i jest jawny.</w:t>
      </w:r>
    </w:p>
    <w:p w14:paraId="31DF290C" w14:textId="630C4882" w:rsidR="00B51535" w:rsidRPr="007B7549" w:rsidRDefault="00B51535" w:rsidP="00B51535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7B7549">
        <w:rPr>
          <w:rFonts w:ascii="Arial" w:hAnsi="Arial" w:cs="Arial"/>
          <w:sz w:val="22"/>
          <w:szCs w:val="22"/>
        </w:rPr>
        <w:t>Oświadczam/y, że Zamawiający ma możliwość uzyskania następujących dokumentów za pomocą ogólnodos</w:t>
      </w:r>
      <w:r w:rsidR="0063272E">
        <w:rPr>
          <w:rFonts w:ascii="Arial" w:hAnsi="Arial" w:cs="Arial"/>
          <w:sz w:val="22"/>
          <w:szCs w:val="22"/>
        </w:rPr>
        <w:t xml:space="preserve">tępnych i bezpłatnych baz danych </w:t>
      </w:r>
      <w:r w:rsidR="0063272E">
        <w:rPr>
          <w:rFonts w:ascii="Arial" w:hAnsi="Arial" w:cs="Arial"/>
          <w:sz w:val="22"/>
          <w:szCs w:val="22"/>
          <w:vertAlign w:val="superscript"/>
        </w:rPr>
        <w:t>(6)</w:t>
      </w:r>
      <w:r w:rsidRPr="007B7549">
        <w:rPr>
          <w:rFonts w:ascii="Arial" w:hAnsi="Arial" w:cs="Arial"/>
          <w:sz w:val="22"/>
          <w:szCs w:val="22"/>
        </w:rPr>
        <w:t xml:space="preserve">, tj.: </w:t>
      </w:r>
      <w:r w:rsidRPr="007B7549">
        <w:rPr>
          <w:rFonts w:ascii="Arial" w:hAnsi="Arial" w:cs="Arial"/>
          <w:bCs/>
          <w:i/>
          <w:iCs/>
          <w:sz w:val="22"/>
          <w:szCs w:val="22"/>
        </w:rPr>
        <w:t>(zaznaczyć właściwe</w:t>
      </w:r>
      <w:r>
        <w:rPr>
          <w:rFonts w:ascii="Arial" w:hAnsi="Arial" w:cs="Arial"/>
          <w:bCs/>
          <w:i/>
          <w:iCs/>
          <w:sz w:val="22"/>
          <w:szCs w:val="22"/>
        </w:rPr>
        <w:t>)</w:t>
      </w:r>
      <w:r w:rsidRPr="007B7549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9368FEB" w14:textId="77777777" w:rsidR="00B51535" w:rsidRDefault="00B51535" w:rsidP="00B51535">
      <w:pPr>
        <w:pStyle w:val="Akapitzlist"/>
        <w:autoSpaceDN w:val="0"/>
        <w:adjustRightInd w:val="0"/>
        <w:spacing w:before="60" w:after="0"/>
        <w:rPr>
          <w:rFonts w:ascii="Arial" w:eastAsiaTheme="minorHAnsi" w:hAnsi="Arial" w:cs="Arial"/>
          <w:iCs/>
          <w:sz w:val="22"/>
          <w:szCs w:val="22"/>
          <w:lang w:val="pl-PL" w:eastAsia="en-US"/>
        </w:rPr>
      </w:pP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</w:t>
      </w:r>
      <w:r w:rsidRPr="007B7549">
        <w:rPr>
          <w:rFonts w:ascii="Arial" w:eastAsiaTheme="minorHAns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</w:p>
    <w:p w14:paraId="1D3C0D0E" w14:textId="77777777" w:rsidR="00B51535" w:rsidRPr="007B7549" w:rsidRDefault="00A91A94" w:rsidP="00B51535">
      <w:pPr>
        <w:pStyle w:val="Akapitzlist"/>
        <w:autoSpaceDN w:val="0"/>
        <w:adjustRightInd w:val="0"/>
        <w:spacing w:before="60" w:after="0"/>
        <w:rPr>
          <w:rFonts w:ascii="Arial" w:eastAsiaTheme="minorHAnsi" w:hAnsi="Arial" w:cs="Arial"/>
          <w:i/>
          <w:iCs/>
          <w:color w:val="0070C0"/>
          <w:sz w:val="22"/>
          <w:szCs w:val="22"/>
          <w:lang w:val="pl-PL" w:eastAsia="en-US"/>
        </w:rPr>
      </w:pPr>
      <w:hyperlink r:id="rId9" w:history="1">
        <w:r w:rsidR="00B51535" w:rsidRPr="007B7549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3CD8E08" w14:textId="77777777" w:rsidR="00B51535" w:rsidRPr="007B7549" w:rsidRDefault="00B51535" w:rsidP="00B51535">
      <w:pPr>
        <w:pStyle w:val="Akapitzlist"/>
        <w:autoSpaceDN w:val="0"/>
        <w:adjustRightInd w:val="0"/>
        <w:rPr>
          <w:rFonts w:ascii="Arial" w:eastAsiaTheme="minorHAnsi" w:hAnsi="Arial" w:cs="Arial"/>
          <w:i/>
          <w:iCs/>
          <w:color w:val="0070C0"/>
          <w:sz w:val="22"/>
          <w:szCs w:val="22"/>
          <w:lang w:val="pl-PL" w:eastAsia="en-US"/>
        </w:rPr>
      </w:pPr>
      <w:r w:rsidRPr="007B7549">
        <w:rPr>
          <w:rFonts w:ascii="Arial" w:hAnsi="Arial" w:cs="Arial"/>
          <w:sz w:val="22"/>
          <w:szCs w:val="22"/>
          <w:lang w:val="pl-PL"/>
        </w:rPr>
        <w:t xml:space="preserve"> </w:t>
      </w: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 odpisu z Centralnej Ewidencji Działalności Gospodarczej ze strony:    </w:t>
      </w:r>
      <w:hyperlink r:id="rId10" w:history="1">
        <w:r w:rsidRPr="007B7549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val="pl-PL" w:eastAsia="en-US"/>
          </w:rPr>
          <w:t>https://aplikacja.ceidg.gov.pl</w:t>
        </w:r>
      </w:hyperlink>
    </w:p>
    <w:p w14:paraId="1FCE885F" w14:textId="77777777" w:rsidR="00B51535" w:rsidRPr="007B7549" w:rsidRDefault="00B51535" w:rsidP="00B51535">
      <w:pPr>
        <w:pStyle w:val="Akapitzlist"/>
        <w:autoSpaceDN w:val="0"/>
        <w:adjustRightInd w:val="0"/>
        <w:spacing w:after="0"/>
        <w:rPr>
          <w:rFonts w:ascii="Arial" w:hAnsi="Arial" w:cs="Arial"/>
          <w:sz w:val="22"/>
          <w:szCs w:val="22"/>
          <w:lang w:val="pl-PL"/>
        </w:rPr>
      </w:pP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……………………………………………………………………..…………….</w:t>
      </w:r>
    </w:p>
    <w:p w14:paraId="51527895" w14:textId="77777777" w:rsidR="00B51535" w:rsidRPr="00123899" w:rsidRDefault="00B51535" w:rsidP="00B51535">
      <w:pPr>
        <w:autoSpaceDN w:val="0"/>
        <w:adjustRightInd w:val="0"/>
        <w:rPr>
          <w:rFonts w:ascii="Arial" w:eastAsiaTheme="minorHAnsi" w:hAnsi="Arial" w:cs="Arial"/>
          <w:iCs/>
          <w:szCs w:val="22"/>
          <w:lang w:eastAsia="en-US"/>
        </w:rPr>
      </w:pPr>
      <w:r w:rsidRPr="00123899">
        <w:rPr>
          <w:rFonts w:ascii="Arial" w:eastAsiaTheme="minorHAnsi" w:hAnsi="Arial" w:cs="Arial"/>
          <w:i/>
          <w:iCs/>
          <w:sz w:val="18"/>
          <w:szCs w:val="18"/>
          <w:lang w:eastAsia="en-US"/>
        </w:rPr>
        <w:t xml:space="preserve">                                                    (wskazać właściwy rejestr i stronę internetową bazy danych)</w:t>
      </w:r>
    </w:p>
    <w:p w14:paraId="3C9E7B87" w14:textId="77777777" w:rsidR="00F019FA" w:rsidRPr="00F019FA" w:rsidRDefault="00F019FA" w:rsidP="00F019FA">
      <w:pPr>
        <w:rPr>
          <w:rFonts w:ascii="Cambria" w:hAnsi="Cambria" w:cs="Arial"/>
          <w:bCs/>
          <w:i/>
          <w:iCs/>
          <w:sz w:val="22"/>
          <w:szCs w:val="22"/>
          <w:lang w:eastAsia="ar-SA"/>
        </w:rPr>
      </w:pPr>
    </w:p>
    <w:p w14:paraId="26F5C4DC" w14:textId="77777777" w:rsidR="00F019FA" w:rsidRPr="00F019FA" w:rsidRDefault="00F019FA" w:rsidP="00F019FA">
      <w:pPr>
        <w:rPr>
          <w:rFonts w:ascii="Arial" w:hAnsi="Arial" w:cs="Arial"/>
          <w:bCs/>
          <w:i/>
          <w:iCs/>
          <w:sz w:val="22"/>
          <w:szCs w:val="22"/>
          <w:lang w:eastAsia="ar-SA"/>
        </w:rPr>
      </w:pPr>
    </w:p>
    <w:p w14:paraId="3D8DE518" w14:textId="77777777" w:rsidR="00F019FA" w:rsidRPr="00F019FA" w:rsidRDefault="00F019FA" w:rsidP="00F019FA">
      <w:pPr>
        <w:tabs>
          <w:tab w:val="left" w:pos="1500"/>
          <w:tab w:val="center" w:pos="4535"/>
        </w:tabs>
        <w:suppressAutoHyphens w:val="0"/>
        <w:spacing w:after="160" w:line="259" w:lineRule="auto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b/>
          <w:bCs/>
          <w:lang w:eastAsia="ar-SA"/>
        </w:rPr>
        <w:t xml:space="preserve">IV.  </w:t>
      </w:r>
      <w:r w:rsidRPr="00F019FA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INNE INFORMACJE</w:t>
      </w:r>
    </w:p>
    <w:p w14:paraId="079A93E7" w14:textId="77777777" w:rsidR="00F019FA" w:rsidRPr="00F019FA" w:rsidRDefault="00F019FA" w:rsidP="005B42C2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konieczności udzielania wyjaśnień, dotyczących przedstawionej oferty, proszę/simy  o zwracanie się do:</w:t>
      </w:r>
    </w:p>
    <w:p w14:paraId="5028B1A6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Imię i nazwisko ……………………..……………………..……..……………………….</w:t>
      </w:r>
    </w:p>
    <w:p w14:paraId="44341801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tel. … …………….……………………..….……………………….………………..…....</w:t>
      </w:r>
    </w:p>
    <w:p w14:paraId="1D89AB04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adres e-mail: …………..…………………………………………………………………..</w:t>
      </w:r>
    </w:p>
    <w:p w14:paraId="45728B53" w14:textId="77777777" w:rsidR="00F019FA" w:rsidRPr="00F019FA" w:rsidRDefault="00F019FA" w:rsidP="005B42C2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wyboru mojej/naszej oferty rozliczenia będą dokonywane za pośrednictwem mojego/naszego rachunku bankowego:</w:t>
      </w:r>
    </w:p>
    <w:p w14:paraId="5657C4F2" w14:textId="77777777" w:rsidR="00F019FA" w:rsidRPr="00F019FA" w:rsidRDefault="00F019FA" w:rsidP="00F019FA">
      <w:pPr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Nazwa banku ...........................................................................................................</w:t>
      </w:r>
    </w:p>
    <w:p w14:paraId="002B50EF" w14:textId="77777777" w:rsidR="00F019FA" w:rsidRPr="00F019FA" w:rsidRDefault="00F019FA" w:rsidP="00F019FA">
      <w:pPr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Nr rachunku ..............................................................................................................</w:t>
      </w:r>
    </w:p>
    <w:p w14:paraId="7A2BAD9C" w14:textId="339D5F24" w:rsidR="00F019FA" w:rsidRPr="005B22F2" w:rsidRDefault="005B22F2" w:rsidP="005B22F2">
      <w:pPr>
        <w:numPr>
          <w:ilvl w:val="0"/>
          <w:numId w:val="8"/>
        </w:numPr>
        <w:suppressAutoHyphens w:val="0"/>
        <w:spacing w:after="120" w:line="276" w:lineRule="auto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="00D45D7E"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="00D45D7E"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14:paraId="78B03881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………………………………………………………………………………….……….</w:t>
      </w:r>
    </w:p>
    <w:p w14:paraId="1B74A26E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………………………………………………………………………..…………………</w:t>
      </w:r>
    </w:p>
    <w:p w14:paraId="64880949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………………………………………………………………………………………….</w:t>
      </w:r>
    </w:p>
    <w:p w14:paraId="117A6396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F4B2B90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20FF1721" w14:textId="77777777" w:rsidR="00157EE9" w:rsidRDefault="00157EE9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331188D3" w14:textId="77777777" w:rsidR="00A44D3F" w:rsidRDefault="00A44D3F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4EC4A63" w14:textId="77777777" w:rsidR="00F019FA" w:rsidRPr="00F019FA" w:rsidRDefault="00F019FA" w:rsidP="00F019FA">
      <w:pPr>
        <w:rPr>
          <w:rFonts w:ascii="Arial" w:hAnsi="Arial" w:cs="Arial"/>
          <w:lang w:eastAsia="ar-SA"/>
        </w:rPr>
      </w:pPr>
      <w:r w:rsidRPr="00F019FA">
        <w:rPr>
          <w:rFonts w:ascii="Arial" w:hAnsi="Arial" w:cs="Arial"/>
          <w:lang w:eastAsia="ar-SA"/>
        </w:rPr>
        <w:t>……………………………..</w:t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  <w:t>..…..……………………………………………</w:t>
      </w:r>
    </w:p>
    <w:p w14:paraId="47EE6466" w14:textId="074009C3" w:rsidR="00F019FA" w:rsidRPr="00F019FA" w:rsidRDefault="00F019FA" w:rsidP="00F019FA">
      <w:pPr>
        <w:ind w:left="4395" w:hanging="4248"/>
        <w:rPr>
          <w:rFonts w:ascii="Arial" w:hAnsi="Arial" w:cs="Arial"/>
          <w:i/>
          <w:sz w:val="20"/>
          <w:szCs w:val="20"/>
          <w:vertAlign w:val="superscript"/>
          <w:lang w:eastAsia="ar-SA"/>
        </w:rPr>
      </w:pPr>
      <w:r w:rsidRPr="00F019FA">
        <w:rPr>
          <w:rFonts w:ascii="Arial" w:hAnsi="Arial" w:cs="Arial"/>
          <w:i/>
          <w:color w:val="000000"/>
          <w:sz w:val="20"/>
          <w:szCs w:val="20"/>
          <w:lang w:eastAsia="ar-SA"/>
        </w:rPr>
        <w:t xml:space="preserve">    miejscowość, data                                      kwalifikowany podpis elektroniczny lub podpis zaufania lub podpis osobisty osoby/osób upoważnionej/</w:t>
      </w:r>
      <w:proofErr w:type="spellStart"/>
      <w:r w:rsidRPr="00F019FA">
        <w:rPr>
          <w:rFonts w:ascii="Arial" w:hAnsi="Arial" w:cs="Arial"/>
          <w:i/>
          <w:sz w:val="20"/>
          <w:szCs w:val="20"/>
          <w:lang w:eastAsia="ar-SA"/>
        </w:rPr>
        <w:t>nych</w:t>
      </w:r>
      <w:proofErr w:type="spellEnd"/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         do występowania  w imieniu Wykonawcy </w:t>
      </w:r>
      <w:r w:rsidR="00E0038D">
        <w:rPr>
          <w:rFonts w:ascii="Arial" w:hAnsi="Arial" w:cs="Arial"/>
          <w:i/>
          <w:sz w:val="20"/>
          <w:szCs w:val="20"/>
          <w:vertAlign w:val="superscript"/>
          <w:lang w:eastAsia="ar-SA"/>
        </w:rPr>
        <w:t>(</w:t>
      </w:r>
      <w:r w:rsidR="00605428">
        <w:rPr>
          <w:rFonts w:ascii="Arial" w:hAnsi="Arial" w:cs="Arial"/>
          <w:i/>
          <w:sz w:val="20"/>
          <w:szCs w:val="20"/>
          <w:vertAlign w:val="superscript"/>
          <w:lang w:eastAsia="ar-SA"/>
        </w:rPr>
        <w:t>7</w:t>
      </w:r>
      <w:r w:rsidRPr="00F019FA">
        <w:rPr>
          <w:rFonts w:ascii="Arial" w:hAnsi="Arial" w:cs="Arial"/>
          <w:i/>
          <w:sz w:val="20"/>
          <w:szCs w:val="20"/>
          <w:vertAlign w:val="superscript"/>
          <w:lang w:eastAsia="ar-SA"/>
        </w:rPr>
        <w:t>)</w:t>
      </w:r>
    </w:p>
    <w:p w14:paraId="7527045B" w14:textId="77777777" w:rsidR="00157EE9" w:rsidRDefault="00157EE9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5CD73E0" w14:textId="77777777" w:rsidR="00F019FA" w:rsidRPr="00F019FA" w:rsidRDefault="00F019FA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hAnsi="Arial" w:cs="Arial"/>
          <w:b/>
          <w:bCs/>
          <w:sz w:val="20"/>
          <w:szCs w:val="20"/>
          <w:lang w:eastAsia="ar-SA"/>
        </w:rPr>
        <w:t>OBJAŚNIENIA</w:t>
      </w:r>
    </w:p>
    <w:p w14:paraId="4EAB5A83" w14:textId="63E8BE53" w:rsidR="002260FF" w:rsidRDefault="002260FF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>
        <w:rPr>
          <w:rFonts w:ascii="Arial" w:hAnsi="Arial" w:cs="Arial"/>
          <w:b/>
          <w:sz w:val="20"/>
          <w:szCs w:val="20"/>
        </w:rPr>
        <w:t>mikroprzędsiębiorcy</w:t>
      </w:r>
      <w:proofErr w:type="spellEnd"/>
      <w:r>
        <w:rPr>
          <w:rFonts w:ascii="Arial" w:hAnsi="Arial" w:cs="Arial"/>
          <w:b/>
          <w:sz w:val="20"/>
          <w:szCs w:val="20"/>
        </w:rPr>
        <w:t>,</w:t>
      </w:r>
      <w:r w:rsidRPr="009B7018">
        <w:rPr>
          <w:rFonts w:ascii="Arial" w:hAnsi="Arial" w:cs="Arial"/>
          <w:b/>
          <w:sz w:val="20"/>
          <w:szCs w:val="20"/>
        </w:rPr>
        <w:t xml:space="preserve"> małego i średniego przed</w:t>
      </w:r>
      <w:r>
        <w:rPr>
          <w:rFonts w:ascii="Arial" w:hAnsi="Arial" w:cs="Arial"/>
          <w:b/>
          <w:sz w:val="20"/>
          <w:szCs w:val="20"/>
        </w:rPr>
        <w:t xml:space="preserve">siębiorcy znajduje się w art. 7 </w:t>
      </w:r>
      <w:r w:rsidRPr="009B7018">
        <w:rPr>
          <w:rFonts w:ascii="Arial" w:hAnsi="Arial" w:cs="Arial"/>
          <w:b/>
          <w:sz w:val="20"/>
          <w:szCs w:val="20"/>
        </w:rPr>
        <w:t>ust.</w:t>
      </w:r>
      <w:r>
        <w:rPr>
          <w:rFonts w:ascii="Arial" w:hAnsi="Arial" w:cs="Arial"/>
          <w:b/>
          <w:sz w:val="20"/>
          <w:szCs w:val="20"/>
        </w:rPr>
        <w:t> </w:t>
      </w:r>
      <w:r w:rsidRPr="009B7018">
        <w:rPr>
          <w:rFonts w:ascii="Arial" w:hAnsi="Arial" w:cs="Arial"/>
          <w:b/>
          <w:sz w:val="20"/>
          <w:szCs w:val="20"/>
        </w:rPr>
        <w:t>1 pkt 1, 2 i 3 ustawy z dnia 6 marca 2018 r. Prawo przedsiębiorców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Pr="009B7018">
        <w:rPr>
          <w:rFonts w:ascii="Arial" w:hAnsi="Arial" w:cs="Arial"/>
          <w:b/>
          <w:sz w:val="20"/>
          <w:szCs w:val="20"/>
        </w:rPr>
        <w:t>Dz.</w:t>
      </w:r>
      <w:r w:rsidR="00D476CF">
        <w:rPr>
          <w:rFonts w:ascii="Arial" w:hAnsi="Arial" w:cs="Arial"/>
          <w:b/>
          <w:sz w:val="20"/>
          <w:szCs w:val="20"/>
        </w:rPr>
        <w:t> U. z 2025</w:t>
      </w:r>
      <w:r w:rsidRPr="009B7018">
        <w:rPr>
          <w:rFonts w:ascii="Arial" w:hAnsi="Arial" w:cs="Arial"/>
          <w:b/>
          <w:sz w:val="20"/>
          <w:szCs w:val="20"/>
        </w:rPr>
        <w:t> r.</w:t>
      </w:r>
      <w:r>
        <w:rPr>
          <w:rFonts w:ascii="Arial" w:hAnsi="Arial" w:cs="Arial"/>
          <w:b/>
          <w:sz w:val="20"/>
          <w:szCs w:val="20"/>
        </w:rPr>
        <w:t xml:space="preserve"> poz. </w:t>
      </w:r>
      <w:r w:rsidR="00D476CF">
        <w:rPr>
          <w:rFonts w:ascii="Arial" w:hAnsi="Arial" w:cs="Arial"/>
          <w:b/>
          <w:sz w:val="20"/>
          <w:szCs w:val="20"/>
        </w:rPr>
        <w:t xml:space="preserve">1480 z </w:t>
      </w:r>
      <w:proofErr w:type="spellStart"/>
      <w:r w:rsidR="00D476CF">
        <w:rPr>
          <w:rFonts w:ascii="Arial" w:hAnsi="Arial" w:cs="Arial"/>
          <w:b/>
          <w:sz w:val="20"/>
          <w:szCs w:val="20"/>
        </w:rPr>
        <w:t>poźn</w:t>
      </w:r>
      <w:proofErr w:type="spellEnd"/>
      <w:r w:rsidR="00D476CF">
        <w:rPr>
          <w:rFonts w:ascii="Arial" w:hAnsi="Arial" w:cs="Arial"/>
          <w:b/>
          <w:sz w:val="20"/>
          <w:szCs w:val="20"/>
        </w:rPr>
        <w:t>. zm.</w:t>
      </w:r>
      <w:r w:rsidRPr="009B7018">
        <w:rPr>
          <w:rFonts w:ascii="Arial" w:hAnsi="Arial" w:cs="Arial"/>
          <w:b/>
          <w:sz w:val="20"/>
          <w:szCs w:val="20"/>
        </w:rPr>
        <w:t>).</w:t>
      </w:r>
    </w:p>
    <w:bookmarkEnd w:id="1"/>
    <w:bookmarkEnd w:id="2"/>
    <w:bookmarkEnd w:id="3"/>
    <w:p w14:paraId="104DF810" w14:textId="72DA59F4" w:rsidR="00623D29" w:rsidRPr="00A44D3F" w:rsidRDefault="00623D29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A44D3F">
        <w:rPr>
          <w:rFonts w:ascii="Arial" w:hAnsi="Arial" w:cs="Arial"/>
          <w:b/>
          <w:sz w:val="20"/>
          <w:szCs w:val="18"/>
        </w:rPr>
        <w:lastRenderedPageBreak/>
        <w:t>należy wpisać imię i nazwisko kierownika budowy,</w:t>
      </w:r>
      <w:r w:rsidRPr="00A44D3F">
        <w:rPr>
          <w:rFonts w:ascii="Arial" w:hAnsi="Arial" w:cs="Arial"/>
          <w:b/>
          <w:sz w:val="20"/>
          <w:szCs w:val="20"/>
        </w:rPr>
        <w:t xml:space="preserve"> wpisać liczbę zadań inwestycyjnych oraz wypełnić danymi wszystkie pozycje  w tabeli w zakresie dotyczącym tych zadań</w:t>
      </w:r>
    </w:p>
    <w:p w14:paraId="1A3235A3" w14:textId="51B0D7A7" w:rsidR="00623D29" w:rsidRPr="00A44D3F" w:rsidRDefault="00623D29" w:rsidP="00623D29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44D3F">
        <w:rPr>
          <w:rFonts w:ascii="Arial" w:hAnsi="Arial" w:cs="Arial"/>
          <w:sz w:val="20"/>
          <w:szCs w:val="20"/>
        </w:rPr>
        <w:t xml:space="preserve">Na podstawie informacji zawartych w pkt 2 </w:t>
      </w:r>
      <w:r w:rsidR="00A44D3F" w:rsidRPr="00A44D3F">
        <w:rPr>
          <w:rFonts w:ascii="Arial" w:eastAsia="Calibri" w:hAnsi="Arial" w:cs="Arial"/>
          <w:sz w:val="20"/>
          <w:szCs w:val="20"/>
          <w:lang w:eastAsia="ar-SA"/>
        </w:rPr>
        <w:t>Rozdziału II Formularza ofertowego</w:t>
      </w:r>
      <w:r w:rsidR="00A44D3F" w:rsidRPr="00A44D3F">
        <w:rPr>
          <w:rFonts w:ascii="Arial" w:hAnsi="Arial" w:cs="Arial"/>
          <w:sz w:val="20"/>
          <w:szCs w:val="20"/>
        </w:rPr>
        <w:t xml:space="preserve"> </w:t>
      </w:r>
      <w:r w:rsidRPr="00A44D3F">
        <w:rPr>
          <w:rFonts w:ascii="Arial" w:hAnsi="Arial" w:cs="Arial"/>
          <w:sz w:val="20"/>
          <w:szCs w:val="20"/>
        </w:rPr>
        <w:t xml:space="preserve">formularza ofertowego, Zamawiający będzie przyznawać punkty według kryterium oceny ofert, określonego w pkt 15.9.2 </w:t>
      </w:r>
      <w:r w:rsidR="00A44D3F">
        <w:rPr>
          <w:rFonts w:ascii="Arial" w:hAnsi="Arial" w:cs="Arial"/>
          <w:sz w:val="20"/>
          <w:szCs w:val="20"/>
        </w:rPr>
        <w:t>SWZ</w:t>
      </w:r>
      <w:r w:rsidRPr="00A44D3F">
        <w:rPr>
          <w:rFonts w:ascii="Arial" w:hAnsi="Arial" w:cs="Arial"/>
          <w:sz w:val="20"/>
          <w:szCs w:val="20"/>
        </w:rPr>
        <w:t>, tj. wg kryterium doświadczenie kierownika budowy.</w:t>
      </w:r>
    </w:p>
    <w:p w14:paraId="6CD04D7E" w14:textId="77777777" w:rsidR="00F019FA" w:rsidRPr="00BE23E7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vertAlign w:val="superscript"/>
          <w:lang w:eastAsia="ar-SA"/>
        </w:rPr>
      </w:pPr>
      <w:r w:rsidRPr="00BE23E7">
        <w:rPr>
          <w:rFonts w:ascii="Arial" w:eastAsia="Calibri" w:hAnsi="Arial" w:cs="Arial"/>
          <w:b/>
          <w:sz w:val="20"/>
          <w:szCs w:val="20"/>
          <w:lang w:eastAsia="ar-SA"/>
        </w:rPr>
        <w:t>należy wpisać liczbę miesięcy</w:t>
      </w:r>
    </w:p>
    <w:p w14:paraId="0E39CE2B" w14:textId="022B1611" w:rsidR="00F019FA" w:rsidRPr="00A44D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Na podstawie informacji zawartych w pkt </w:t>
      </w:r>
      <w:r w:rsidR="00806AB0" w:rsidRPr="00A44D3F">
        <w:rPr>
          <w:rFonts w:ascii="Arial" w:eastAsia="Calibri" w:hAnsi="Arial" w:cs="Arial"/>
          <w:sz w:val="20"/>
          <w:szCs w:val="20"/>
          <w:lang w:eastAsia="ar-SA"/>
        </w:rPr>
        <w:t>2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 Rozdziału II Formularza ofertowego, Zamawiający będzie przyznawać punkty według kryterium oceny ofert, określonego w pkt 1</w:t>
      </w:r>
      <w:r w:rsidR="00BE23E7" w:rsidRPr="00A44D3F">
        <w:rPr>
          <w:rFonts w:ascii="Arial" w:eastAsia="Calibri" w:hAnsi="Arial" w:cs="Arial"/>
          <w:sz w:val="20"/>
          <w:szCs w:val="20"/>
          <w:lang w:eastAsia="ar-SA"/>
        </w:rPr>
        <w:t>5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>.9.3 SWZ, tj. wg kryterium okres gwarancji</w:t>
      </w:r>
      <w:r w:rsidR="00157EE9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5AA6F09B" w14:textId="4D126C59" w:rsidR="00F019FA" w:rsidRPr="00A44D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Zamawiający zastrzega, iż minimalny okres gwarancji wynosi </w:t>
      </w:r>
      <w:r w:rsidR="005D3B04" w:rsidRPr="00A44D3F">
        <w:rPr>
          <w:rFonts w:ascii="Arial" w:eastAsia="Calibri" w:hAnsi="Arial" w:cs="Arial"/>
          <w:sz w:val="20"/>
          <w:szCs w:val="20"/>
          <w:lang w:eastAsia="ar-SA"/>
        </w:rPr>
        <w:t>60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 miesięcy. </w:t>
      </w:r>
    </w:p>
    <w:p w14:paraId="59EE7903" w14:textId="77777777" w:rsidR="00605428" w:rsidRPr="00F019FA" w:rsidRDefault="00605428" w:rsidP="00605428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sz w:val="20"/>
          <w:szCs w:val="20"/>
          <w:lang w:eastAsia="ar-SA"/>
        </w:rPr>
        <w:t>należy zaznaczyć właściwe</w:t>
      </w:r>
    </w:p>
    <w:p w14:paraId="3EC333A4" w14:textId="2CA54A06" w:rsidR="00605428" w:rsidRDefault="00605428" w:rsidP="00605428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sz w:val="20"/>
          <w:szCs w:val="20"/>
          <w:lang w:eastAsia="ar-SA"/>
        </w:rPr>
        <w:t>W przypadku braku wskazania w formularzu ofertowym części zamówienia, której wykonanie będzie powierzone podwykonawcom, przyjmuje się, że całość zamówienia zostanie zrealizowana siłami własnymi Wykonawcy</w:t>
      </w:r>
    </w:p>
    <w:p w14:paraId="637ACEB3" w14:textId="77777777" w:rsidR="00F019FA" w:rsidRPr="00F019FA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bCs/>
          <w:sz w:val="20"/>
          <w:szCs w:val="20"/>
          <w:lang w:eastAsia="ar-SA"/>
        </w:rPr>
        <w:t>należy zaznaczyć właściwe pole i ewentualnie podać wymagane informacje</w:t>
      </w:r>
    </w:p>
    <w:p w14:paraId="79589572" w14:textId="622A4649" w:rsidR="00F019FA" w:rsidRPr="00F019FA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sz w:val="20"/>
          <w:szCs w:val="20"/>
          <w:lang w:eastAsia="ar-SA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14:paraId="1486B498" w14:textId="49FA4392" w:rsidR="00E0038D" w:rsidRPr="00E0038D" w:rsidRDefault="00E0038D" w:rsidP="00E0038D">
      <w:pPr>
        <w:pStyle w:val="Akapitzlist"/>
        <w:numPr>
          <w:ilvl w:val="0"/>
          <w:numId w:val="3"/>
        </w:numPr>
        <w:suppressAutoHyphens w:val="0"/>
        <w:autoSpaceDN w:val="0"/>
        <w:adjustRightInd w:val="0"/>
        <w:spacing w:before="0" w:after="120"/>
        <w:ind w:left="357" w:hanging="357"/>
        <w:jc w:val="both"/>
        <w:rPr>
          <w:rFonts w:ascii="Arial" w:hAnsi="Arial" w:cs="Arial"/>
          <w:lang w:val="pl-PL"/>
        </w:rPr>
      </w:pPr>
      <w:r w:rsidRPr="00E0038D">
        <w:rPr>
          <w:rFonts w:ascii="Arial" w:hAnsi="Arial" w:cs="Arial"/>
          <w:b/>
          <w:lang w:val="pl-PL"/>
        </w:rPr>
        <w:t xml:space="preserve">należy wskazać podmiotowe środki dowodowe lub dokumenty oraz bezpłatne i ogólnodostępne bazy danych, </w:t>
      </w:r>
      <w:r w:rsidRPr="00E0038D">
        <w:rPr>
          <w:rFonts w:ascii="Arial" w:hAnsi="Arial" w:cs="Arial"/>
          <w:lang w:val="pl-PL"/>
        </w:rPr>
        <w:t>w szczególności rejestry publiczne w</w:t>
      </w:r>
      <w:r w:rsidR="009D24B4">
        <w:rPr>
          <w:rFonts w:ascii="Arial" w:hAnsi="Arial" w:cs="Arial"/>
          <w:lang w:val="pl-PL"/>
        </w:rPr>
        <w:t xml:space="preserve"> rozumieniu ustawy z dnia 17 </w:t>
      </w:r>
      <w:r w:rsidRPr="00E0038D">
        <w:rPr>
          <w:rFonts w:ascii="Arial" w:hAnsi="Arial" w:cs="Arial"/>
          <w:lang w:val="pl-PL"/>
        </w:rPr>
        <w:t>lutego 2005 r. o informatyzacji działalności podmiotów realizujących zadania publiczne, o których mowa w art. 127 ust. 1 ustawy Prawo zamówień publicznych</w:t>
      </w:r>
      <w:r w:rsidRPr="00E0038D">
        <w:rPr>
          <w:rFonts w:ascii="Arial" w:hAnsi="Arial" w:cs="Arial"/>
          <w:szCs w:val="22"/>
          <w:lang w:val="pl-PL" w:eastAsia="en-US"/>
        </w:rPr>
        <w:t xml:space="preserve"> </w:t>
      </w:r>
      <w:r w:rsidRPr="00E0038D">
        <w:rPr>
          <w:rFonts w:ascii="Arial" w:hAnsi="Arial" w:cs="Arial"/>
          <w:lang w:val="pl-PL"/>
        </w:rPr>
        <w:t>w odniesieniu do Wykonawcy, Wykonawców wspólnie ubiegających się o zamówienie, podmiotu udostępniającego zasoby</w:t>
      </w:r>
      <w:r w:rsidR="00157EE9">
        <w:rPr>
          <w:rFonts w:ascii="Arial" w:hAnsi="Arial" w:cs="Arial"/>
          <w:lang w:val="pl-PL"/>
        </w:rPr>
        <w:t>.</w:t>
      </w:r>
    </w:p>
    <w:p w14:paraId="117B91F0" w14:textId="4C9A5800" w:rsidR="00B51535" w:rsidRPr="00A44D3F" w:rsidRDefault="00F019FA" w:rsidP="00B51535">
      <w:pPr>
        <w:numPr>
          <w:ilvl w:val="0"/>
          <w:numId w:val="3"/>
        </w:numPr>
        <w:suppressAutoHyphens w:val="0"/>
        <w:autoSpaceDE w:val="0"/>
        <w:autoSpaceDN w:val="0"/>
        <w:spacing w:after="60"/>
        <w:ind w:left="426" w:hanging="426"/>
        <w:jc w:val="both"/>
        <w:rPr>
          <w:rFonts w:ascii="Arial" w:hAnsi="Arial" w:cs="Arial"/>
        </w:rPr>
      </w:pPr>
      <w:r w:rsidRPr="00A44D3F">
        <w:rPr>
          <w:rFonts w:ascii="Arial" w:hAnsi="Arial" w:cs="Arial"/>
          <w:b/>
          <w:sz w:val="20"/>
          <w:lang w:eastAsia="ar-SA"/>
        </w:rPr>
        <w:t xml:space="preserve">ofertę należy złożyć w formie elektronicznej, tj. </w:t>
      </w:r>
      <w:bookmarkStart w:id="4" w:name="_Hlk60769743"/>
      <w:r w:rsidRPr="00A44D3F">
        <w:rPr>
          <w:rFonts w:ascii="Arial" w:hAnsi="Arial" w:cs="Arial"/>
          <w:b/>
          <w:sz w:val="20"/>
          <w:lang w:eastAsia="ar-SA"/>
        </w:rPr>
        <w:t>opatrzonej podpisem kwalifikowanym lub  w postaci elektronicznej opatrzonej podpisem zaufanym lub podpisem osobistym</w:t>
      </w:r>
      <w:bookmarkEnd w:id="4"/>
      <w:r w:rsidR="00B51535" w:rsidRPr="00B51535">
        <w:rPr>
          <w:rFonts w:ascii="Arial" w:hAnsi="Arial" w:cs="Arial"/>
          <w:b/>
          <w:sz w:val="20"/>
          <w:szCs w:val="20"/>
        </w:rPr>
        <w:t xml:space="preserve"> </w:t>
      </w:r>
      <w:r w:rsidR="00B51535" w:rsidRPr="00072739">
        <w:rPr>
          <w:rFonts w:ascii="Arial" w:hAnsi="Arial" w:cs="Arial"/>
          <w:b/>
          <w:sz w:val="20"/>
          <w:szCs w:val="20"/>
        </w:rPr>
        <w:t>osoby/osób upoważnionej/</w:t>
      </w:r>
      <w:proofErr w:type="spellStart"/>
      <w:r w:rsidR="00B51535" w:rsidRPr="00072739">
        <w:rPr>
          <w:rFonts w:ascii="Arial" w:hAnsi="Arial" w:cs="Arial"/>
          <w:b/>
          <w:sz w:val="20"/>
          <w:szCs w:val="20"/>
        </w:rPr>
        <w:t>ych</w:t>
      </w:r>
      <w:proofErr w:type="spellEnd"/>
      <w:r w:rsidR="00B51535" w:rsidRPr="00072739">
        <w:rPr>
          <w:rFonts w:ascii="Arial" w:hAnsi="Arial" w:cs="Arial"/>
          <w:b/>
          <w:sz w:val="20"/>
          <w:szCs w:val="20"/>
        </w:rPr>
        <w:t xml:space="preserve"> do występowania w imieniu</w:t>
      </w:r>
      <w:r w:rsidR="00B51535">
        <w:rPr>
          <w:rFonts w:ascii="Arial" w:hAnsi="Arial" w:cs="Arial"/>
          <w:b/>
          <w:sz w:val="20"/>
          <w:szCs w:val="20"/>
        </w:rPr>
        <w:t xml:space="preserve"> Wykonawcy</w:t>
      </w:r>
    </w:p>
    <w:p w14:paraId="1A749761" w14:textId="322DA455" w:rsidR="001769B5" w:rsidRPr="00A44D3F" w:rsidRDefault="001769B5" w:rsidP="00B51535">
      <w:pPr>
        <w:suppressAutoHyphens w:val="0"/>
        <w:autoSpaceDE w:val="0"/>
        <w:autoSpaceDN w:val="0"/>
        <w:spacing w:after="60"/>
        <w:ind w:left="426"/>
        <w:jc w:val="both"/>
        <w:rPr>
          <w:rFonts w:ascii="Arial" w:hAnsi="Arial" w:cs="Arial"/>
        </w:rPr>
      </w:pPr>
    </w:p>
    <w:sectPr w:rsidR="001769B5" w:rsidRPr="00A44D3F" w:rsidSect="009A2E05">
      <w:headerReference w:type="default" r:id="rId11"/>
      <w:footerReference w:type="default" r:id="rId12"/>
      <w:headerReference w:type="first" r:id="rId13"/>
      <w:pgSz w:w="11906" w:h="16838"/>
      <w:pgMar w:top="1134" w:right="1247" w:bottom="1418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89444" w14:textId="77777777" w:rsidR="00A91A94" w:rsidRDefault="00A91A94">
      <w:r>
        <w:separator/>
      </w:r>
    </w:p>
  </w:endnote>
  <w:endnote w:type="continuationSeparator" w:id="0">
    <w:p w14:paraId="3D1F473C" w14:textId="77777777" w:rsidR="00A91A94" w:rsidRDefault="00A9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FAAA9" w14:textId="1894FB07" w:rsidR="00B51DCE" w:rsidRPr="00B51DCE" w:rsidRDefault="00B51DCE">
    <w:pPr>
      <w:pStyle w:val="Stopka"/>
      <w:jc w:val="right"/>
      <w:rPr>
        <w:sz w:val="18"/>
        <w:szCs w:val="18"/>
      </w:rPr>
    </w:pPr>
    <w:r w:rsidRPr="00B51DCE">
      <w:rPr>
        <w:sz w:val="18"/>
        <w:szCs w:val="18"/>
      </w:rPr>
      <w:fldChar w:fldCharType="begin"/>
    </w:r>
    <w:r w:rsidRPr="00B51DCE">
      <w:rPr>
        <w:sz w:val="18"/>
        <w:szCs w:val="18"/>
      </w:rPr>
      <w:instrText xml:space="preserve"> PAGE   \* MERGEFORMAT </w:instrText>
    </w:r>
    <w:r w:rsidRPr="00B51DCE">
      <w:rPr>
        <w:sz w:val="18"/>
        <w:szCs w:val="18"/>
      </w:rPr>
      <w:fldChar w:fldCharType="separate"/>
    </w:r>
    <w:r w:rsidR="009A5F1B">
      <w:rPr>
        <w:noProof/>
        <w:sz w:val="18"/>
        <w:szCs w:val="18"/>
      </w:rPr>
      <w:t>9</w:t>
    </w:r>
    <w:r w:rsidRPr="00B51DCE">
      <w:rPr>
        <w:sz w:val="18"/>
        <w:szCs w:val="18"/>
      </w:rPr>
      <w:fldChar w:fldCharType="end"/>
    </w:r>
  </w:p>
  <w:p w14:paraId="275AFB8C" w14:textId="77777777" w:rsidR="00B51DCE" w:rsidRPr="00B51DCE" w:rsidRDefault="00B51DCE" w:rsidP="00FE07DA">
    <w:pPr>
      <w:pStyle w:val="Stopka"/>
      <w:ind w:right="36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C3C48" w14:textId="77777777" w:rsidR="00A91A94" w:rsidRDefault="00A91A94">
      <w:r>
        <w:separator/>
      </w:r>
    </w:p>
  </w:footnote>
  <w:footnote w:type="continuationSeparator" w:id="0">
    <w:p w14:paraId="7537520D" w14:textId="77777777" w:rsidR="00A91A94" w:rsidRDefault="00A91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1E2807DE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23D73" w14:textId="16EF81C0" w:rsidR="0085302E" w:rsidRDefault="0085302E" w:rsidP="0085302E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1D4537C6" w14:textId="77777777" w:rsidR="0085302E" w:rsidRDefault="008530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2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4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5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7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0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6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7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4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7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8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49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0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3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5" w15:restartNumberingAfterBreak="0">
    <w:nsid w:val="055550C5"/>
    <w:multiLevelType w:val="hybridMultilevel"/>
    <w:tmpl w:val="9FC251D6"/>
    <w:lvl w:ilvl="0" w:tplc="9AB8103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0BF60F62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2214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D7624AD"/>
    <w:multiLevelType w:val="hybridMultilevel"/>
    <w:tmpl w:val="9A46F004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13A43408"/>
    <w:multiLevelType w:val="hybridMultilevel"/>
    <w:tmpl w:val="7C6811F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920F0A"/>
    <w:multiLevelType w:val="hybridMultilevel"/>
    <w:tmpl w:val="4162B3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2B702D21"/>
    <w:multiLevelType w:val="hybridMultilevel"/>
    <w:tmpl w:val="C526F09C"/>
    <w:lvl w:ilvl="0" w:tplc="3B0EE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C7F3AFC"/>
    <w:multiLevelType w:val="singleLevel"/>
    <w:tmpl w:val="3E141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7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8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7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2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D70643"/>
    <w:multiLevelType w:val="multilevel"/>
    <w:tmpl w:val="18749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6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7F800D8"/>
    <w:multiLevelType w:val="hybridMultilevel"/>
    <w:tmpl w:val="D0086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2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3162D5"/>
    <w:multiLevelType w:val="hybridMultilevel"/>
    <w:tmpl w:val="C13EF106"/>
    <w:lvl w:ilvl="0" w:tplc="2CC87028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6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89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8"/>
  </w:num>
  <w:num w:numId="3">
    <w:abstractNumId w:val="69"/>
  </w:num>
  <w:num w:numId="4">
    <w:abstractNumId w:val="56"/>
  </w:num>
  <w:num w:numId="5">
    <w:abstractNumId w:val="58"/>
  </w:num>
  <w:num w:numId="6">
    <w:abstractNumId w:val="85"/>
  </w:num>
  <w:num w:numId="7">
    <w:abstractNumId w:val="81"/>
  </w:num>
  <w:num w:numId="8">
    <w:abstractNumId w:val="77"/>
  </w:num>
  <w:num w:numId="9">
    <w:abstractNumId w:val="82"/>
  </w:num>
  <w:num w:numId="10">
    <w:abstractNumId w:val="84"/>
  </w:num>
  <w:num w:numId="11">
    <w:abstractNumId w:val="55"/>
  </w:num>
  <w:num w:numId="12">
    <w:abstractNumId w:val="62"/>
  </w:num>
  <w:num w:numId="13">
    <w:abstractNumId w:val="65"/>
  </w:num>
  <w:num w:numId="14">
    <w:abstractNumId w:val="57"/>
  </w:num>
  <w:num w:numId="15">
    <w:abstractNumId w:val="89"/>
  </w:num>
  <w:num w:numId="16">
    <w:abstractNumId w:val="60"/>
  </w:num>
  <w:num w:numId="17">
    <w:abstractNumId w:val="72"/>
  </w:num>
  <w:num w:numId="18">
    <w:abstractNumId w:val="64"/>
  </w:num>
  <w:num w:numId="19">
    <w:abstractNumId w:val="64"/>
  </w:num>
  <w:num w:numId="20">
    <w:abstractNumId w:val="80"/>
  </w:num>
  <w:num w:numId="21">
    <w:abstractNumId w:val="83"/>
  </w:num>
  <w:num w:numId="22">
    <w:abstractNumId w:val="68"/>
  </w:num>
  <w:num w:numId="23">
    <w:abstractNumId w:val="87"/>
  </w:num>
  <w:num w:numId="24">
    <w:abstractNumId w:val="66"/>
  </w:num>
  <w:num w:numId="25">
    <w:abstractNumId w:val="59"/>
  </w:num>
  <w:num w:numId="26">
    <w:abstractNumId w:val="7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4E27"/>
    <w:rsid w:val="00005621"/>
    <w:rsid w:val="000136A7"/>
    <w:rsid w:val="00016C75"/>
    <w:rsid w:val="000242D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47D74"/>
    <w:rsid w:val="0005118B"/>
    <w:rsid w:val="000532BD"/>
    <w:rsid w:val="00053330"/>
    <w:rsid w:val="00055E97"/>
    <w:rsid w:val="00056709"/>
    <w:rsid w:val="000574A5"/>
    <w:rsid w:val="000611BB"/>
    <w:rsid w:val="00063B01"/>
    <w:rsid w:val="0006508E"/>
    <w:rsid w:val="00065DE3"/>
    <w:rsid w:val="000717E8"/>
    <w:rsid w:val="00075967"/>
    <w:rsid w:val="00081D63"/>
    <w:rsid w:val="00086C38"/>
    <w:rsid w:val="000A024B"/>
    <w:rsid w:val="000A04A2"/>
    <w:rsid w:val="000A0A97"/>
    <w:rsid w:val="000A2630"/>
    <w:rsid w:val="000A521F"/>
    <w:rsid w:val="000A7AAC"/>
    <w:rsid w:val="000B1A2B"/>
    <w:rsid w:val="000B1C64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15AFB"/>
    <w:rsid w:val="00127E8A"/>
    <w:rsid w:val="0013441A"/>
    <w:rsid w:val="00136E03"/>
    <w:rsid w:val="001446CD"/>
    <w:rsid w:val="00147EDD"/>
    <w:rsid w:val="00157EE9"/>
    <w:rsid w:val="00161F50"/>
    <w:rsid w:val="001639DD"/>
    <w:rsid w:val="00172F4D"/>
    <w:rsid w:val="0017366D"/>
    <w:rsid w:val="00175660"/>
    <w:rsid w:val="0017572D"/>
    <w:rsid w:val="00175773"/>
    <w:rsid w:val="001769B5"/>
    <w:rsid w:val="00184052"/>
    <w:rsid w:val="00184A44"/>
    <w:rsid w:val="00184E5C"/>
    <w:rsid w:val="00184FE4"/>
    <w:rsid w:val="001901AE"/>
    <w:rsid w:val="00191550"/>
    <w:rsid w:val="00193B49"/>
    <w:rsid w:val="00194FF8"/>
    <w:rsid w:val="001967CC"/>
    <w:rsid w:val="001A2A51"/>
    <w:rsid w:val="001A3694"/>
    <w:rsid w:val="001A6767"/>
    <w:rsid w:val="001A73FD"/>
    <w:rsid w:val="001B0D6B"/>
    <w:rsid w:val="001B2562"/>
    <w:rsid w:val="001B56C7"/>
    <w:rsid w:val="001B70C4"/>
    <w:rsid w:val="001C3A1E"/>
    <w:rsid w:val="001C535A"/>
    <w:rsid w:val="001C6E67"/>
    <w:rsid w:val="001D55B3"/>
    <w:rsid w:val="001D7490"/>
    <w:rsid w:val="001D7ABC"/>
    <w:rsid w:val="001E1E9F"/>
    <w:rsid w:val="001F17F6"/>
    <w:rsid w:val="001F49BA"/>
    <w:rsid w:val="001F5602"/>
    <w:rsid w:val="001F594F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0FF"/>
    <w:rsid w:val="00226B70"/>
    <w:rsid w:val="00231949"/>
    <w:rsid w:val="00232955"/>
    <w:rsid w:val="00232B3F"/>
    <w:rsid w:val="00232C57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50ED"/>
    <w:rsid w:val="00265404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4DFF"/>
    <w:rsid w:val="002A5FBA"/>
    <w:rsid w:val="002A63E9"/>
    <w:rsid w:val="002B1845"/>
    <w:rsid w:val="002B2A5E"/>
    <w:rsid w:val="002B478C"/>
    <w:rsid w:val="002C284D"/>
    <w:rsid w:val="002D4042"/>
    <w:rsid w:val="002D5597"/>
    <w:rsid w:val="002D5C08"/>
    <w:rsid w:val="002D6AD5"/>
    <w:rsid w:val="002E4652"/>
    <w:rsid w:val="002F0957"/>
    <w:rsid w:val="002F19D3"/>
    <w:rsid w:val="002F3591"/>
    <w:rsid w:val="002F4732"/>
    <w:rsid w:val="00301420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4E13"/>
    <w:rsid w:val="003C093F"/>
    <w:rsid w:val="003C2FFB"/>
    <w:rsid w:val="003C62FE"/>
    <w:rsid w:val="003C649C"/>
    <w:rsid w:val="003D0853"/>
    <w:rsid w:val="003D2846"/>
    <w:rsid w:val="003D3269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736"/>
    <w:rsid w:val="00416D8A"/>
    <w:rsid w:val="0042129C"/>
    <w:rsid w:val="004228FA"/>
    <w:rsid w:val="004267D5"/>
    <w:rsid w:val="00432B84"/>
    <w:rsid w:val="004350CB"/>
    <w:rsid w:val="00436206"/>
    <w:rsid w:val="00436FA6"/>
    <w:rsid w:val="00441475"/>
    <w:rsid w:val="004441F4"/>
    <w:rsid w:val="004472AA"/>
    <w:rsid w:val="00447C46"/>
    <w:rsid w:val="0045052D"/>
    <w:rsid w:val="00454398"/>
    <w:rsid w:val="00454C7F"/>
    <w:rsid w:val="00461033"/>
    <w:rsid w:val="004619FB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06EB"/>
    <w:rsid w:val="004B4CCC"/>
    <w:rsid w:val="004B7AF0"/>
    <w:rsid w:val="004C0748"/>
    <w:rsid w:val="004C21AF"/>
    <w:rsid w:val="004C21C5"/>
    <w:rsid w:val="004C3B1C"/>
    <w:rsid w:val="004C48C3"/>
    <w:rsid w:val="004D1B5B"/>
    <w:rsid w:val="004D37D1"/>
    <w:rsid w:val="004D3950"/>
    <w:rsid w:val="004E04DB"/>
    <w:rsid w:val="004E207E"/>
    <w:rsid w:val="004E2BC8"/>
    <w:rsid w:val="004E31EB"/>
    <w:rsid w:val="004F0461"/>
    <w:rsid w:val="004F41D3"/>
    <w:rsid w:val="005018A3"/>
    <w:rsid w:val="00506416"/>
    <w:rsid w:val="00506E06"/>
    <w:rsid w:val="005158C2"/>
    <w:rsid w:val="0051652A"/>
    <w:rsid w:val="005174DA"/>
    <w:rsid w:val="00517E3E"/>
    <w:rsid w:val="00522152"/>
    <w:rsid w:val="00526756"/>
    <w:rsid w:val="00530253"/>
    <w:rsid w:val="00530BDF"/>
    <w:rsid w:val="0053299B"/>
    <w:rsid w:val="00533325"/>
    <w:rsid w:val="0053397B"/>
    <w:rsid w:val="005367DA"/>
    <w:rsid w:val="005400C0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5B1F"/>
    <w:rsid w:val="00586D64"/>
    <w:rsid w:val="00596961"/>
    <w:rsid w:val="005A4976"/>
    <w:rsid w:val="005A510D"/>
    <w:rsid w:val="005B05A0"/>
    <w:rsid w:val="005B22F2"/>
    <w:rsid w:val="005B35FE"/>
    <w:rsid w:val="005B3C0F"/>
    <w:rsid w:val="005B42C2"/>
    <w:rsid w:val="005B50F5"/>
    <w:rsid w:val="005B658E"/>
    <w:rsid w:val="005B7A22"/>
    <w:rsid w:val="005C5210"/>
    <w:rsid w:val="005C5AFA"/>
    <w:rsid w:val="005C5C9F"/>
    <w:rsid w:val="005C679F"/>
    <w:rsid w:val="005C6CFD"/>
    <w:rsid w:val="005C77E6"/>
    <w:rsid w:val="005D3B04"/>
    <w:rsid w:val="005D5CEA"/>
    <w:rsid w:val="005D6383"/>
    <w:rsid w:val="005D70AE"/>
    <w:rsid w:val="005E05F7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32AA"/>
    <w:rsid w:val="00605428"/>
    <w:rsid w:val="00605EB3"/>
    <w:rsid w:val="00605F1E"/>
    <w:rsid w:val="0061358E"/>
    <w:rsid w:val="00613BB7"/>
    <w:rsid w:val="006144AB"/>
    <w:rsid w:val="0061489F"/>
    <w:rsid w:val="00623D29"/>
    <w:rsid w:val="0062650C"/>
    <w:rsid w:val="00627FA9"/>
    <w:rsid w:val="0063272E"/>
    <w:rsid w:val="0063301B"/>
    <w:rsid w:val="0063380C"/>
    <w:rsid w:val="006402C7"/>
    <w:rsid w:val="00641813"/>
    <w:rsid w:val="00642EA4"/>
    <w:rsid w:val="00642EE5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5A92"/>
    <w:rsid w:val="006A7DCC"/>
    <w:rsid w:val="006B3EA7"/>
    <w:rsid w:val="006C017F"/>
    <w:rsid w:val="006C0264"/>
    <w:rsid w:val="006C17B1"/>
    <w:rsid w:val="006C2791"/>
    <w:rsid w:val="006C3548"/>
    <w:rsid w:val="006C40C9"/>
    <w:rsid w:val="006D2030"/>
    <w:rsid w:val="006D61C8"/>
    <w:rsid w:val="006D7119"/>
    <w:rsid w:val="006E0270"/>
    <w:rsid w:val="006E2139"/>
    <w:rsid w:val="006E3475"/>
    <w:rsid w:val="006E5DE9"/>
    <w:rsid w:val="006E70C8"/>
    <w:rsid w:val="006F009E"/>
    <w:rsid w:val="006F087C"/>
    <w:rsid w:val="006F100C"/>
    <w:rsid w:val="006F22E6"/>
    <w:rsid w:val="006F399E"/>
    <w:rsid w:val="006F53C9"/>
    <w:rsid w:val="006F73DF"/>
    <w:rsid w:val="007013C1"/>
    <w:rsid w:val="007028CE"/>
    <w:rsid w:val="00705499"/>
    <w:rsid w:val="007055BE"/>
    <w:rsid w:val="00705A88"/>
    <w:rsid w:val="00706532"/>
    <w:rsid w:val="00706FE6"/>
    <w:rsid w:val="0073235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8A9"/>
    <w:rsid w:val="00756EEF"/>
    <w:rsid w:val="00760BB8"/>
    <w:rsid w:val="007651F9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0E7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E5893"/>
    <w:rsid w:val="007F0476"/>
    <w:rsid w:val="007F0C6E"/>
    <w:rsid w:val="007F3376"/>
    <w:rsid w:val="007F3506"/>
    <w:rsid w:val="007F4666"/>
    <w:rsid w:val="007F679D"/>
    <w:rsid w:val="007F7BA4"/>
    <w:rsid w:val="008029B4"/>
    <w:rsid w:val="00805612"/>
    <w:rsid w:val="00806712"/>
    <w:rsid w:val="00806828"/>
    <w:rsid w:val="00806AB0"/>
    <w:rsid w:val="008102E7"/>
    <w:rsid w:val="008104B1"/>
    <w:rsid w:val="008115FB"/>
    <w:rsid w:val="00813FFC"/>
    <w:rsid w:val="0081539B"/>
    <w:rsid w:val="00816C44"/>
    <w:rsid w:val="008217FC"/>
    <w:rsid w:val="00837463"/>
    <w:rsid w:val="008428A1"/>
    <w:rsid w:val="008436A4"/>
    <w:rsid w:val="00843ECC"/>
    <w:rsid w:val="00844556"/>
    <w:rsid w:val="00845816"/>
    <w:rsid w:val="00845ACF"/>
    <w:rsid w:val="00850294"/>
    <w:rsid w:val="00852A81"/>
    <w:rsid w:val="0085302E"/>
    <w:rsid w:val="008642CD"/>
    <w:rsid w:val="00866078"/>
    <w:rsid w:val="008706BC"/>
    <w:rsid w:val="00871D6A"/>
    <w:rsid w:val="008744C9"/>
    <w:rsid w:val="0087578C"/>
    <w:rsid w:val="00876433"/>
    <w:rsid w:val="008800C9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6027"/>
    <w:rsid w:val="008B7A29"/>
    <w:rsid w:val="008B7E2D"/>
    <w:rsid w:val="008B7E8F"/>
    <w:rsid w:val="008C09FB"/>
    <w:rsid w:val="008C2575"/>
    <w:rsid w:val="008C2CC8"/>
    <w:rsid w:val="008C6164"/>
    <w:rsid w:val="008D128E"/>
    <w:rsid w:val="008D1941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56457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2E05"/>
    <w:rsid w:val="009A3F42"/>
    <w:rsid w:val="009A449D"/>
    <w:rsid w:val="009A4B07"/>
    <w:rsid w:val="009A4EB3"/>
    <w:rsid w:val="009A5AFB"/>
    <w:rsid w:val="009A5AFF"/>
    <w:rsid w:val="009A5F1B"/>
    <w:rsid w:val="009A6CF6"/>
    <w:rsid w:val="009B15A9"/>
    <w:rsid w:val="009B32ED"/>
    <w:rsid w:val="009B655D"/>
    <w:rsid w:val="009C0029"/>
    <w:rsid w:val="009C6F2B"/>
    <w:rsid w:val="009C7B3C"/>
    <w:rsid w:val="009D0712"/>
    <w:rsid w:val="009D1C2B"/>
    <w:rsid w:val="009D24B4"/>
    <w:rsid w:val="009D28A7"/>
    <w:rsid w:val="009D2FFB"/>
    <w:rsid w:val="009E300B"/>
    <w:rsid w:val="009E33D4"/>
    <w:rsid w:val="009E3B85"/>
    <w:rsid w:val="009E4130"/>
    <w:rsid w:val="009E4C1C"/>
    <w:rsid w:val="009E4E7A"/>
    <w:rsid w:val="009E4FFE"/>
    <w:rsid w:val="009F2292"/>
    <w:rsid w:val="009F439A"/>
    <w:rsid w:val="009F7123"/>
    <w:rsid w:val="00A053B6"/>
    <w:rsid w:val="00A06BDF"/>
    <w:rsid w:val="00A15879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0D5E"/>
    <w:rsid w:val="00A44BEF"/>
    <w:rsid w:val="00A44D3F"/>
    <w:rsid w:val="00A457C0"/>
    <w:rsid w:val="00A471B2"/>
    <w:rsid w:val="00A47411"/>
    <w:rsid w:val="00A50C18"/>
    <w:rsid w:val="00A5174E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A94"/>
    <w:rsid w:val="00A91ED5"/>
    <w:rsid w:val="00A93D14"/>
    <w:rsid w:val="00A943F1"/>
    <w:rsid w:val="00A957DA"/>
    <w:rsid w:val="00A9789D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05410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13EC"/>
    <w:rsid w:val="00B42795"/>
    <w:rsid w:val="00B4295C"/>
    <w:rsid w:val="00B43BFF"/>
    <w:rsid w:val="00B44DB8"/>
    <w:rsid w:val="00B5048C"/>
    <w:rsid w:val="00B51535"/>
    <w:rsid w:val="00B51DCE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7A35"/>
    <w:rsid w:val="00BB276D"/>
    <w:rsid w:val="00BB2C4E"/>
    <w:rsid w:val="00BB6F11"/>
    <w:rsid w:val="00BC2CC3"/>
    <w:rsid w:val="00BC39AD"/>
    <w:rsid w:val="00BC481D"/>
    <w:rsid w:val="00BC725E"/>
    <w:rsid w:val="00BD08A1"/>
    <w:rsid w:val="00BD2E16"/>
    <w:rsid w:val="00BD504F"/>
    <w:rsid w:val="00BD7251"/>
    <w:rsid w:val="00BE0B78"/>
    <w:rsid w:val="00BE0FA6"/>
    <w:rsid w:val="00BE23E7"/>
    <w:rsid w:val="00BE6CDF"/>
    <w:rsid w:val="00BF158D"/>
    <w:rsid w:val="00BF6F17"/>
    <w:rsid w:val="00C0041A"/>
    <w:rsid w:val="00C05619"/>
    <w:rsid w:val="00C07CEC"/>
    <w:rsid w:val="00C11DE4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58C4"/>
    <w:rsid w:val="00C461D1"/>
    <w:rsid w:val="00C467C0"/>
    <w:rsid w:val="00C50DB1"/>
    <w:rsid w:val="00C54CB8"/>
    <w:rsid w:val="00C5543A"/>
    <w:rsid w:val="00C55F80"/>
    <w:rsid w:val="00C60572"/>
    <w:rsid w:val="00C657E8"/>
    <w:rsid w:val="00C72E2E"/>
    <w:rsid w:val="00C76172"/>
    <w:rsid w:val="00C77A8A"/>
    <w:rsid w:val="00C8036E"/>
    <w:rsid w:val="00C82B81"/>
    <w:rsid w:val="00C90B7D"/>
    <w:rsid w:val="00C96C8D"/>
    <w:rsid w:val="00C970B1"/>
    <w:rsid w:val="00CA0CCC"/>
    <w:rsid w:val="00CB0F0E"/>
    <w:rsid w:val="00CB63BE"/>
    <w:rsid w:val="00CB6EDC"/>
    <w:rsid w:val="00CC2448"/>
    <w:rsid w:val="00CC2C37"/>
    <w:rsid w:val="00CC598E"/>
    <w:rsid w:val="00CC623B"/>
    <w:rsid w:val="00CC6BCC"/>
    <w:rsid w:val="00CD116C"/>
    <w:rsid w:val="00CD47A1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5F42"/>
    <w:rsid w:val="00D275FA"/>
    <w:rsid w:val="00D36162"/>
    <w:rsid w:val="00D43D0B"/>
    <w:rsid w:val="00D4542E"/>
    <w:rsid w:val="00D45D7E"/>
    <w:rsid w:val="00D46D37"/>
    <w:rsid w:val="00D476CF"/>
    <w:rsid w:val="00D51077"/>
    <w:rsid w:val="00D5172A"/>
    <w:rsid w:val="00D533B4"/>
    <w:rsid w:val="00D56DD6"/>
    <w:rsid w:val="00D6275D"/>
    <w:rsid w:val="00D65644"/>
    <w:rsid w:val="00D6603E"/>
    <w:rsid w:val="00D662A1"/>
    <w:rsid w:val="00D7155C"/>
    <w:rsid w:val="00D71924"/>
    <w:rsid w:val="00D74B85"/>
    <w:rsid w:val="00D762D3"/>
    <w:rsid w:val="00D771AC"/>
    <w:rsid w:val="00D853DD"/>
    <w:rsid w:val="00D87B0F"/>
    <w:rsid w:val="00D9070B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708"/>
    <w:rsid w:val="00DC5C85"/>
    <w:rsid w:val="00DD008B"/>
    <w:rsid w:val="00DD20D7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0018E"/>
    <w:rsid w:val="00E0038D"/>
    <w:rsid w:val="00E1156F"/>
    <w:rsid w:val="00E16B5E"/>
    <w:rsid w:val="00E2659F"/>
    <w:rsid w:val="00E26630"/>
    <w:rsid w:val="00E410C7"/>
    <w:rsid w:val="00E433A1"/>
    <w:rsid w:val="00E4406B"/>
    <w:rsid w:val="00E5037E"/>
    <w:rsid w:val="00E53FFC"/>
    <w:rsid w:val="00E628F2"/>
    <w:rsid w:val="00E635C0"/>
    <w:rsid w:val="00E673D1"/>
    <w:rsid w:val="00E70F5E"/>
    <w:rsid w:val="00E81C0B"/>
    <w:rsid w:val="00E82AC1"/>
    <w:rsid w:val="00E84197"/>
    <w:rsid w:val="00E857AB"/>
    <w:rsid w:val="00E85AF5"/>
    <w:rsid w:val="00E92C0E"/>
    <w:rsid w:val="00E9333D"/>
    <w:rsid w:val="00E96302"/>
    <w:rsid w:val="00E97A50"/>
    <w:rsid w:val="00EA1D98"/>
    <w:rsid w:val="00EA2029"/>
    <w:rsid w:val="00EA5717"/>
    <w:rsid w:val="00EA629F"/>
    <w:rsid w:val="00EA6C48"/>
    <w:rsid w:val="00EA79D2"/>
    <w:rsid w:val="00EB493E"/>
    <w:rsid w:val="00EB607E"/>
    <w:rsid w:val="00EC1295"/>
    <w:rsid w:val="00EC4A67"/>
    <w:rsid w:val="00ED0144"/>
    <w:rsid w:val="00ED0785"/>
    <w:rsid w:val="00ED0DF0"/>
    <w:rsid w:val="00ED210E"/>
    <w:rsid w:val="00ED423A"/>
    <w:rsid w:val="00ED5F59"/>
    <w:rsid w:val="00ED7353"/>
    <w:rsid w:val="00EE178C"/>
    <w:rsid w:val="00EE1875"/>
    <w:rsid w:val="00EE60FF"/>
    <w:rsid w:val="00EE6711"/>
    <w:rsid w:val="00EE685B"/>
    <w:rsid w:val="00EF233F"/>
    <w:rsid w:val="00EF3395"/>
    <w:rsid w:val="00EF3962"/>
    <w:rsid w:val="00EF4B76"/>
    <w:rsid w:val="00EF5DD5"/>
    <w:rsid w:val="00EF6829"/>
    <w:rsid w:val="00F017BA"/>
    <w:rsid w:val="00F019FA"/>
    <w:rsid w:val="00F01A67"/>
    <w:rsid w:val="00F01AB9"/>
    <w:rsid w:val="00F02F8E"/>
    <w:rsid w:val="00F0384B"/>
    <w:rsid w:val="00F142F1"/>
    <w:rsid w:val="00F147C2"/>
    <w:rsid w:val="00F1547A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31A1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38CE"/>
    <w:rsid w:val="00F8430C"/>
    <w:rsid w:val="00F8453C"/>
    <w:rsid w:val="00F84CA2"/>
    <w:rsid w:val="00F900EC"/>
    <w:rsid w:val="00F90E91"/>
    <w:rsid w:val="00F90F27"/>
    <w:rsid w:val="00F96945"/>
    <w:rsid w:val="00FA0D98"/>
    <w:rsid w:val="00FA16D6"/>
    <w:rsid w:val="00FA20DA"/>
    <w:rsid w:val="00FA2806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42C2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34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,lp1"/>
    <w:basedOn w:val="Normalny"/>
    <w:link w:val="AkapitzlistZnak1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19F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019FA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019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F019FA"/>
    <w:rPr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F01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1">
    <w:name w:val="Akapit z listą Znak1"/>
    <w:aliases w:val="Numerowanie Znak1,Akapit z listą BS Znak1,Normal Znak1,Akapit z listą31 Znak1,Wypunktowanie Znak1,Normal2 Znak1,CW_Lista Znak1,L1 Znak1,Colorful List Accent 1 Znak1,Akapit z listą4 Znak1,Średnia siatka 1 — akcent 21 Znak,lp1 Znak"/>
    <w:basedOn w:val="Domylnaczcionkaakapitu"/>
    <w:link w:val="Akapitzlist"/>
    <w:rsid w:val="009A5F1B"/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E1FC9-D5CE-4946-8813-F3A05B16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2577</Words>
  <Characters>15467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18008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14</cp:revision>
  <cp:lastPrinted>2024-07-05T10:26:00Z</cp:lastPrinted>
  <dcterms:created xsi:type="dcterms:W3CDTF">2026-01-12T07:41:00Z</dcterms:created>
  <dcterms:modified xsi:type="dcterms:W3CDTF">2026-06-02T12:20:00Z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