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7AC39" w14:textId="66586258" w:rsidR="000904DE" w:rsidRPr="000904DE" w:rsidRDefault="00263ADC" w:rsidP="000904DE">
      <w:pPr>
        <w:suppressAutoHyphens w:val="0"/>
        <w:autoSpaceDE w:val="0"/>
        <w:autoSpaceDN w:val="0"/>
        <w:spacing w:after="24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</w:r>
      <w:r>
        <w:rPr>
          <w:rFonts w:ascii="Arial" w:hAnsi="Arial" w:cs="Arial"/>
          <w:sz w:val="22"/>
          <w:szCs w:val="22"/>
          <w:lang w:eastAsia="pl-PL"/>
        </w:rPr>
        <w:tab/>
        <w:t>Załącznik nr 4</w:t>
      </w:r>
      <w:r w:rsidR="000904DE" w:rsidRPr="000904DE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5677051C" w14:textId="77777777" w:rsidR="000904DE" w:rsidRPr="000904DE" w:rsidRDefault="000904DE" w:rsidP="000904DE">
      <w:pPr>
        <w:suppressAutoHyphens w:val="0"/>
        <w:autoSpaceDE w:val="0"/>
        <w:autoSpaceDN w:val="0"/>
        <w:spacing w:after="36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0904DE">
        <w:rPr>
          <w:rFonts w:ascii="Arial" w:hAnsi="Arial" w:cs="Arial"/>
          <w:b/>
          <w:lang w:eastAsia="pl-PL"/>
        </w:rPr>
        <w:t>Zobowiązanie podmiotu udostępniającego zasoby</w:t>
      </w:r>
    </w:p>
    <w:p w14:paraId="2F0BED7F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Ja/My niżej podpisany/i:</w:t>
      </w:r>
    </w:p>
    <w:p w14:paraId="77A2F14F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1104B2D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920D158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podmiotu udostępniającego zasoby oraz pełnioną funkcję)</w:t>
      </w:r>
    </w:p>
    <w:p w14:paraId="6B0BE832" w14:textId="77777777" w:rsidR="000904DE" w:rsidRPr="000904DE" w:rsidRDefault="000904DE" w:rsidP="000904DE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działając w imieniu i na rzecz:</w:t>
      </w:r>
    </w:p>
    <w:p w14:paraId="42D7AE17" w14:textId="77777777" w:rsidR="000904DE" w:rsidRPr="000904DE" w:rsidRDefault="000904DE" w:rsidP="000904DE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0904DE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73E7FCB" w14:textId="77777777" w:rsidR="000904DE" w:rsidRPr="000904DE" w:rsidRDefault="000904DE" w:rsidP="000904DE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0904DE">
        <w:rPr>
          <w:rFonts w:ascii="Arial" w:eastAsia="Calibri" w:hAnsi="Arial" w:cs="Arial"/>
          <w:i/>
          <w:sz w:val="18"/>
          <w:szCs w:val="18"/>
        </w:rPr>
        <w:t>(podać nazwę (firmę), adres podmiotu udostępniającego zasoby, NIP, REGON)</w:t>
      </w:r>
    </w:p>
    <w:p w14:paraId="63B98DF9" w14:textId="0199A1CC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904DE">
        <w:rPr>
          <w:rFonts w:ascii="Arial" w:hAnsi="Arial" w:cs="Arial"/>
          <w:sz w:val="22"/>
          <w:szCs w:val="22"/>
          <w:lang w:eastAsia="pl-PL"/>
        </w:rPr>
        <w:t>na podstawie art. 118 ust. 1 ustawy z dnia 11 września 2019 r. – Prawo zamówień publicznych (</w:t>
      </w:r>
      <w:bookmarkStart w:id="0" w:name="_GoBack"/>
      <w:bookmarkEnd w:id="0"/>
      <w:r w:rsidRPr="000904DE">
        <w:rPr>
          <w:rFonts w:ascii="Arial" w:hAnsi="Arial" w:cs="Arial"/>
          <w:sz w:val="22"/>
          <w:szCs w:val="22"/>
          <w:lang w:eastAsia="pl-PL"/>
        </w:rPr>
        <w:t>Dz.U. z 202</w:t>
      </w:r>
      <w:r w:rsidR="00B56421">
        <w:rPr>
          <w:rFonts w:ascii="Arial" w:hAnsi="Arial" w:cs="Arial"/>
          <w:sz w:val="22"/>
          <w:szCs w:val="22"/>
          <w:lang w:eastAsia="pl-PL"/>
        </w:rPr>
        <w:t>4 r. poz. 1320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Pr="000904DE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Pr="000904DE">
        <w:rPr>
          <w:rFonts w:ascii="Arial" w:hAnsi="Arial" w:cs="Arial"/>
          <w:sz w:val="22"/>
          <w:szCs w:val="22"/>
          <w:lang w:eastAsia="pl-PL"/>
        </w:rPr>
        <w:t>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zm.)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pl-PL"/>
        </w:rPr>
        <w:t>oświadczam/y, że zobowiązuje/my  się do oddania swoich zasobów:</w:t>
      </w:r>
    </w:p>
    <w:p w14:paraId="608873A1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DC8D01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(określenie zasobu:  zdolności technicznej, zdolności zawodowej, sytuacji ekonomicznej, sytuacji finansowej)</w:t>
      </w:r>
    </w:p>
    <w:p w14:paraId="4BE3CB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D0AD85C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do dyspozycji Wykonawcy:</w:t>
      </w:r>
    </w:p>
    <w:p w14:paraId="241B3A0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438F1602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18"/>
          <w:szCs w:val="18"/>
          <w:lang w:eastAsia="en-US"/>
        </w:rPr>
      </w:pPr>
      <w:r w:rsidRPr="000904DE">
        <w:rPr>
          <w:rFonts w:ascii="Arial" w:hAnsi="Arial" w:cs="Arial"/>
          <w:i/>
          <w:iCs/>
          <w:sz w:val="18"/>
          <w:szCs w:val="18"/>
          <w:lang w:eastAsia="en-US"/>
        </w:rPr>
        <w:t>(nazwa i adres Wykonawcy)</w:t>
      </w:r>
    </w:p>
    <w:p w14:paraId="634C2C48" w14:textId="4515510D" w:rsidR="000904DE" w:rsidRPr="000904DE" w:rsidRDefault="000904DE" w:rsidP="000904DE">
      <w:pPr>
        <w:suppressAutoHyphens w:val="0"/>
        <w:autoSpaceDE w:val="0"/>
        <w:autoSpaceDN w:val="0"/>
        <w:spacing w:before="240" w:after="20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na potrzeby realizacji zamówienia prowadzonego przez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 Zamawiającego: Miasto Zamość, Rynek Wielki 13, 22-400 Zamość </w:t>
      </w:r>
      <w:r w:rsidRPr="000904DE">
        <w:rPr>
          <w:rFonts w:ascii="Arial" w:hAnsi="Arial" w:cs="Arial"/>
          <w:sz w:val="22"/>
          <w:lang w:eastAsia="pl-PL"/>
        </w:rPr>
        <w:t xml:space="preserve">pod </w:t>
      </w:r>
      <w:r w:rsidRPr="000904DE">
        <w:rPr>
          <w:rFonts w:ascii="Arial" w:hAnsi="Arial" w:cs="Arial"/>
          <w:sz w:val="22"/>
          <w:szCs w:val="22"/>
          <w:lang w:eastAsia="pl-PL"/>
        </w:rPr>
        <w:t xml:space="preserve">nazwą: </w:t>
      </w:r>
      <w:bookmarkStart w:id="1" w:name="_Hlk76973704"/>
      <w:r w:rsidR="00B56421">
        <w:rPr>
          <w:rFonts w:ascii="Arial" w:hAnsi="Arial" w:cs="Arial"/>
          <w:b/>
          <w:i/>
          <w:sz w:val="22"/>
          <w:szCs w:val="22"/>
          <w:lang w:eastAsia="en-US"/>
        </w:rPr>
        <w:t>C</w:t>
      </w:r>
      <w:r w:rsidR="000E5877" w:rsidRPr="000E5877">
        <w:rPr>
          <w:rFonts w:ascii="Arial" w:hAnsi="Arial" w:cs="Arial"/>
          <w:b/>
          <w:i/>
          <w:sz w:val="22"/>
          <w:szCs w:val="22"/>
          <w:lang w:eastAsia="en-US"/>
        </w:rPr>
        <w:t>zęściowa modernizacja instalacji centralnego ogrzewania budynku Ratusza w Zamościu</w:t>
      </w:r>
      <w:bookmarkEnd w:id="1"/>
      <w:r w:rsidR="007B6F79">
        <w:rPr>
          <w:rFonts w:ascii="Arial" w:hAnsi="Arial" w:cs="Arial"/>
          <w:sz w:val="23"/>
          <w:szCs w:val="23"/>
        </w:rPr>
        <w:t xml:space="preserve">, </w:t>
      </w:r>
      <w:r w:rsidRPr="00A7447A">
        <w:rPr>
          <w:rFonts w:ascii="Arial" w:hAnsi="Arial" w:cs="Arial"/>
          <w:b/>
          <w:bCs/>
          <w:i/>
          <w:sz w:val="22"/>
          <w:szCs w:val="22"/>
        </w:rPr>
        <w:t xml:space="preserve">(znak sprawy: </w:t>
      </w:r>
      <w:r w:rsidR="002F0645">
        <w:rPr>
          <w:rFonts w:ascii="Arial" w:hAnsi="Arial" w:cs="Arial"/>
          <w:b/>
          <w:bCs/>
          <w:i/>
          <w:sz w:val="22"/>
          <w:szCs w:val="22"/>
        </w:rPr>
        <w:t>RIM</w:t>
      </w:r>
      <w:r w:rsidRPr="0062123B">
        <w:rPr>
          <w:rFonts w:ascii="Arial" w:hAnsi="Arial" w:cs="Arial"/>
          <w:b/>
          <w:bCs/>
          <w:i/>
          <w:sz w:val="22"/>
          <w:szCs w:val="22"/>
        </w:rPr>
        <w:t>.272</w:t>
      </w:r>
      <w:r w:rsidR="00BB5792">
        <w:rPr>
          <w:rFonts w:ascii="Arial" w:hAnsi="Arial" w:cs="Arial"/>
          <w:b/>
          <w:bCs/>
          <w:i/>
          <w:sz w:val="22"/>
          <w:szCs w:val="22"/>
        </w:rPr>
        <w:t>.22</w:t>
      </w:r>
      <w:r w:rsidR="006B3159" w:rsidRPr="0062123B">
        <w:rPr>
          <w:rFonts w:ascii="Arial" w:hAnsi="Arial" w:cs="Arial"/>
          <w:b/>
          <w:bCs/>
          <w:i/>
          <w:sz w:val="22"/>
          <w:szCs w:val="22"/>
        </w:rPr>
        <w:t>.</w:t>
      </w:r>
      <w:r w:rsidRPr="0062123B">
        <w:rPr>
          <w:rFonts w:ascii="Arial" w:hAnsi="Arial" w:cs="Arial"/>
          <w:b/>
          <w:bCs/>
          <w:i/>
          <w:sz w:val="22"/>
          <w:szCs w:val="22"/>
        </w:rPr>
        <w:t>202</w:t>
      </w:r>
      <w:r w:rsidR="00B56421">
        <w:rPr>
          <w:rFonts w:ascii="Arial" w:hAnsi="Arial" w:cs="Arial"/>
          <w:b/>
          <w:bCs/>
          <w:i/>
          <w:sz w:val="22"/>
          <w:szCs w:val="22"/>
        </w:rPr>
        <w:t>6</w:t>
      </w:r>
      <w:r w:rsidR="002F0645">
        <w:rPr>
          <w:rFonts w:ascii="Arial" w:hAnsi="Arial" w:cs="Arial"/>
          <w:b/>
          <w:bCs/>
          <w:i/>
          <w:sz w:val="22"/>
          <w:szCs w:val="22"/>
        </w:rPr>
        <w:t>.MT</w:t>
      </w:r>
      <w:r w:rsidRPr="000B2CC3">
        <w:rPr>
          <w:rFonts w:ascii="Arial" w:hAnsi="Arial" w:cs="Arial"/>
          <w:b/>
          <w:bCs/>
          <w:i/>
          <w:sz w:val="22"/>
          <w:szCs w:val="22"/>
        </w:rPr>
        <w:t>)</w:t>
      </w:r>
      <w:r>
        <w:rPr>
          <w:b/>
          <w:bCs/>
          <w:i/>
          <w:color w:val="FF0000"/>
          <w:szCs w:val="22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 xml:space="preserve">celem wykazania spełniania warunków udziału w postępowaniu, których opis zawarty jest w pkt </w:t>
      </w:r>
      <w:r w:rsidRPr="000904DE">
        <w:rPr>
          <w:rFonts w:ascii="Arial" w:hAnsi="Arial" w:cs="Arial"/>
          <w:b/>
          <w:sz w:val="22"/>
          <w:szCs w:val="22"/>
          <w:lang w:eastAsia="en-US"/>
        </w:rPr>
        <w:t>5.3.1 Specyfikacji warunków zamówienia</w:t>
      </w:r>
      <w:r w:rsidRPr="000904DE">
        <w:rPr>
          <w:rFonts w:ascii="Arial" w:hAnsi="Arial" w:cs="Arial"/>
          <w:sz w:val="22"/>
          <w:szCs w:val="22"/>
          <w:lang w:eastAsia="en-US"/>
        </w:rPr>
        <w:t>.</w:t>
      </w:r>
    </w:p>
    <w:p w14:paraId="7C4BB306" w14:textId="77777777" w:rsidR="000904DE" w:rsidRPr="000904DE" w:rsidRDefault="000904DE" w:rsidP="000B2CC3">
      <w:pPr>
        <w:suppressAutoHyphens w:val="0"/>
        <w:autoSpaceDE w:val="0"/>
        <w:autoSpaceDN w:val="0"/>
        <w:spacing w:after="6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Potwierdzam, że stosunek łączący mnie z Wykonawcę gwarantuje rzeczywisty dostęp do udostępnionych zasobów oraz oświadczam, że:</w:t>
      </w:r>
    </w:p>
    <w:p w14:paraId="7F1FEA75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udostępniam/y Wykonawcy ww. zasoby w następującym zakresie:</w:t>
      </w:r>
    </w:p>
    <w:p w14:paraId="06727F52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…………………………………………………………………………………………..………</w:t>
      </w:r>
    </w:p>
    <w:p w14:paraId="718B2728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………………………………………………………………………………..…………………</w:t>
      </w:r>
    </w:p>
    <w:p w14:paraId="026A167B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sposób udostępnienia Wykonawcy i wykorzystania przez niego zasobów przy wykonywaniu zamówienia będzie następujący:</w:t>
      </w:r>
    </w:p>
    <w:p w14:paraId="3AED245B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36988F54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568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15BF52F3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okres udostępnienia Wykonawcy i wykorzystania zasobów przy wykonywaniu zamówienia będzie następujący:</w:t>
      </w:r>
    </w:p>
    <w:p w14:paraId="67DDE80D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471C2845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57D5CB2E" w14:textId="77777777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zakres udostępnionych zasobów na zdolnościach którego Wykonawca polega w odniesieniu do warunków udziału w postępowaniu dotyczących wykształcenia, kwalifikacji zawodowych lub doświadczenia będzie następujący:</w:t>
      </w:r>
    </w:p>
    <w:p w14:paraId="3FE087BE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……………..……………………………………………………………………………………</w:t>
      </w:r>
    </w:p>
    <w:p w14:paraId="23C44A4F" w14:textId="77777777" w:rsidR="000904DE" w:rsidRPr="000904DE" w:rsidRDefault="000904DE" w:rsidP="000904DE">
      <w:pPr>
        <w:suppressAutoHyphens w:val="0"/>
        <w:autoSpaceDE w:val="0"/>
        <w:autoSpaceDN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  <w:r w:rsidRPr="000904DE">
        <w:rPr>
          <w:rFonts w:ascii="Arial" w:hAnsi="Arial" w:cs="Arial"/>
          <w:sz w:val="22"/>
          <w:szCs w:val="22"/>
          <w:lang w:eastAsia="en-US"/>
        </w:rPr>
        <w:t>……………………………..……………………………………………………………………</w:t>
      </w:r>
    </w:p>
    <w:p w14:paraId="3C637AB6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F6772EE" w14:textId="6BA20886" w:rsidR="000904DE" w:rsidRPr="000904DE" w:rsidRDefault="000904DE" w:rsidP="000904DE">
      <w:pPr>
        <w:numPr>
          <w:ilvl w:val="0"/>
          <w:numId w:val="7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sz w:val="22"/>
          <w:szCs w:val="22"/>
          <w:lang w:eastAsia="en-US"/>
        </w:rPr>
        <w:lastRenderedPageBreak/>
        <w:t xml:space="preserve">zrealizujemy/ nie zrealizujemy </w:t>
      </w:r>
      <w:r w:rsidR="006B3159" w:rsidRPr="0057199D">
        <w:rPr>
          <w:rFonts w:ascii="Arial" w:hAnsi="Arial" w:cs="Arial"/>
          <w:i/>
          <w:lang w:eastAsia="en-US"/>
        </w:rPr>
        <w:t>(</w:t>
      </w:r>
      <w:r w:rsidR="006B3159">
        <w:rPr>
          <w:rFonts w:ascii="Arial" w:hAnsi="Arial" w:cs="Arial"/>
          <w:i/>
          <w:sz w:val="20"/>
          <w:szCs w:val="20"/>
          <w:lang w:eastAsia="en-US"/>
        </w:rPr>
        <w:t>podkreślić</w:t>
      </w:r>
      <w:r w:rsidR="006B3159" w:rsidRPr="00C0680C">
        <w:rPr>
          <w:rFonts w:ascii="Arial" w:hAnsi="Arial" w:cs="Arial"/>
          <w:i/>
          <w:sz w:val="20"/>
          <w:szCs w:val="20"/>
          <w:lang w:eastAsia="en-US"/>
        </w:rPr>
        <w:t xml:space="preserve"> właściwe)</w:t>
      </w:r>
      <w:r w:rsidR="006B3159" w:rsidRPr="0057199D">
        <w:rPr>
          <w:rFonts w:ascii="Arial" w:hAnsi="Arial" w:cs="Arial"/>
          <w:b/>
          <w:lang w:eastAsia="en-US"/>
        </w:rPr>
        <w:t xml:space="preserve"> </w:t>
      </w:r>
      <w:r w:rsidRPr="000904DE">
        <w:rPr>
          <w:rFonts w:ascii="Arial" w:hAnsi="Arial" w:cs="Arial"/>
          <w:sz w:val="22"/>
          <w:szCs w:val="22"/>
          <w:lang w:eastAsia="en-US"/>
        </w:rPr>
        <w:t>roboty budowlane lub usługi, których wskazane zdolności dotyczą.</w:t>
      </w:r>
    </w:p>
    <w:p w14:paraId="4EB0F3FE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758D47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</w:p>
    <w:p w14:paraId="4808F005" w14:textId="77777777" w:rsidR="000904DE" w:rsidRPr="000904DE" w:rsidRDefault="000904DE" w:rsidP="000904DE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4B5B705A" w14:textId="77777777" w:rsidR="006B3159" w:rsidRDefault="006B3159" w:rsidP="006B315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0DF21CB7" w14:textId="77777777" w:rsidR="006B3159" w:rsidRPr="0024550D" w:rsidRDefault="006B3159" w:rsidP="006B3159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18216513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542F39B5" w14:textId="77777777" w:rsidR="000904DE" w:rsidRPr="000904DE" w:rsidRDefault="000904DE" w:rsidP="000904DE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904DE">
        <w:rPr>
          <w:rFonts w:ascii="Arial" w:hAnsi="Arial" w:cs="Arial"/>
          <w:sz w:val="20"/>
          <w:szCs w:val="20"/>
        </w:rPr>
        <w:t xml:space="preserve">(*) </w:t>
      </w:r>
      <w:r w:rsidRPr="000904DE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2" w:name="_Hlk60769743"/>
      <w:r w:rsidRPr="000904DE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2"/>
      <w:r w:rsidRPr="000904DE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904DE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32C5AA40" w14:textId="77777777" w:rsidR="000904DE" w:rsidRPr="000904DE" w:rsidRDefault="000904DE" w:rsidP="000904DE">
      <w:pPr>
        <w:suppressAutoHyphens w:val="0"/>
        <w:autoSpaceDE w:val="0"/>
        <w:autoSpaceDN w:val="0"/>
        <w:ind w:left="4968"/>
        <w:jc w:val="both"/>
        <w:rPr>
          <w:rFonts w:ascii="Arial" w:eastAsia="Calibri" w:hAnsi="Arial" w:cs="Arial"/>
          <w:sz w:val="20"/>
          <w:szCs w:val="22"/>
          <w:vertAlign w:val="superscript"/>
          <w:lang w:eastAsia="pl-PL"/>
        </w:rPr>
      </w:pPr>
    </w:p>
    <w:p w14:paraId="64211664" w14:textId="77777777" w:rsidR="000904DE" w:rsidRPr="000904DE" w:rsidRDefault="000904DE" w:rsidP="000904DE">
      <w:pPr>
        <w:suppressAutoHyphens w:val="0"/>
        <w:autoSpaceDE w:val="0"/>
        <w:autoSpaceDN w:val="0"/>
        <w:ind w:left="4956"/>
        <w:jc w:val="both"/>
        <w:rPr>
          <w:rFonts w:ascii="Arial" w:hAnsi="Arial" w:cs="Arial"/>
          <w:sz w:val="20"/>
          <w:szCs w:val="22"/>
          <w:vertAlign w:val="superscript"/>
          <w:lang w:eastAsia="pl-PL"/>
        </w:rPr>
      </w:pPr>
    </w:p>
    <w:p w14:paraId="6464DC8F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C6E38D0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Arial" w:hAnsi="Arial" w:cs="Arial"/>
          <w:b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b/>
          <w:iCs/>
          <w:sz w:val="22"/>
          <w:szCs w:val="22"/>
          <w:lang w:eastAsia="en-US"/>
        </w:rPr>
        <w:t>UWAGA!</w:t>
      </w:r>
    </w:p>
    <w:p w14:paraId="7B86356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(1) Niniejsze zobowiązanie </w:t>
      </w:r>
      <w:r w:rsidRPr="000904DE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 xml:space="preserve">dołącza do oferty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>Wykonawca</w:t>
      </w:r>
      <w:r w:rsidRPr="000904DE">
        <w:rPr>
          <w:rFonts w:ascii="Arial" w:hAnsi="Arial" w:cs="Arial"/>
          <w:b/>
          <w:bCs/>
          <w:spacing w:val="-4"/>
          <w:sz w:val="22"/>
          <w:szCs w:val="22"/>
          <w:lang w:eastAsia="pl-PL"/>
        </w:rPr>
        <w:t xml:space="preserve"> </w:t>
      </w:r>
      <w:r w:rsidRPr="000904DE">
        <w:rPr>
          <w:rFonts w:ascii="Arial" w:hAnsi="Arial" w:cs="Arial"/>
          <w:b/>
          <w:bCs/>
          <w:sz w:val="22"/>
          <w:szCs w:val="22"/>
          <w:lang w:eastAsia="pl-PL"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66BB0F26" w14:textId="77777777" w:rsidR="000904DE" w:rsidRPr="000904DE" w:rsidRDefault="000904DE" w:rsidP="000904DE">
      <w:pPr>
        <w:shd w:val="clear" w:color="auto" w:fill="FFFFFF"/>
        <w:suppressAutoHyphens w:val="0"/>
        <w:autoSpaceDE w:val="0"/>
        <w:autoSpaceDN w:val="0"/>
        <w:spacing w:line="274" w:lineRule="exact"/>
        <w:ind w:left="426" w:right="5" w:hanging="426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(2) 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31410C22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zakres dostępnych wykonawcy zasobów podmiotu udostępniającego zasoby;</w:t>
      </w:r>
    </w:p>
    <w:p w14:paraId="277B3A56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8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sposób i okres udostępnienia wykonawcy i wykorzystania przez niego zasobów podmiotu udostępniającego te zasoby przy wykonywaniu zamówienia;</w:t>
      </w:r>
    </w:p>
    <w:p w14:paraId="3D79C1BF" w14:textId="77777777" w:rsidR="000904DE" w:rsidRPr="000904DE" w:rsidRDefault="000904DE" w:rsidP="00460188">
      <w:pPr>
        <w:widowControl w:val="0"/>
        <w:numPr>
          <w:ilvl w:val="0"/>
          <w:numId w:val="1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spacing w:before="96"/>
        <w:ind w:left="851" w:hanging="433"/>
        <w:jc w:val="both"/>
        <w:rPr>
          <w:rFonts w:ascii="Arial" w:hAnsi="Arial" w:cs="Arial"/>
          <w:iCs/>
          <w:sz w:val="22"/>
          <w:szCs w:val="22"/>
          <w:lang w:eastAsia="en-US"/>
        </w:rPr>
      </w:pPr>
      <w:r w:rsidRPr="000904DE">
        <w:rPr>
          <w:rFonts w:ascii="Arial" w:hAnsi="Arial" w:cs="Arial"/>
          <w:iCs/>
          <w:sz w:val="22"/>
          <w:szCs w:val="22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30A8153" w14:textId="77777777" w:rsidR="000904DE" w:rsidRPr="000904DE" w:rsidRDefault="000904DE" w:rsidP="000904DE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314C1958" w14:textId="6C00DE29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BD3B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BF20A" w14:textId="77777777" w:rsidR="002E611E" w:rsidRDefault="002E611E">
      <w:r>
        <w:separator/>
      </w:r>
    </w:p>
  </w:endnote>
  <w:endnote w:type="continuationSeparator" w:id="0">
    <w:p w14:paraId="78127C66" w14:textId="77777777" w:rsidR="002E611E" w:rsidRDefault="002E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FD2F1" w14:textId="25F87901" w:rsidR="000904DE" w:rsidRPr="000904DE" w:rsidRDefault="000904DE" w:rsidP="000904DE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18"/>
        <w:szCs w:val="18"/>
      </w:rPr>
    </w:pPr>
  </w:p>
  <w:p w14:paraId="67FA48E9" w14:textId="77777777" w:rsidR="000904DE" w:rsidRPr="000904DE" w:rsidRDefault="000904DE">
    <w:pPr>
      <w:pStyle w:val="Stopka"/>
      <w:jc w:val="right"/>
      <w:rPr>
        <w:sz w:val="20"/>
        <w:szCs w:val="20"/>
      </w:rPr>
    </w:pPr>
    <w:r w:rsidRPr="000904DE">
      <w:rPr>
        <w:sz w:val="20"/>
        <w:szCs w:val="20"/>
      </w:rPr>
      <w:fldChar w:fldCharType="begin"/>
    </w:r>
    <w:r w:rsidRPr="000904DE">
      <w:rPr>
        <w:sz w:val="20"/>
        <w:szCs w:val="20"/>
      </w:rPr>
      <w:instrText>PAGE   \* MERGEFORMAT</w:instrText>
    </w:r>
    <w:r w:rsidRPr="000904DE">
      <w:rPr>
        <w:sz w:val="20"/>
        <w:szCs w:val="20"/>
      </w:rPr>
      <w:fldChar w:fldCharType="separate"/>
    </w:r>
    <w:r w:rsidR="00FB2B96">
      <w:rPr>
        <w:noProof/>
        <w:sz w:val="20"/>
        <w:szCs w:val="20"/>
      </w:rPr>
      <w:t>2</w:t>
    </w:r>
    <w:r w:rsidRPr="000904DE">
      <w:rPr>
        <w:sz w:val="20"/>
        <w:szCs w:val="20"/>
      </w:rPr>
      <w:fldChar w:fldCharType="end"/>
    </w:r>
  </w:p>
  <w:p w14:paraId="447E3497" w14:textId="41FED33B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6AA69" w14:textId="77777777" w:rsidR="0062123B" w:rsidRDefault="0062123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B2B96">
      <w:rPr>
        <w:noProof/>
      </w:rPr>
      <w:t>1</w:t>
    </w:r>
    <w:r>
      <w:fldChar w:fldCharType="end"/>
    </w:r>
  </w:p>
  <w:p w14:paraId="5B1C9070" w14:textId="77777777" w:rsidR="00BD3BD3" w:rsidRDefault="00BD3B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88D59" w14:textId="77777777" w:rsidR="002E611E" w:rsidRDefault="002E611E">
      <w:r>
        <w:separator/>
      </w:r>
    </w:p>
  </w:footnote>
  <w:footnote w:type="continuationSeparator" w:id="0">
    <w:p w14:paraId="6A02F83E" w14:textId="77777777" w:rsidR="002E611E" w:rsidRDefault="002E6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0F9B2E4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AFDCB" w14:textId="229F18FB" w:rsidR="00BD3BD3" w:rsidRDefault="00BD3BD3" w:rsidP="00BD3BD3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3C392356" w14:textId="77777777" w:rsidR="00BD3BD3" w:rsidRDefault="00BD3B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1"/>
  </w:num>
  <w:num w:numId="35">
    <w:abstractNumId w:val="111"/>
  </w:num>
  <w:num w:numId="36">
    <w:abstractNumId w:val="94"/>
  </w:num>
  <w:num w:numId="37">
    <w:abstractNumId w:val="97"/>
  </w:num>
  <w:num w:numId="38">
    <w:abstractNumId w:val="129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4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3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6"/>
  </w:num>
  <w:num w:numId="75">
    <w:abstractNumId w:val="120"/>
  </w:num>
  <w:num w:numId="76">
    <w:abstractNumId w:val="102"/>
  </w:num>
  <w:num w:numId="77">
    <w:abstractNumId w:val="89"/>
  </w:num>
  <w:num w:numId="78">
    <w:abstractNumId w:val="10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27D8F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3B88"/>
    <w:rsid w:val="0006508E"/>
    <w:rsid w:val="000717E8"/>
    <w:rsid w:val="00075967"/>
    <w:rsid w:val="00086C38"/>
    <w:rsid w:val="000904DE"/>
    <w:rsid w:val="000A04A2"/>
    <w:rsid w:val="000A0A97"/>
    <w:rsid w:val="000A2630"/>
    <w:rsid w:val="000A521F"/>
    <w:rsid w:val="000A7AAC"/>
    <w:rsid w:val="000B1C64"/>
    <w:rsid w:val="000B2CC3"/>
    <w:rsid w:val="000D60E1"/>
    <w:rsid w:val="000D6732"/>
    <w:rsid w:val="000D6AFC"/>
    <w:rsid w:val="000E55D2"/>
    <w:rsid w:val="000E5877"/>
    <w:rsid w:val="000F1AC9"/>
    <w:rsid w:val="000F2818"/>
    <w:rsid w:val="000F6D60"/>
    <w:rsid w:val="00100FCF"/>
    <w:rsid w:val="00106F7E"/>
    <w:rsid w:val="00107429"/>
    <w:rsid w:val="00111256"/>
    <w:rsid w:val="00124D0E"/>
    <w:rsid w:val="00127E8A"/>
    <w:rsid w:val="0013441A"/>
    <w:rsid w:val="00136E03"/>
    <w:rsid w:val="001446CD"/>
    <w:rsid w:val="00147EDD"/>
    <w:rsid w:val="00161F50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3E0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2A02"/>
    <w:rsid w:val="00257688"/>
    <w:rsid w:val="00262962"/>
    <w:rsid w:val="00263ADC"/>
    <w:rsid w:val="00264AC0"/>
    <w:rsid w:val="002707A8"/>
    <w:rsid w:val="002716E2"/>
    <w:rsid w:val="00277866"/>
    <w:rsid w:val="00284A0E"/>
    <w:rsid w:val="002905BB"/>
    <w:rsid w:val="00291B6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E611E"/>
    <w:rsid w:val="002F0645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30C3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D2AD5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31DD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0188"/>
    <w:rsid w:val="00461033"/>
    <w:rsid w:val="0046470A"/>
    <w:rsid w:val="004712B2"/>
    <w:rsid w:val="00476261"/>
    <w:rsid w:val="004820CE"/>
    <w:rsid w:val="004854A5"/>
    <w:rsid w:val="004856B6"/>
    <w:rsid w:val="0048640F"/>
    <w:rsid w:val="00492163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1791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1B6E"/>
    <w:rsid w:val="00605EB3"/>
    <w:rsid w:val="0061358E"/>
    <w:rsid w:val="006144AB"/>
    <w:rsid w:val="0061489F"/>
    <w:rsid w:val="0062123B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159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23483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B6F79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77CEF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D44F3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47A"/>
    <w:rsid w:val="00A7494A"/>
    <w:rsid w:val="00A76817"/>
    <w:rsid w:val="00A773CC"/>
    <w:rsid w:val="00A82E6E"/>
    <w:rsid w:val="00A84658"/>
    <w:rsid w:val="00A8597E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0740"/>
    <w:rsid w:val="00B42795"/>
    <w:rsid w:val="00B4295C"/>
    <w:rsid w:val="00B43BFF"/>
    <w:rsid w:val="00B44DB8"/>
    <w:rsid w:val="00B5048C"/>
    <w:rsid w:val="00B53A1F"/>
    <w:rsid w:val="00B53D86"/>
    <w:rsid w:val="00B56421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054"/>
    <w:rsid w:val="00BB276D"/>
    <w:rsid w:val="00BB2C4E"/>
    <w:rsid w:val="00BB5792"/>
    <w:rsid w:val="00BB6F11"/>
    <w:rsid w:val="00BC39AD"/>
    <w:rsid w:val="00BC725E"/>
    <w:rsid w:val="00BD3BD3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1F76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2CA2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97CA3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04B0"/>
    <w:rsid w:val="00DE21CB"/>
    <w:rsid w:val="00DE5C94"/>
    <w:rsid w:val="00DE5E07"/>
    <w:rsid w:val="00DF5F76"/>
    <w:rsid w:val="00DF6023"/>
    <w:rsid w:val="00DF7195"/>
    <w:rsid w:val="00E1156F"/>
    <w:rsid w:val="00E16B5E"/>
    <w:rsid w:val="00E21A9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05214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2B96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04D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904D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0E6C-DFD7-4CA9-9F62-8919E980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9</cp:revision>
  <cp:lastPrinted>2024-07-05T10:34:00Z</cp:lastPrinted>
  <dcterms:created xsi:type="dcterms:W3CDTF">2026-01-12T08:13:00Z</dcterms:created>
  <dcterms:modified xsi:type="dcterms:W3CDTF">2026-04-21T13:34:00Z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